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CC24C3" w:rsidRDefault="000D467A" w:rsidP="000D467A">
      <w:pPr>
        <w:jc w:val="center"/>
        <w:rPr>
          <w:rFonts w:cs="Arial"/>
          <w:b/>
          <w:color w:val="4F81BD" w:themeColor="accent1"/>
          <w:sz w:val="20"/>
          <w:szCs w:val="20"/>
        </w:rPr>
      </w:pPr>
      <w:bookmarkStart w:id="0" w:name="_GoBack"/>
      <w:bookmarkEnd w:id="0"/>
    </w:p>
    <w:p w:rsidR="008771B6" w:rsidRPr="00CC24C3" w:rsidRDefault="008771B6" w:rsidP="000D467A">
      <w:pPr>
        <w:jc w:val="center"/>
        <w:rPr>
          <w:rFonts w:cs="Arial"/>
          <w:b/>
          <w:color w:val="4F81BD" w:themeColor="accent1"/>
          <w:sz w:val="20"/>
          <w:szCs w:val="20"/>
        </w:rPr>
      </w:pPr>
    </w:p>
    <w:p w:rsidR="008771B6" w:rsidRPr="00CC24C3" w:rsidRDefault="008771B6" w:rsidP="000D467A">
      <w:pPr>
        <w:jc w:val="center"/>
        <w:rPr>
          <w:rFonts w:cs="Arial"/>
          <w:b/>
          <w:color w:val="4F81BD" w:themeColor="accent1"/>
          <w:sz w:val="20"/>
          <w:szCs w:val="20"/>
        </w:rPr>
      </w:pPr>
    </w:p>
    <w:p w:rsidR="000D467A" w:rsidRPr="00CC24C3" w:rsidRDefault="000D467A" w:rsidP="000D467A">
      <w:pPr>
        <w:jc w:val="center"/>
        <w:rPr>
          <w:rFonts w:cs="Arial"/>
          <w:b/>
          <w:sz w:val="20"/>
          <w:szCs w:val="20"/>
        </w:rPr>
      </w:pPr>
    </w:p>
    <w:p w:rsidR="000D467A" w:rsidRPr="00CC24C3" w:rsidRDefault="000D467A" w:rsidP="000D467A">
      <w:pPr>
        <w:jc w:val="center"/>
        <w:rPr>
          <w:rFonts w:cs="Arial"/>
          <w:b/>
          <w:sz w:val="20"/>
          <w:szCs w:val="20"/>
        </w:rPr>
      </w:pPr>
    </w:p>
    <w:p w:rsidR="001C296D" w:rsidRPr="00CC24C3" w:rsidRDefault="001C296D" w:rsidP="001C296D">
      <w:pPr>
        <w:jc w:val="center"/>
        <w:rPr>
          <w:rFonts w:cs="Arial"/>
          <w:b/>
          <w:sz w:val="36"/>
          <w:szCs w:val="36"/>
        </w:rPr>
      </w:pPr>
      <w:r w:rsidRPr="00CC24C3">
        <w:rPr>
          <w:rFonts w:cs="Arial"/>
          <w:b/>
          <w:sz w:val="36"/>
          <w:szCs w:val="36"/>
        </w:rPr>
        <w:t>DOKUMENTACIJA</w:t>
      </w:r>
      <w:r w:rsidR="00465FE3" w:rsidRPr="00CC24C3">
        <w:rPr>
          <w:rFonts w:cs="Arial"/>
          <w:b/>
          <w:sz w:val="36"/>
          <w:szCs w:val="36"/>
        </w:rPr>
        <w:t xml:space="preserve"> JAVNEGA NAROČILA</w:t>
      </w:r>
    </w:p>
    <w:p w:rsidR="001C296D" w:rsidRPr="00CC24C3" w:rsidRDefault="001C296D" w:rsidP="001C296D">
      <w:pPr>
        <w:widowControl w:val="0"/>
        <w:jc w:val="center"/>
        <w:rPr>
          <w:rFonts w:cs="Arial"/>
          <w:b/>
          <w:bCs/>
        </w:rPr>
      </w:pPr>
    </w:p>
    <w:p w:rsidR="001C296D" w:rsidRPr="00CC24C3" w:rsidRDefault="001C296D" w:rsidP="001C296D">
      <w:pPr>
        <w:widowControl w:val="0"/>
        <w:jc w:val="both"/>
        <w:rPr>
          <w:rFonts w:cs="Arial"/>
          <w:b/>
          <w:bCs/>
          <w:i/>
          <w:iCs/>
        </w:rPr>
      </w:pPr>
    </w:p>
    <w:p w:rsidR="001C296D" w:rsidRPr="00CC24C3" w:rsidRDefault="001C296D" w:rsidP="001C296D">
      <w:pPr>
        <w:widowControl w:val="0"/>
        <w:jc w:val="both"/>
        <w:rPr>
          <w:rFonts w:cs="Arial"/>
          <w:b/>
          <w:bCs/>
          <w:i/>
          <w:iCs/>
        </w:rPr>
      </w:pPr>
    </w:p>
    <w:p w:rsidR="008771B6" w:rsidRPr="00CC24C3" w:rsidRDefault="008771B6" w:rsidP="001C296D">
      <w:pPr>
        <w:widowControl w:val="0"/>
        <w:jc w:val="both"/>
        <w:rPr>
          <w:rFonts w:cs="Arial"/>
          <w:b/>
          <w:bCs/>
          <w:i/>
          <w:iCs/>
        </w:rPr>
      </w:pPr>
    </w:p>
    <w:p w:rsidR="008771B6" w:rsidRPr="00CC24C3" w:rsidRDefault="008771B6" w:rsidP="001C296D">
      <w:pPr>
        <w:widowControl w:val="0"/>
        <w:jc w:val="both"/>
        <w:rPr>
          <w:rFonts w:cs="Arial"/>
          <w:b/>
          <w:bCs/>
          <w:i/>
          <w:iCs/>
        </w:rPr>
      </w:pPr>
    </w:p>
    <w:p w:rsidR="008771B6" w:rsidRPr="00CC24C3" w:rsidRDefault="008771B6" w:rsidP="001C296D">
      <w:pPr>
        <w:widowControl w:val="0"/>
        <w:jc w:val="both"/>
        <w:rPr>
          <w:rFonts w:cs="Arial"/>
          <w:b/>
          <w:bCs/>
          <w:i/>
          <w:iCs/>
        </w:rPr>
      </w:pPr>
    </w:p>
    <w:p w:rsidR="001C296D" w:rsidRPr="00CC24C3" w:rsidRDefault="001C296D" w:rsidP="001C296D">
      <w:pPr>
        <w:widowControl w:val="0"/>
        <w:jc w:val="both"/>
        <w:rPr>
          <w:rFonts w:cs="Arial"/>
        </w:rPr>
      </w:pPr>
    </w:p>
    <w:p w:rsidR="001C296D" w:rsidRPr="00CC24C3" w:rsidRDefault="00856399" w:rsidP="001C296D">
      <w:pPr>
        <w:widowControl w:val="0"/>
        <w:jc w:val="both"/>
        <w:rPr>
          <w:rFonts w:cs="Arial"/>
          <w:b/>
          <w:bCs/>
        </w:rPr>
      </w:pPr>
      <w:r>
        <w:rPr>
          <w:rFonts w:cs="Arial"/>
          <w:b/>
          <w:bCs/>
        </w:rPr>
        <w:t xml:space="preserve"> </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bCs/>
        </w:rPr>
        <w:tab/>
      </w:r>
      <w:r w:rsidR="0026332E">
        <w:rPr>
          <w:rFonts w:cs="Arial"/>
          <w:b/>
          <w:bCs/>
        </w:rPr>
        <w:t xml:space="preserve">         </w:t>
      </w:r>
      <w:r w:rsidR="00CC24C3" w:rsidRPr="00CC24C3">
        <w:rPr>
          <w:rFonts w:cs="Arial"/>
          <w:b/>
          <w:bCs/>
        </w:rPr>
        <w:t>S</w:t>
      </w:r>
      <w:r w:rsidRPr="00CC24C3">
        <w:rPr>
          <w:rFonts w:cs="Arial"/>
          <w:b/>
          <w:bCs/>
        </w:rPr>
        <w:t>plošna bolnišnica Slovenj Gradec</w:t>
      </w:r>
    </w:p>
    <w:p w:rsidR="001C296D" w:rsidRPr="00CC24C3" w:rsidRDefault="001C296D" w:rsidP="001C296D">
      <w:pPr>
        <w:widowControl w:val="0"/>
        <w:jc w:val="both"/>
        <w:rPr>
          <w:rFonts w:cs="Arial"/>
          <w:b/>
          <w:bCs/>
        </w:rPr>
      </w:pPr>
      <w:r w:rsidRPr="00CC24C3">
        <w:rPr>
          <w:rFonts w:cs="Arial"/>
        </w:rPr>
        <w:t>NAROČNIK:</w:t>
      </w:r>
      <w:r w:rsidRPr="00CC24C3">
        <w:rPr>
          <w:rFonts w:cs="Arial"/>
        </w:rPr>
        <w:tab/>
      </w:r>
      <w:r w:rsidR="00CC24C3" w:rsidRPr="00CC24C3">
        <w:rPr>
          <w:rFonts w:cs="Arial"/>
        </w:rPr>
        <w:t xml:space="preserve">          </w:t>
      </w:r>
      <w:r w:rsidR="0026332E">
        <w:rPr>
          <w:rFonts w:cs="Arial"/>
        </w:rPr>
        <w:t xml:space="preserve">         </w:t>
      </w:r>
      <w:r w:rsidRPr="00CC24C3">
        <w:rPr>
          <w:rFonts w:cs="Arial"/>
          <w:b/>
          <w:bCs/>
        </w:rPr>
        <w:t>Gosposvetska cesta 1</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bCs/>
        </w:rPr>
        <w:tab/>
      </w:r>
      <w:r w:rsidR="0026332E">
        <w:rPr>
          <w:rFonts w:cs="Arial"/>
          <w:b/>
          <w:bCs/>
        </w:rPr>
        <w:t xml:space="preserve">         </w:t>
      </w:r>
      <w:r w:rsidRPr="00CC24C3">
        <w:rPr>
          <w:rFonts w:cs="Arial"/>
          <w:b/>
          <w:bCs/>
        </w:rPr>
        <w:t>2380 Slovenj Gradec</w:t>
      </w:r>
    </w:p>
    <w:p w:rsidR="001C296D" w:rsidRPr="00CC24C3" w:rsidRDefault="001C296D" w:rsidP="001C296D">
      <w:pPr>
        <w:widowControl w:val="0"/>
        <w:jc w:val="both"/>
        <w:rPr>
          <w:rFonts w:cs="Arial"/>
        </w:rPr>
      </w:pPr>
    </w:p>
    <w:p w:rsidR="001C296D" w:rsidRPr="00CC24C3" w:rsidRDefault="001C296D" w:rsidP="001C296D">
      <w:pPr>
        <w:ind w:right="-32"/>
        <w:rPr>
          <w:rFonts w:cs="Arial"/>
          <w:b/>
          <w:bCs/>
        </w:rPr>
      </w:pPr>
      <w:r w:rsidRPr="00CC24C3">
        <w:rPr>
          <w:rFonts w:cs="Arial"/>
          <w:b/>
          <w:bCs/>
        </w:rPr>
        <w:t xml:space="preserve">                                   </w:t>
      </w:r>
    </w:p>
    <w:p w:rsidR="003D1A13" w:rsidRDefault="003D1A13" w:rsidP="003D1A13">
      <w:pPr>
        <w:jc w:val="center"/>
        <w:rPr>
          <w:rFonts w:cs="Arial"/>
          <w:b/>
          <w:bCs/>
        </w:rPr>
      </w:pPr>
    </w:p>
    <w:p w:rsidR="003D1A13" w:rsidRDefault="003D1A13" w:rsidP="003D1A13">
      <w:pPr>
        <w:jc w:val="center"/>
        <w:rPr>
          <w:rFonts w:cs="Arial"/>
          <w:b/>
          <w:bCs/>
        </w:rPr>
      </w:pPr>
    </w:p>
    <w:p w:rsidR="003D1A13" w:rsidRDefault="003D1A13" w:rsidP="003D1A13">
      <w:pPr>
        <w:rPr>
          <w:rFonts w:cs="Arial"/>
          <w:b/>
        </w:rPr>
      </w:pPr>
      <w:r>
        <w:rPr>
          <w:rFonts w:cs="Arial"/>
        </w:rPr>
        <w:t xml:space="preserve">VSEBINA JN:                 </w:t>
      </w:r>
      <w:r>
        <w:rPr>
          <w:rFonts w:cs="Arial"/>
          <w:b/>
        </w:rPr>
        <w:t xml:space="preserve">ZDRAVSTVENI POTROŠNI MATERIAL </w:t>
      </w:r>
    </w:p>
    <w:p w:rsidR="001C296D" w:rsidRPr="00CC24C3" w:rsidRDefault="003D1A13" w:rsidP="003D1A13">
      <w:pPr>
        <w:jc w:val="center"/>
        <w:rPr>
          <w:rFonts w:cs="Arial"/>
          <w:b/>
          <w:bCs/>
        </w:rPr>
      </w:pPr>
      <w:r>
        <w:rPr>
          <w:rFonts w:cs="Arial"/>
          <w:b/>
        </w:rPr>
        <w:t>ZA STERILIZACIJO</w:t>
      </w:r>
    </w:p>
    <w:p w:rsidR="001C296D" w:rsidRPr="00CC24C3" w:rsidRDefault="001C296D" w:rsidP="001C296D">
      <w:pPr>
        <w:widowControl w:val="0"/>
        <w:jc w:val="both"/>
        <w:rPr>
          <w:rFonts w:cs="Arial"/>
          <w:b/>
          <w:bCs/>
        </w:rPr>
      </w:pPr>
      <w:r w:rsidRPr="00CC24C3">
        <w:rPr>
          <w:rFonts w:cs="Arial"/>
          <w:b/>
          <w:bCs/>
        </w:rPr>
        <w:tab/>
      </w:r>
    </w:p>
    <w:p w:rsidR="001C296D" w:rsidRPr="00CC24C3" w:rsidRDefault="001C296D" w:rsidP="001C296D">
      <w:pPr>
        <w:widowControl w:val="0"/>
        <w:jc w:val="both"/>
        <w:rPr>
          <w:rFonts w:cs="Arial"/>
          <w:b/>
          <w:bCs/>
        </w:rPr>
      </w:pP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p>
    <w:p w:rsidR="001C296D" w:rsidRPr="00CC24C3" w:rsidRDefault="001C296D" w:rsidP="001C296D">
      <w:pPr>
        <w:widowControl w:val="0"/>
        <w:jc w:val="both"/>
        <w:rPr>
          <w:rFonts w:cs="Arial"/>
        </w:rPr>
      </w:pPr>
      <w:r w:rsidRPr="00CC24C3">
        <w:rPr>
          <w:rFonts w:cs="Arial"/>
        </w:rPr>
        <w:t>ZAPOREDNA</w:t>
      </w:r>
    </w:p>
    <w:p w:rsidR="001C296D" w:rsidRPr="00CC24C3" w:rsidRDefault="001C296D" w:rsidP="001C296D">
      <w:pPr>
        <w:widowControl w:val="0"/>
        <w:jc w:val="both"/>
        <w:rPr>
          <w:rFonts w:cs="Arial"/>
          <w:b/>
          <w:bCs/>
        </w:rPr>
      </w:pPr>
      <w:r w:rsidRPr="00CC24C3">
        <w:rPr>
          <w:rFonts w:cs="Arial"/>
        </w:rPr>
        <w:t>ŠTEVILKA  JN:</w:t>
      </w:r>
      <w:r w:rsidRPr="00CC24C3">
        <w:rPr>
          <w:rFonts w:cs="Arial"/>
        </w:rPr>
        <w:tab/>
      </w:r>
      <w:r w:rsidR="0026332E">
        <w:rPr>
          <w:rFonts w:cs="Arial"/>
        </w:rPr>
        <w:t xml:space="preserve">           </w:t>
      </w:r>
      <w:r w:rsidR="003A3C31">
        <w:rPr>
          <w:rFonts w:cs="Arial"/>
          <w:b/>
          <w:bCs/>
        </w:rPr>
        <w:t>JNMV43</w:t>
      </w:r>
      <w:r w:rsidR="009D2A77">
        <w:rPr>
          <w:rFonts w:cs="Arial"/>
          <w:b/>
          <w:bCs/>
        </w:rPr>
        <w:t>/2022</w:t>
      </w:r>
    </w:p>
    <w:p w:rsidR="001C296D" w:rsidRPr="00CC24C3" w:rsidRDefault="001C296D" w:rsidP="001C296D">
      <w:pPr>
        <w:widowControl w:val="0"/>
        <w:jc w:val="both"/>
        <w:rPr>
          <w:rFonts w:cs="Arial"/>
        </w:rPr>
      </w:pPr>
    </w:p>
    <w:p w:rsidR="001C296D" w:rsidRPr="00CC24C3" w:rsidRDefault="001C296D" w:rsidP="001C296D">
      <w:pPr>
        <w:widowControl w:val="0"/>
        <w:jc w:val="both"/>
        <w:rPr>
          <w:rFonts w:cs="Arial"/>
        </w:rPr>
      </w:pPr>
    </w:p>
    <w:p w:rsidR="001C296D" w:rsidRPr="00CC24C3" w:rsidRDefault="001C296D" w:rsidP="001C296D">
      <w:pPr>
        <w:widowControl w:val="0"/>
        <w:jc w:val="both"/>
        <w:rPr>
          <w:rFonts w:cs="Arial"/>
        </w:rPr>
      </w:pPr>
    </w:p>
    <w:p w:rsidR="001C296D" w:rsidRPr="00CC24C3" w:rsidRDefault="001C296D" w:rsidP="001C296D">
      <w:pPr>
        <w:widowControl w:val="0"/>
        <w:tabs>
          <w:tab w:val="left" w:pos="7417"/>
        </w:tabs>
        <w:jc w:val="both"/>
        <w:rPr>
          <w:rFonts w:cs="Arial"/>
        </w:rPr>
      </w:pPr>
      <w:r w:rsidRPr="00CC24C3">
        <w:rPr>
          <w:rFonts w:cs="Arial"/>
        </w:rPr>
        <w:tab/>
      </w:r>
    </w:p>
    <w:p w:rsidR="001C296D" w:rsidRPr="00CC24C3" w:rsidRDefault="001C296D" w:rsidP="001C296D">
      <w:pPr>
        <w:widowControl w:val="0"/>
        <w:jc w:val="both"/>
        <w:rPr>
          <w:rFonts w:cs="Arial"/>
        </w:rPr>
      </w:pPr>
    </w:p>
    <w:p w:rsidR="00DF75D0" w:rsidRPr="00CC24C3" w:rsidRDefault="001C296D" w:rsidP="001C296D">
      <w:pPr>
        <w:widowControl w:val="0"/>
        <w:jc w:val="both"/>
        <w:rPr>
          <w:rFonts w:cs="Arial"/>
          <w:b/>
          <w:bCs/>
        </w:rPr>
      </w:pPr>
      <w:r w:rsidRPr="00CC24C3">
        <w:rPr>
          <w:rFonts w:cs="Arial"/>
        </w:rPr>
        <w:t xml:space="preserve">VRSTA POSTOPKA </w:t>
      </w:r>
      <w:r w:rsidR="00BA7C46" w:rsidRPr="00CC24C3">
        <w:rPr>
          <w:rFonts w:cs="Arial"/>
        </w:rPr>
        <w:t xml:space="preserve"> </w:t>
      </w:r>
      <w:r w:rsidR="00135AFB" w:rsidRPr="00CC24C3">
        <w:rPr>
          <w:rFonts w:cs="Arial"/>
        </w:rPr>
        <w:tab/>
      </w:r>
      <w:r w:rsidR="008771B6" w:rsidRPr="00CC24C3">
        <w:rPr>
          <w:rFonts w:cs="Arial"/>
        </w:rPr>
        <w:t xml:space="preserve"> </w:t>
      </w:r>
      <w:r w:rsidR="0079582B" w:rsidRPr="00CC24C3">
        <w:rPr>
          <w:rFonts w:cs="Arial"/>
          <w:b/>
        </w:rPr>
        <w:t>Naročilo malih vrednosti</w:t>
      </w:r>
      <w:r w:rsidRPr="00CC24C3">
        <w:rPr>
          <w:rFonts w:cs="Arial"/>
          <w:b/>
          <w:bCs/>
        </w:rPr>
        <w:t xml:space="preserve"> </w:t>
      </w:r>
      <w:r w:rsidR="00DF75D0" w:rsidRPr="00CC24C3">
        <w:rPr>
          <w:rFonts w:cs="Arial"/>
          <w:b/>
          <w:bCs/>
        </w:rPr>
        <w:t xml:space="preserve">v skladu s 47. </w:t>
      </w:r>
      <w:r w:rsidR="00CC24C3">
        <w:rPr>
          <w:rFonts w:cs="Arial"/>
          <w:b/>
          <w:bCs/>
        </w:rPr>
        <w:t>č</w:t>
      </w:r>
      <w:r w:rsidR="00DF75D0" w:rsidRPr="00CC24C3">
        <w:rPr>
          <w:rFonts w:cs="Arial"/>
          <w:b/>
          <w:bCs/>
        </w:rPr>
        <w:t xml:space="preserve">lenom ZJN-3 in </w:t>
      </w:r>
    </w:p>
    <w:p w:rsidR="0078787F" w:rsidRDefault="001853FB" w:rsidP="001C296D">
      <w:pPr>
        <w:widowControl w:val="0"/>
        <w:jc w:val="both"/>
        <w:rPr>
          <w:rFonts w:cs="Arial"/>
          <w:b/>
          <w:bCs/>
        </w:rPr>
      </w:pPr>
      <w:r w:rsidRPr="00CC24C3">
        <w:rPr>
          <w:rFonts w:cs="Arial"/>
          <w:bCs/>
        </w:rPr>
        <w:t>ZA ODDAJO JN:</w:t>
      </w:r>
      <w:r w:rsidRPr="00CC24C3">
        <w:rPr>
          <w:rFonts w:cs="Arial"/>
          <w:bCs/>
        </w:rPr>
        <w:tab/>
        <w:t xml:space="preserve">          </w:t>
      </w:r>
      <w:r w:rsidR="00DF75D0" w:rsidRPr="00CC24C3">
        <w:rPr>
          <w:rFonts w:cs="Arial"/>
          <w:b/>
          <w:bCs/>
        </w:rPr>
        <w:t xml:space="preserve"> </w:t>
      </w:r>
      <w:r w:rsidR="001C296D" w:rsidRPr="00CC24C3">
        <w:rPr>
          <w:rFonts w:cs="Arial"/>
          <w:b/>
          <w:bCs/>
        </w:rPr>
        <w:t>s sklenitvijo</w:t>
      </w:r>
      <w:r w:rsidR="0079582B" w:rsidRPr="00CC24C3">
        <w:rPr>
          <w:rFonts w:cs="Arial"/>
          <w:b/>
          <w:bCs/>
        </w:rPr>
        <w:t xml:space="preserve"> </w:t>
      </w:r>
      <w:r w:rsidR="00465FE3" w:rsidRPr="00CC24C3">
        <w:rPr>
          <w:rFonts w:cs="Arial"/>
          <w:b/>
          <w:bCs/>
        </w:rPr>
        <w:t xml:space="preserve">pogodbe o dobavi blaga za </w:t>
      </w:r>
      <w:r w:rsidR="00E642BB">
        <w:rPr>
          <w:rFonts w:cs="Arial"/>
          <w:b/>
          <w:bCs/>
        </w:rPr>
        <w:t>2</w:t>
      </w:r>
      <w:r w:rsidR="00710F03">
        <w:rPr>
          <w:rFonts w:cs="Arial"/>
          <w:b/>
          <w:bCs/>
        </w:rPr>
        <w:t xml:space="preserve"> (</w:t>
      </w:r>
      <w:r w:rsidR="00E642BB">
        <w:rPr>
          <w:rFonts w:cs="Arial"/>
          <w:b/>
          <w:bCs/>
        </w:rPr>
        <w:t>dve</w:t>
      </w:r>
      <w:r w:rsidR="005A1A68">
        <w:rPr>
          <w:rFonts w:cs="Arial"/>
          <w:b/>
          <w:bCs/>
        </w:rPr>
        <w:t>)</w:t>
      </w:r>
      <w:r w:rsidR="00710F03">
        <w:rPr>
          <w:rFonts w:cs="Arial"/>
          <w:b/>
          <w:bCs/>
        </w:rPr>
        <w:t xml:space="preserve"> let</w:t>
      </w:r>
      <w:r w:rsidR="00E642BB">
        <w:rPr>
          <w:rFonts w:cs="Arial"/>
          <w:b/>
          <w:bCs/>
        </w:rPr>
        <w:t>i</w:t>
      </w:r>
    </w:p>
    <w:p w:rsidR="001C296D" w:rsidRPr="00CC24C3" w:rsidRDefault="0078787F" w:rsidP="00E642BB">
      <w:pPr>
        <w:widowControl w:val="0"/>
        <w:jc w:val="both"/>
        <w:rPr>
          <w:rFonts w:cs="Arial"/>
          <w:b/>
          <w:bCs/>
        </w:rPr>
      </w:pPr>
      <w:r>
        <w:rPr>
          <w:rFonts w:cs="Arial"/>
          <w:b/>
          <w:bCs/>
        </w:rPr>
        <w:t xml:space="preserve">                                          </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rPr>
        <w:tab/>
      </w:r>
    </w:p>
    <w:p w:rsidR="000D467A" w:rsidRPr="00CC24C3" w:rsidRDefault="000D467A" w:rsidP="000D467A">
      <w:pPr>
        <w:widowControl w:val="0"/>
        <w:jc w:val="both"/>
        <w:rPr>
          <w:rFonts w:cs="Arial"/>
        </w:rPr>
      </w:pPr>
    </w:p>
    <w:p w:rsidR="000D467A" w:rsidRPr="00CC24C3" w:rsidRDefault="000D467A"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0D467A" w:rsidRPr="00CC24C3" w:rsidRDefault="000D467A" w:rsidP="000D467A">
      <w:pPr>
        <w:jc w:val="center"/>
        <w:rPr>
          <w:rFonts w:cs="Arial"/>
          <w:b/>
          <w:bCs/>
        </w:rPr>
      </w:pPr>
    </w:p>
    <w:p w:rsidR="000D467A" w:rsidRPr="00CC24C3" w:rsidRDefault="000D467A" w:rsidP="000D467A">
      <w:pPr>
        <w:jc w:val="center"/>
        <w:rPr>
          <w:rFonts w:cs="Arial"/>
          <w:b/>
          <w:bCs/>
        </w:rPr>
      </w:pPr>
    </w:p>
    <w:p w:rsidR="000D467A" w:rsidRPr="00CC24C3" w:rsidRDefault="000D467A" w:rsidP="001C296D">
      <w:pPr>
        <w:rPr>
          <w:rFonts w:cs="Arial"/>
          <w:b/>
          <w:bCs/>
        </w:rPr>
      </w:pPr>
    </w:p>
    <w:p w:rsidR="000D467A" w:rsidRPr="00CC24C3" w:rsidRDefault="000D467A" w:rsidP="000D467A">
      <w:pPr>
        <w:rPr>
          <w:rFonts w:cs="Arial"/>
          <w:b/>
          <w:bCs/>
        </w:rPr>
      </w:pPr>
    </w:p>
    <w:p w:rsidR="000D467A" w:rsidRPr="0076714D" w:rsidRDefault="000D467A" w:rsidP="000D467A">
      <w:pPr>
        <w:jc w:val="center"/>
        <w:rPr>
          <w:rFonts w:cs="Arial"/>
          <w:bCs/>
        </w:rPr>
      </w:pPr>
      <w:r w:rsidRPr="0076714D">
        <w:rPr>
          <w:rFonts w:cs="Arial"/>
          <w:bCs/>
        </w:rPr>
        <w:t>Slovenj Gradec</w:t>
      </w:r>
      <w:r w:rsidR="00CC24C3" w:rsidRPr="0076714D">
        <w:rPr>
          <w:rFonts w:cs="Arial"/>
          <w:bCs/>
        </w:rPr>
        <w:t xml:space="preserve">, </w:t>
      </w:r>
      <w:r w:rsidR="003A3C31">
        <w:rPr>
          <w:rFonts w:cs="Arial"/>
          <w:bCs/>
        </w:rPr>
        <w:t>oktober</w:t>
      </w:r>
      <w:r w:rsidR="009D2A77">
        <w:rPr>
          <w:rFonts w:cs="Arial"/>
          <w:bCs/>
        </w:rPr>
        <w:t xml:space="preserve"> 2022</w:t>
      </w:r>
    </w:p>
    <w:p w:rsidR="009B1871" w:rsidRPr="003F3C7B" w:rsidRDefault="009B1871" w:rsidP="00064945">
      <w:pPr>
        <w:pStyle w:val="Telobesedila22"/>
        <w:ind w:left="0"/>
        <w:rPr>
          <w:rFonts w:cs="Arial"/>
          <w:color w:val="4F81BD" w:themeColor="accent1"/>
          <w:sz w:val="24"/>
          <w:szCs w:val="24"/>
          <w:lang w:val="sl-SI"/>
        </w:rPr>
      </w:pPr>
    </w:p>
    <w:p w:rsidR="00465FE3" w:rsidRDefault="00465FE3" w:rsidP="00064945">
      <w:pPr>
        <w:pStyle w:val="Telobesedila22"/>
        <w:ind w:left="0"/>
        <w:rPr>
          <w:rFonts w:cs="Arial"/>
          <w:color w:val="4F81BD" w:themeColor="accent1"/>
          <w:sz w:val="20"/>
          <w:lang w:val="sl-SI"/>
        </w:rPr>
      </w:pPr>
    </w:p>
    <w:p w:rsidR="009B0BB9" w:rsidRDefault="009B0BB9" w:rsidP="00064945">
      <w:pPr>
        <w:pStyle w:val="Telobesedila22"/>
        <w:ind w:left="0"/>
        <w:rPr>
          <w:rFonts w:cs="Arial"/>
          <w:color w:val="4F81BD" w:themeColor="accent1"/>
          <w:sz w:val="20"/>
          <w:lang w:val="sl-SI"/>
        </w:rPr>
      </w:pPr>
    </w:p>
    <w:p w:rsidR="009B0BB9" w:rsidRDefault="009B0BB9" w:rsidP="00064945">
      <w:pPr>
        <w:pStyle w:val="Telobesedila22"/>
        <w:ind w:left="0"/>
        <w:rPr>
          <w:rFonts w:cs="Arial"/>
          <w:color w:val="4F81BD" w:themeColor="accent1"/>
          <w:sz w:val="20"/>
          <w:lang w:val="sl-SI"/>
        </w:rPr>
      </w:pPr>
    </w:p>
    <w:p w:rsidR="009B0BB9" w:rsidRPr="003F3C7B" w:rsidRDefault="009B0BB9" w:rsidP="00064945">
      <w:pPr>
        <w:pStyle w:val="Telobesedila22"/>
        <w:ind w:left="0"/>
        <w:rPr>
          <w:rFonts w:cs="Arial"/>
          <w:color w:val="4F81BD" w:themeColor="accent1"/>
          <w:sz w:val="20"/>
          <w:lang w:val="sl-SI"/>
        </w:rPr>
      </w:pPr>
    </w:p>
    <w:p w:rsidR="000D467A" w:rsidRPr="003F3C7B" w:rsidRDefault="000D467A" w:rsidP="001C296D">
      <w:pPr>
        <w:pStyle w:val="Telobesedila22"/>
        <w:ind w:left="0"/>
        <w:rPr>
          <w:rFonts w:cs="Arial"/>
          <w:b/>
          <w:color w:val="4F81BD" w:themeColor="accent1"/>
          <w:sz w:val="20"/>
          <w:lang w:val="sl-SI"/>
        </w:rPr>
      </w:pPr>
    </w:p>
    <w:p w:rsidR="0076714D" w:rsidRDefault="00D461BC" w:rsidP="00D461BC">
      <w:pPr>
        <w:pStyle w:val="Telobesedila23"/>
        <w:ind w:left="0"/>
        <w:jc w:val="center"/>
        <w:rPr>
          <w:rFonts w:cs="Arial"/>
          <w:b/>
          <w:sz w:val="32"/>
          <w:szCs w:val="32"/>
          <w:lang w:val="sl-SI"/>
        </w:rPr>
      </w:pPr>
      <w:r w:rsidRPr="003F3C7B">
        <w:rPr>
          <w:rFonts w:cs="Arial"/>
          <w:b/>
          <w:sz w:val="32"/>
          <w:szCs w:val="32"/>
          <w:lang w:val="sl-SI"/>
        </w:rPr>
        <w:t xml:space="preserve">V S E B I N A </w:t>
      </w:r>
      <w:r w:rsidR="0076714D">
        <w:rPr>
          <w:rFonts w:cs="Arial"/>
          <w:b/>
          <w:sz w:val="32"/>
          <w:szCs w:val="32"/>
          <w:lang w:val="sl-SI"/>
        </w:rPr>
        <w:t xml:space="preserve"> </w:t>
      </w:r>
      <w:r w:rsidRPr="003F3C7B">
        <w:rPr>
          <w:rFonts w:cs="Arial"/>
          <w:b/>
          <w:sz w:val="32"/>
          <w:szCs w:val="32"/>
          <w:lang w:val="sl-SI"/>
        </w:rPr>
        <w:t xml:space="preserve">DOKUMENTACIJE </w:t>
      </w:r>
    </w:p>
    <w:p w:rsidR="00D461BC" w:rsidRPr="003F3C7B" w:rsidRDefault="00D461BC" w:rsidP="00D461BC">
      <w:pPr>
        <w:pStyle w:val="Telobesedila23"/>
        <w:ind w:left="0"/>
        <w:jc w:val="center"/>
        <w:rPr>
          <w:rFonts w:cs="Arial"/>
          <w:b/>
          <w:sz w:val="32"/>
          <w:szCs w:val="32"/>
          <w:lang w:val="sl-SI"/>
        </w:rPr>
      </w:pPr>
      <w:r w:rsidRPr="003F3C7B">
        <w:rPr>
          <w:rFonts w:cs="Arial"/>
          <w:b/>
          <w:sz w:val="32"/>
          <w:szCs w:val="32"/>
          <w:lang w:val="sl-SI"/>
        </w:rPr>
        <w:t>ZA ODDAJO JAVNEGA NAROČILA</w:t>
      </w:r>
    </w:p>
    <w:p w:rsidR="00D461BC" w:rsidRDefault="00D461BC" w:rsidP="00D461BC">
      <w:pPr>
        <w:pStyle w:val="Telobesedila23"/>
        <w:ind w:left="0"/>
        <w:jc w:val="center"/>
        <w:rPr>
          <w:rFonts w:cs="Arial"/>
          <w:sz w:val="24"/>
          <w:szCs w:val="24"/>
          <w:lang w:val="sl-SI"/>
        </w:rPr>
      </w:pPr>
    </w:p>
    <w:p w:rsidR="001853FB" w:rsidRDefault="001853FB" w:rsidP="00D461BC">
      <w:pPr>
        <w:pStyle w:val="Telobesedila23"/>
        <w:ind w:left="0"/>
        <w:jc w:val="center"/>
        <w:rPr>
          <w:rFonts w:cs="Arial"/>
          <w:sz w:val="24"/>
          <w:szCs w:val="24"/>
          <w:lang w:val="sl-SI"/>
        </w:rPr>
      </w:pPr>
    </w:p>
    <w:p w:rsidR="001853FB" w:rsidRDefault="001853FB" w:rsidP="00D461BC">
      <w:pPr>
        <w:pStyle w:val="Telobesedila23"/>
        <w:ind w:left="0"/>
        <w:jc w:val="center"/>
        <w:rPr>
          <w:rFonts w:cs="Arial"/>
          <w:sz w:val="24"/>
          <w:szCs w:val="24"/>
          <w:lang w:val="sl-SI"/>
        </w:rPr>
      </w:pPr>
    </w:p>
    <w:p w:rsidR="001853FB" w:rsidRPr="003F3C7B" w:rsidRDefault="001853FB" w:rsidP="00D461BC">
      <w:pPr>
        <w:pStyle w:val="Telobesedila23"/>
        <w:ind w:left="0"/>
        <w:jc w:val="center"/>
        <w:rPr>
          <w:rFonts w:cs="Arial"/>
          <w:sz w:val="24"/>
          <w:szCs w:val="24"/>
          <w:lang w:val="sl-SI"/>
        </w:rPr>
      </w:pPr>
    </w:p>
    <w:p w:rsidR="00D461BC" w:rsidRPr="003F3C7B" w:rsidRDefault="00D461BC" w:rsidP="00D461BC">
      <w:pPr>
        <w:pStyle w:val="Telobesedila23"/>
        <w:tabs>
          <w:tab w:val="left" w:pos="360"/>
        </w:tabs>
        <w:spacing w:line="360" w:lineRule="auto"/>
        <w:ind w:left="0"/>
        <w:rPr>
          <w:rStyle w:val="Krepko"/>
          <w:rFonts w:cs="Arial"/>
        </w:rPr>
      </w:pPr>
      <w:r w:rsidRPr="003F3C7B">
        <w:rPr>
          <w:rStyle w:val="Krepko"/>
          <w:rFonts w:cs="Arial"/>
        </w:rPr>
        <w:t xml:space="preserve">I.   POVABILO K ODDAJI PONUDBE   </w:t>
      </w:r>
    </w:p>
    <w:p w:rsidR="00D461BC" w:rsidRPr="003F3C7B" w:rsidRDefault="00D461BC" w:rsidP="00D461BC">
      <w:pPr>
        <w:rPr>
          <w:rStyle w:val="Krepko"/>
          <w:rFonts w:cs="Arial"/>
          <w:b w:val="0"/>
          <w:sz w:val="20"/>
          <w:szCs w:val="20"/>
        </w:rPr>
      </w:pPr>
      <w:r w:rsidRPr="003F3C7B">
        <w:rPr>
          <w:rStyle w:val="Krepko"/>
          <w:rFonts w:cs="Arial"/>
          <w:b w:val="0"/>
          <w:bCs w:val="0"/>
          <w:sz w:val="20"/>
          <w:szCs w:val="20"/>
          <w:lang w:val="en-US"/>
        </w:rPr>
        <w:t>1.</w:t>
      </w:r>
      <w:r w:rsidRPr="003F3C7B">
        <w:rPr>
          <w:rStyle w:val="Krepko"/>
          <w:rFonts w:cs="Arial"/>
          <w:b w:val="0"/>
          <w:sz w:val="20"/>
          <w:szCs w:val="20"/>
        </w:rPr>
        <w:t xml:space="preserve"> NAROČNIK</w:t>
      </w:r>
    </w:p>
    <w:p w:rsidR="00D461BC" w:rsidRPr="003F3C7B" w:rsidRDefault="00D461BC" w:rsidP="00D461BC">
      <w:pPr>
        <w:rPr>
          <w:rStyle w:val="Krepko"/>
          <w:rFonts w:cs="Arial"/>
          <w:b w:val="0"/>
          <w:sz w:val="20"/>
          <w:szCs w:val="20"/>
        </w:rPr>
      </w:pPr>
      <w:r w:rsidRPr="003F3C7B">
        <w:rPr>
          <w:rStyle w:val="Krepko"/>
          <w:rFonts w:cs="Arial"/>
          <w:b w:val="0"/>
          <w:sz w:val="20"/>
          <w:szCs w:val="20"/>
        </w:rPr>
        <w:t>2. OZNAKA IN PREDMET JAVNEGA NAROČILA</w:t>
      </w:r>
    </w:p>
    <w:p w:rsidR="00D461BC" w:rsidRPr="003F3C7B" w:rsidRDefault="00D461BC" w:rsidP="00D461BC">
      <w:pPr>
        <w:rPr>
          <w:rStyle w:val="Krepko"/>
          <w:rFonts w:cs="Arial"/>
          <w:b w:val="0"/>
          <w:sz w:val="20"/>
          <w:szCs w:val="20"/>
        </w:rPr>
      </w:pPr>
      <w:r w:rsidRPr="003F3C7B">
        <w:rPr>
          <w:rStyle w:val="Krepko"/>
          <w:rFonts w:cs="Arial"/>
          <w:b w:val="0"/>
          <w:sz w:val="20"/>
          <w:szCs w:val="20"/>
        </w:rPr>
        <w:t>3. NAČIN ODDAJE JAVNEGA NAROČILA</w:t>
      </w:r>
    </w:p>
    <w:p w:rsidR="00D461BC" w:rsidRPr="003F3C7B" w:rsidRDefault="00D461BC" w:rsidP="00D461BC">
      <w:pPr>
        <w:rPr>
          <w:rStyle w:val="Krepko"/>
          <w:rFonts w:cs="Arial"/>
          <w:b w:val="0"/>
          <w:sz w:val="20"/>
          <w:szCs w:val="20"/>
        </w:rPr>
      </w:pPr>
      <w:r w:rsidRPr="003F3C7B">
        <w:rPr>
          <w:rStyle w:val="Krepko"/>
          <w:rFonts w:cs="Arial"/>
          <w:b w:val="0"/>
          <w:sz w:val="20"/>
          <w:szCs w:val="20"/>
        </w:rPr>
        <w:t>4. ROK IN NAČIN PREDLOŽITVE PONUDBE</w:t>
      </w:r>
    </w:p>
    <w:p w:rsidR="00D461BC" w:rsidRDefault="00D461BC" w:rsidP="00D461BC">
      <w:pPr>
        <w:rPr>
          <w:rStyle w:val="Krepko"/>
          <w:rFonts w:cs="Arial"/>
          <w:b w:val="0"/>
          <w:sz w:val="20"/>
          <w:szCs w:val="20"/>
        </w:rPr>
      </w:pPr>
      <w:r w:rsidRPr="003F3C7B">
        <w:rPr>
          <w:rStyle w:val="Krepko"/>
          <w:rFonts w:cs="Arial"/>
          <w:b w:val="0"/>
          <w:sz w:val="20"/>
          <w:szCs w:val="20"/>
        </w:rPr>
        <w:t>5. ČAS IN KRAJ ODPIRANJA PONUDB</w:t>
      </w:r>
    </w:p>
    <w:p w:rsidR="00025417" w:rsidRPr="003F3C7B" w:rsidRDefault="00025417" w:rsidP="00025417">
      <w:pPr>
        <w:rPr>
          <w:rStyle w:val="Krepko"/>
          <w:rFonts w:cs="Arial"/>
          <w:b w:val="0"/>
          <w:sz w:val="20"/>
          <w:szCs w:val="20"/>
        </w:rPr>
      </w:pPr>
      <w:r w:rsidRPr="003F3C7B">
        <w:rPr>
          <w:rStyle w:val="Krepko"/>
          <w:rFonts w:cs="Arial"/>
          <w:b w:val="0"/>
          <w:bCs w:val="0"/>
          <w:sz w:val="20"/>
          <w:szCs w:val="20"/>
          <w:lang w:val="en-US"/>
        </w:rPr>
        <w:t>6.</w:t>
      </w:r>
      <w:r w:rsidRPr="003F3C7B">
        <w:rPr>
          <w:rStyle w:val="Krepko"/>
          <w:rFonts w:cs="Arial"/>
          <w:b w:val="0"/>
          <w:sz w:val="20"/>
          <w:szCs w:val="20"/>
        </w:rPr>
        <w:t xml:space="preserve"> PRAVNA PODLAGA</w:t>
      </w:r>
    </w:p>
    <w:p w:rsidR="00025417" w:rsidRPr="003F3C7B" w:rsidRDefault="00025417" w:rsidP="00D461BC">
      <w:pPr>
        <w:rPr>
          <w:rStyle w:val="Krepko"/>
          <w:rFonts w:cs="Arial"/>
          <w:b w:val="0"/>
          <w:sz w:val="20"/>
          <w:szCs w:val="20"/>
        </w:rPr>
      </w:pPr>
    </w:p>
    <w:p w:rsidR="00D461BC" w:rsidRPr="003F3C7B" w:rsidRDefault="00D461BC" w:rsidP="00D461BC">
      <w:pPr>
        <w:rPr>
          <w:rStyle w:val="Krepko"/>
          <w:rFonts w:cs="Arial"/>
          <w:b w:val="0"/>
          <w:sz w:val="18"/>
          <w:szCs w:val="18"/>
        </w:rPr>
      </w:pPr>
    </w:p>
    <w:p w:rsidR="00D461BC" w:rsidRPr="003F3C7B" w:rsidRDefault="00D461BC" w:rsidP="00D461BC">
      <w:pPr>
        <w:pStyle w:val="Telobesedila23"/>
        <w:tabs>
          <w:tab w:val="left" w:pos="360"/>
        </w:tabs>
        <w:spacing w:line="360" w:lineRule="auto"/>
        <w:ind w:left="0"/>
        <w:rPr>
          <w:rStyle w:val="Krepko"/>
          <w:rFonts w:cs="Arial"/>
        </w:rPr>
      </w:pPr>
      <w:r w:rsidRPr="003F3C7B">
        <w:rPr>
          <w:rStyle w:val="Krepko"/>
          <w:rFonts w:cs="Arial"/>
        </w:rPr>
        <w:t>II.   NAVODILA PONUDNIKOM ZA IZDELAVO PONUDBE IN RAZPISNI POGOJI</w:t>
      </w:r>
    </w:p>
    <w:p w:rsidR="00144DA9" w:rsidRPr="00144DA9" w:rsidRDefault="00D461BC" w:rsidP="00144DA9">
      <w:pPr>
        <w:rPr>
          <w:rStyle w:val="Krepko"/>
          <w:rFonts w:cs="Arial"/>
          <w:b w:val="0"/>
          <w:sz w:val="20"/>
          <w:szCs w:val="20"/>
        </w:rPr>
      </w:pPr>
      <w:r w:rsidRPr="003F3C7B">
        <w:rPr>
          <w:rStyle w:val="Krepko"/>
          <w:rFonts w:cs="Arial"/>
          <w:b w:val="0"/>
          <w:sz w:val="20"/>
          <w:szCs w:val="20"/>
        </w:rPr>
        <w:t>7. TEMELJNA PRAVILA POSLOVANJA</w:t>
      </w:r>
    </w:p>
    <w:p w:rsidR="00144DA9" w:rsidRDefault="00144DA9" w:rsidP="00144DA9">
      <w:pPr>
        <w:rPr>
          <w:rStyle w:val="Krepko"/>
          <w:rFonts w:cs="Arial"/>
          <w:b w:val="0"/>
          <w:sz w:val="20"/>
          <w:szCs w:val="20"/>
        </w:rPr>
      </w:pPr>
      <w:r>
        <w:rPr>
          <w:rStyle w:val="Krepko"/>
          <w:rFonts w:cs="Arial"/>
          <w:b w:val="0"/>
          <w:sz w:val="20"/>
          <w:szCs w:val="20"/>
        </w:rPr>
        <w:t xml:space="preserve">     </w:t>
      </w:r>
      <w:r w:rsidRPr="00144DA9">
        <w:rPr>
          <w:rStyle w:val="Krepko"/>
          <w:rFonts w:cs="Arial"/>
          <w:b w:val="0"/>
          <w:sz w:val="20"/>
          <w:szCs w:val="20"/>
        </w:rPr>
        <w:t>7.1. Dostop do razpisne dokumentacije</w:t>
      </w:r>
    </w:p>
    <w:p w:rsidR="00106B27" w:rsidRPr="003F3C7B" w:rsidRDefault="00106B27" w:rsidP="00CD74C2">
      <w:pPr>
        <w:keepNext/>
        <w:outlineLvl w:val="1"/>
        <w:rPr>
          <w:rStyle w:val="Krepko"/>
          <w:rFonts w:cs="Arial"/>
          <w:b w:val="0"/>
          <w:sz w:val="20"/>
          <w:szCs w:val="20"/>
        </w:rPr>
      </w:pPr>
      <w:r>
        <w:rPr>
          <w:rFonts w:cs="Arial"/>
          <w:bCs/>
          <w:sz w:val="20"/>
          <w:szCs w:val="20"/>
        </w:rPr>
        <w:t xml:space="preserve">     </w:t>
      </w:r>
      <w:r w:rsidRPr="00106B27">
        <w:rPr>
          <w:rFonts w:cs="Arial"/>
          <w:bCs/>
          <w:sz w:val="20"/>
          <w:szCs w:val="20"/>
        </w:rPr>
        <w:t>7.2. Obvestila in pojasnila v zvezi z razpisno dokumentacijo</w:t>
      </w:r>
    </w:p>
    <w:p w:rsidR="00D461BC" w:rsidRPr="003F3C7B" w:rsidRDefault="00DF7319" w:rsidP="00D461BC">
      <w:pPr>
        <w:rPr>
          <w:rStyle w:val="Krepko"/>
          <w:rFonts w:cs="Arial"/>
          <w:b w:val="0"/>
          <w:sz w:val="20"/>
          <w:szCs w:val="20"/>
        </w:rPr>
      </w:pPr>
      <w:r w:rsidRPr="003F3C7B">
        <w:rPr>
          <w:rStyle w:val="Krepko"/>
          <w:rFonts w:cs="Arial"/>
          <w:b w:val="0"/>
          <w:sz w:val="20"/>
          <w:szCs w:val="20"/>
        </w:rPr>
        <w:t>8</w:t>
      </w:r>
      <w:r w:rsidR="00D461BC" w:rsidRPr="003F3C7B">
        <w:rPr>
          <w:rStyle w:val="Krepko"/>
          <w:rFonts w:cs="Arial"/>
          <w:b w:val="0"/>
          <w:sz w:val="20"/>
          <w:szCs w:val="20"/>
        </w:rPr>
        <w:t>. UGOTAVLJANJE SPOSOBNOSTI</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w:t>
      </w:r>
      <w:r w:rsidR="00A12261" w:rsidRPr="003F3C7B">
        <w:rPr>
          <w:rStyle w:val="Krepko"/>
          <w:rFonts w:cs="Arial"/>
          <w:b w:val="0"/>
          <w:sz w:val="20"/>
          <w:szCs w:val="20"/>
        </w:rPr>
        <w:t>8</w:t>
      </w:r>
      <w:r w:rsidRPr="003F3C7B">
        <w:rPr>
          <w:rStyle w:val="Krepko"/>
          <w:rFonts w:cs="Arial"/>
          <w:b w:val="0"/>
          <w:sz w:val="20"/>
          <w:szCs w:val="20"/>
        </w:rPr>
        <w:t>.1. Razlogi za izključitev</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w:t>
      </w:r>
      <w:r w:rsidR="00A12261" w:rsidRPr="003F3C7B">
        <w:rPr>
          <w:rStyle w:val="Krepko"/>
          <w:rFonts w:cs="Arial"/>
          <w:b w:val="0"/>
          <w:sz w:val="20"/>
          <w:szCs w:val="20"/>
        </w:rPr>
        <w:t>8</w:t>
      </w:r>
      <w:r w:rsidRPr="003F3C7B">
        <w:rPr>
          <w:rStyle w:val="Krepko"/>
          <w:rFonts w:cs="Arial"/>
          <w:b w:val="0"/>
          <w:sz w:val="20"/>
          <w:szCs w:val="20"/>
        </w:rPr>
        <w:t>.</w:t>
      </w:r>
      <w:r w:rsidR="00A12261" w:rsidRPr="003F3C7B">
        <w:rPr>
          <w:rStyle w:val="Krepko"/>
          <w:rFonts w:cs="Arial"/>
          <w:b w:val="0"/>
          <w:sz w:val="20"/>
          <w:szCs w:val="20"/>
        </w:rPr>
        <w:t>2</w:t>
      </w:r>
      <w:r w:rsidRPr="003F3C7B">
        <w:rPr>
          <w:rStyle w:val="Krepko"/>
          <w:rFonts w:cs="Arial"/>
          <w:b w:val="0"/>
          <w:sz w:val="20"/>
          <w:szCs w:val="20"/>
        </w:rPr>
        <w:t>. Poslovn</w:t>
      </w:r>
      <w:r w:rsidR="00AA0654">
        <w:rPr>
          <w:rStyle w:val="Krepko"/>
          <w:rFonts w:cs="Arial"/>
          <w:b w:val="0"/>
          <w:sz w:val="20"/>
          <w:szCs w:val="20"/>
        </w:rPr>
        <w:t>i</w:t>
      </w:r>
      <w:r w:rsidRPr="003F3C7B">
        <w:rPr>
          <w:rStyle w:val="Krepko"/>
          <w:rFonts w:cs="Arial"/>
          <w:b w:val="0"/>
          <w:sz w:val="20"/>
          <w:szCs w:val="20"/>
        </w:rPr>
        <w:t xml:space="preserve"> in finančn</w:t>
      </w:r>
      <w:r w:rsidR="00A12261" w:rsidRPr="003F3C7B">
        <w:rPr>
          <w:rStyle w:val="Krepko"/>
          <w:rFonts w:cs="Arial"/>
          <w:b w:val="0"/>
          <w:sz w:val="20"/>
          <w:szCs w:val="20"/>
        </w:rPr>
        <w:t>i pogoji za sodelovanje</w:t>
      </w:r>
    </w:p>
    <w:p w:rsidR="00D461BC" w:rsidRPr="003F3C7B" w:rsidRDefault="00A12261" w:rsidP="00D461BC">
      <w:pPr>
        <w:rPr>
          <w:rStyle w:val="Krepko"/>
          <w:rFonts w:cs="Arial"/>
          <w:b w:val="0"/>
          <w:sz w:val="20"/>
          <w:szCs w:val="20"/>
        </w:rPr>
      </w:pPr>
      <w:r w:rsidRPr="003F3C7B">
        <w:rPr>
          <w:rStyle w:val="Krepko"/>
          <w:rFonts w:cs="Arial"/>
          <w:b w:val="0"/>
          <w:sz w:val="20"/>
          <w:szCs w:val="20"/>
        </w:rPr>
        <w:t xml:space="preserve">  </w:t>
      </w:r>
      <w:r w:rsidR="00D461BC" w:rsidRPr="003F3C7B">
        <w:rPr>
          <w:rStyle w:val="Krepko"/>
          <w:rFonts w:cs="Arial"/>
          <w:b w:val="0"/>
          <w:sz w:val="20"/>
          <w:szCs w:val="20"/>
        </w:rPr>
        <w:t xml:space="preserve">   </w:t>
      </w:r>
      <w:r w:rsidRPr="003F3C7B">
        <w:rPr>
          <w:rStyle w:val="Krepko"/>
          <w:rFonts w:cs="Arial"/>
          <w:b w:val="0"/>
          <w:sz w:val="20"/>
          <w:szCs w:val="20"/>
        </w:rPr>
        <w:t>8</w:t>
      </w:r>
      <w:r w:rsidR="00D461BC" w:rsidRPr="003F3C7B">
        <w:rPr>
          <w:rStyle w:val="Krepko"/>
          <w:rFonts w:cs="Arial"/>
          <w:b w:val="0"/>
          <w:sz w:val="20"/>
          <w:szCs w:val="20"/>
        </w:rPr>
        <w:t>.3. Tehničn</w:t>
      </w:r>
      <w:r w:rsidRPr="003F3C7B">
        <w:rPr>
          <w:rStyle w:val="Krepko"/>
          <w:rFonts w:cs="Arial"/>
          <w:b w:val="0"/>
          <w:sz w:val="20"/>
          <w:szCs w:val="20"/>
        </w:rPr>
        <w:t>i</w:t>
      </w:r>
      <w:r w:rsidR="00D461BC" w:rsidRPr="003F3C7B">
        <w:rPr>
          <w:rStyle w:val="Krepko"/>
          <w:rFonts w:cs="Arial"/>
          <w:b w:val="0"/>
          <w:sz w:val="20"/>
          <w:szCs w:val="20"/>
        </w:rPr>
        <w:t xml:space="preserve"> in kadrovsk</w:t>
      </w:r>
      <w:r w:rsidRPr="003F3C7B">
        <w:rPr>
          <w:rStyle w:val="Krepko"/>
          <w:rFonts w:cs="Arial"/>
          <w:b w:val="0"/>
          <w:sz w:val="20"/>
          <w:szCs w:val="20"/>
        </w:rPr>
        <w:t>i</w:t>
      </w:r>
      <w:r w:rsidR="00D461BC" w:rsidRPr="003F3C7B">
        <w:rPr>
          <w:rStyle w:val="Krepko"/>
          <w:rFonts w:cs="Arial"/>
          <w:b w:val="0"/>
          <w:sz w:val="20"/>
          <w:szCs w:val="20"/>
        </w:rPr>
        <w:t xml:space="preserve"> </w:t>
      </w:r>
      <w:r w:rsidRPr="003F3C7B">
        <w:rPr>
          <w:rStyle w:val="Krepko"/>
          <w:rFonts w:cs="Arial"/>
          <w:b w:val="0"/>
          <w:sz w:val="20"/>
          <w:szCs w:val="20"/>
        </w:rPr>
        <w:t>pogoji za sodelovanje</w:t>
      </w:r>
    </w:p>
    <w:p w:rsidR="00D461BC" w:rsidRPr="003F3C7B" w:rsidRDefault="00A12261" w:rsidP="00D461BC">
      <w:pPr>
        <w:rPr>
          <w:rStyle w:val="Krepko"/>
          <w:rFonts w:cs="Arial"/>
          <w:b w:val="0"/>
          <w:sz w:val="20"/>
          <w:szCs w:val="20"/>
        </w:rPr>
      </w:pPr>
      <w:r w:rsidRPr="003F3C7B">
        <w:rPr>
          <w:rStyle w:val="Krepko"/>
          <w:rFonts w:cs="Arial"/>
          <w:b w:val="0"/>
          <w:sz w:val="20"/>
          <w:szCs w:val="20"/>
        </w:rPr>
        <w:t>9</w:t>
      </w:r>
      <w:r w:rsidR="00D461BC" w:rsidRPr="003F3C7B">
        <w:rPr>
          <w:rStyle w:val="Krepko"/>
          <w:rFonts w:cs="Arial"/>
          <w:b w:val="0"/>
          <w:sz w:val="20"/>
          <w:szCs w:val="20"/>
        </w:rPr>
        <w:t>. MERILO</w:t>
      </w:r>
      <w:r w:rsidR="00AA0654">
        <w:rPr>
          <w:rStyle w:val="Krepko"/>
          <w:rFonts w:cs="Arial"/>
          <w:b w:val="0"/>
          <w:sz w:val="20"/>
          <w:szCs w:val="20"/>
        </w:rPr>
        <w:t xml:space="preserve"> ZA OCENJEVANJE PONUDB</w:t>
      </w:r>
    </w:p>
    <w:p w:rsidR="00D461BC" w:rsidRPr="003F3C7B" w:rsidRDefault="00D461BC" w:rsidP="00D461BC">
      <w:pPr>
        <w:rPr>
          <w:rStyle w:val="Krepko"/>
          <w:rFonts w:cs="Arial"/>
          <w:b w:val="0"/>
          <w:sz w:val="20"/>
          <w:szCs w:val="20"/>
        </w:rPr>
      </w:pPr>
      <w:r w:rsidRPr="003F3C7B">
        <w:rPr>
          <w:rStyle w:val="Krepko"/>
          <w:rFonts w:cs="Arial"/>
          <w:b w:val="0"/>
          <w:sz w:val="20"/>
          <w:szCs w:val="20"/>
        </w:rPr>
        <w:t>1</w:t>
      </w:r>
      <w:r w:rsidR="00A12261" w:rsidRPr="003F3C7B">
        <w:rPr>
          <w:rStyle w:val="Krepko"/>
          <w:rFonts w:cs="Arial"/>
          <w:b w:val="0"/>
          <w:sz w:val="20"/>
          <w:szCs w:val="20"/>
        </w:rPr>
        <w:t>0</w:t>
      </w:r>
      <w:r w:rsidRPr="003F3C7B">
        <w:rPr>
          <w:rStyle w:val="Krepko"/>
          <w:rFonts w:cs="Arial"/>
          <w:b w:val="0"/>
          <w:sz w:val="20"/>
          <w:szCs w:val="20"/>
        </w:rPr>
        <w:t>. PONUDBA</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A12261" w:rsidRPr="003F3C7B">
        <w:rPr>
          <w:rStyle w:val="Krepko"/>
          <w:rFonts w:cs="Arial"/>
          <w:b w:val="0"/>
          <w:sz w:val="20"/>
          <w:szCs w:val="20"/>
        </w:rPr>
        <w:t>0</w:t>
      </w:r>
      <w:r w:rsidRPr="003F3C7B">
        <w:rPr>
          <w:rStyle w:val="Krepko"/>
          <w:rFonts w:cs="Arial"/>
          <w:b w:val="0"/>
          <w:sz w:val="20"/>
          <w:szCs w:val="20"/>
        </w:rPr>
        <w:t xml:space="preserve">.1. </w:t>
      </w:r>
      <w:r w:rsidR="00A12261" w:rsidRPr="003F3C7B">
        <w:rPr>
          <w:rStyle w:val="Krepko"/>
          <w:rFonts w:cs="Arial"/>
          <w:b w:val="0"/>
          <w:sz w:val="20"/>
          <w:szCs w:val="20"/>
        </w:rPr>
        <w:t>Sestava p</w:t>
      </w:r>
      <w:r w:rsidRPr="003F3C7B">
        <w:rPr>
          <w:rStyle w:val="Krepko"/>
          <w:rFonts w:cs="Arial"/>
          <w:b w:val="0"/>
          <w:sz w:val="20"/>
          <w:szCs w:val="20"/>
        </w:rPr>
        <w:t>onudben</w:t>
      </w:r>
      <w:r w:rsidR="00A12261" w:rsidRPr="003F3C7B">
        <w:rPr>
          <w:rStyle w:val="Krepko"/>
          <w:rFonts w:cs="Arial"/>
          <w:b w:val="0"/>
          <w:sz w:val="20"/>
          <w:szCs w:val="20"/>
        </w:rPr>
        <w:t>e</w:t>
      </w:r>
      <w:r w:rsidRPr="003F3C7B">
        <w:rPr>
          <w:rStyle w:val="Krepko"/>
          <w:rFonts w:cs="Arial"/>
          <w:b w:val="0"/>
          <w:sz w:val="20"/>
          <w:szCs w:val="20"/>
        </w:rPr>
        <w:t xml:space="preserve"> dokumentacij</w:t>
      </w:r>
      <w:r w:rsidR="00A12261" w:rsidRPr="003F3C7B">
        <w:rPr>
          <w:rStyle w:val="Krepko"/>
          <w:rFonts w:cs="Arial"/>
          <w:b w:val="0"/>
          <w:sz w:val="20"/>
          <w:szCs w:val="20"/>
        </w:rPr>
        <w:t>e</w:t>
      </w:r>
    </w:p>
    <w:p w:rsidR="00A12261"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3F3C7B">
        <w:rPr>
          <w:rStyle w:val="Krepko"/>
          <w:rFonts w:cs="Arial"/>
          <w:b w:val="0"/>
          <w:sz w:val="20"/>
          <w:szCs w:val="20"/>
        </w:rPr>
        <w:t>0</w:t>
      </w:r>
      <w:r w:rsidRPr="003F3C7B">
        <w:rPr>
          <w:rStyle w:val="Krepko"/>
          <w:rFonts w:cs="Arial"/>
          <w:b w:val="0"/>
          <w:sz w:val="20"/>
          <w:szCs w:val="20"/>
        </w:rPr>
        <w:t xml:space="preserve">.2. </w:t>
      </w:r>
      <w:r w:rsidR="00A12261" w:rsidRPr="003F3C7B">
        <w:rPr>
          <w:rStyle w:val="Krepko"/>
          <w:rFonts w:cs="Arial"/>
          <w:b w:val="0"/>
          <w:sz w:val="20"/>
          <w:szCs w:val="20"/>
        </w:rPr>
        <w:t>Ponudbeni predračun</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w:t>
      </w:r>
      <w:r w:rsidR="003F3C7B">
        <w:rPr>
          <w:rStyle w:val="Krepko"/>
          <w:rFonts w:cs="Arial"/>
          <w:b w:val="0"/>
          <w:color w:val="00B0F0"/>
          <w:sz w:val="20"/>
          <w:szCs w:val="20"/>
        </w:rPr>
        <w:t xml:space="preserve">     </w:t>
      </w:r>
      <w:r w:rsidR="003F3C7B" w:rsidRPr="003F3C7B">
        <w:rPr>
          <w:rStyle w:val="Krepko"/>
          <w:rFonts w:cs="Arial"/>
          <w:b w:val="0"/>
          <w:sz w:val="20"/>
          <w:szCs w:val="20"/>
        </w:rPr>
        <w:t xml:space="preserve">10.3. </w:t>
      </w:r>
      <w:r w:rsidRPr="003F3C7B">
        <w:rPr>
          <w:rStyle w:val="Krepko"/>
          <w:rFonts w:cs="Arial"/>
          <w:b w:val="0"/>
          <w:sz w:val="20"/>
          <w:szCs w:val="20"/>
        </w:rPr>
        <w:t>Dokazila v zvezi z izpolnjevanjem zahtev iz tehničnih specifikacij</w:t>
      </w:r>
    </w:p>
    <w:p w:rsidR="00D461BC" w:rsidRPr="00AA0654" w:rsidRDefault="00AA0654" w:rsidP="003F3C7B">
      <w:pPr>
        <w:rPr>
          <w:rStyle w:val="Krepko"/>
          <w:rFonts w:cs="Arial"/>
          <w:b w:val="0"/>
          <w:sz w:val="20"/>
          <w:szCs w:val="20"/>
        </w:rPr>
      </w:pPr>
      <w:r w:rsidRPr="00AA0654">
        <w:rPr>
          <w:rStyle w:val="Krepko"/>
          <w:rFonts w:cs="Arial"/>
          <w:b w:val="0"/>
          <w:sz w:val="20"/>
          <w:szCs w:val="20"/>
        </w:rPr>
        <w:t xml:space="preserve">11. ZAVAROVANJE </w:t>
      </w:r>
      <w:r w:rsidR="00D461BC" w:rsidRPr="00AA0654">
        <w:rPr>
          <w:rStyle w:val="Krepko"/>
          <w:rFonts w:cs="Arial"/>
          <w:b w:val="0"/>
          <w:sz w:val="20"/>
          <w:szCs w:val="20"/>
        </w:rPr>
        <w:t xml:space="preserve">     </w:t>
      </w:r>
    </w:p>
    <w:p w:rsidR="00D461BC" w:rsidRPr="003F3C7B" w:rsidRDefault="00D461BC" w:rsidP="00D461BC">
      <w:pPr>
        <w:rPr>
          <w:rStyle w:val="Krepko"/>
          <w:rFonts w:cs="Arial"/>
          <w:b w:val="0"/>
          <w:sz w:val="20"/>
          <w:szCs w:val="20"/>
        </w:rPr>
      </w:pPr>
      <w:r w:rsidRPr="003F3C7B">
        <w:rPr>
          <w:rStyle w:val="Krepko"/>
          <w:rFonts w:cs="Arial"/>
          <w:b w:val="0"/>
          <w:sz w:val="20"/>
          <w:szCs w:val="20"/>
        </w:rPr>
        <w:t>1</w:t>
      </w:r>
      <w:r w:rsidR="00AA0654">
        <w:rPr>
          <w:rStyle w:val="Krepko"/>
          <w:rFonts w:cs="Arial"/>
          <w:b w:val="0"/>
          <w:sz w:val="20"/>
          <w:szCs w:val="20"/>
        </w:rPr>
        <w:t>2</w:t>
      </w:r>
      <w:r w:rsidRPr="003F3C7B">
        <w:rPr>
          <w:rStyle w:val="Krepko"/>
          <w:rFonts w:cs="Arial"/>
          <w:b w:val="0"/>
          <w:sz w:val="20"/>
          <w:szCs w:val="20"/>
        </w:rPr>
        <w:t xml:space="preserve">. </w:t>
      </w:r>
      <w:r w:rsidR="003F3C7B">
        <w:rPr>
          <w:rStyle w:val="Krepko"/>
          <w:rFonts w:cs="Arial"/>
          <w:b w:val="0"/>
          <w:sz w:val="20"/>
          <w:szCs w:val="20"/>
        </w:rPr>
        <w:t>NASTOPANJE, VARIANTE, JEZIK, ODPREMLJANJE, VELJAVNOST IN STROŠKI PONUDBE</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1853FB">
        <w:rPr>
          <w:rStyle w:val="Krepko"/>
          <w:rFonts w:cs="Arial"/>
          <w:b w:val="0"/>
          <w:sz w:val="20"/>
          <w:szCs w:val="20"/>
        </w:rPr>
        <w:t>2</w:t>
      </w:r>
      <w:r w:rsidRPr="003F3C7B">
        <w:rPr>
          <w:rStyle w:val="Krepko"/>
          <w:rFonts w:cs="Arial"/>
          <w:b w:val="0"/>
          <w:sz w:val="20"/>
          <w:szCs w:val="20"/>
        </w:rPr>
        <w:t>.1. Skupna ponudba</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Pr="003F3C7B">
        <w:rPr>
          <w:rStyle w:val="Krepko"/>
          <w:rFonts w:cs="Arial"/>
          <w:b w:val="0"/>
          <w:sz w:val="20"/>
          <w:szCs w:val="20"/>
        </w:rPr>
        <w:t xml:space="preserve">.2. Ponudba s podizvajalci </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Pr="003F3C7B">
        <w:rPr>
          <w:rStyle w:val="Krepko"/>
          <w:rFonts w:cs="Arial"/>
          <w:b w:val="0"/>
          <w:sz w:val="20"/>
          <w:szCs w:val="20"/>
        </w:rPr>
        <w:t xml:space="preserve">.3. Variantne ponudbe </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Pr="003F3C7B">
        <w:rPr>
          <w:rStyle w:val="Krepko"/>
          <w:rFonts w:cs="Arial"/>
          <w:b w:val="0"/>
          <w:sz w:val="20"/>
          <w:szCs w:val="20"/>
        </w:rPr>
        <w:t xml:space="preserve">.4. Jezik ponudbe </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00CA4915">
        <w:rPr>
          <w:rStyle w:val="Krepko"/>
          <w:rFonts w:cs="Arial"/>
          <w:b w:val="0"/>
          <w:sz w:val="20"/>
          <w:szCs w:val="20"/>
        </w:rPr>
        <w:t>.5. Način odpremlj</w:t>
      </w:r>
      <w:r w:rsidRPr="003F3C7B">
        <w:rPr>
          <w:rStyle w:val="Krepko"/>
          <w:rFonts w:cs="Arial"/>
          <w:b w:val="0"/>
          <w:sz w:val="20"/>
          <w:szCs w:val="20"/>
        </w:rPr>
        <w:t>anja in označevanja ponudbe</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Pr="003F3C7B">
        <w:rPr>
          <w:rStyle w:val="Krepko"/>
          <w:rFonts w:cs="Arial"/>
          <w:b w:val="0"/>
          <w:sz w:val="20"/>
          <w:szCs w:val="20"/>
        </w:rPr>
        <w:t>.6. Veljavnost ponudbe</w:t>
      </w:r>
    </w:p>
    <w:p w:rsidR="00D461BC" w:rsidRPr="003F3C7B" w:rsidRDefault="00D461BC" w:rsidP="00D461BC">
      <w:pPr>
        <w:rPr>
          <w:rStyle w:val="Krepko"/>
          <w:rFonts w:cs="Arial"/>
          <w:b w:val="0"/>
          <w:sz w:val="20"/>
          <w:szCs w:val="20"/>
        </w:rPr>
      </w:pPr>
      <w:r w:rsidRPr="003F3C7B">
        <w:rPr>
          <w:rStyle w:val="Krepko"/>
          <w:rFonts w:cs="Arial"/>
          <w:b w:val="0"/>
          <w:sz w:val="20"/>
          <w:szCs w:val="20"/>
        </w:rPr>
        <w:t xml:space="preserve">                1</w:t>
      </w:r>
      <w:r w:rsidR="00025417">
        <w:rPr>
          <w:rStyle w:val="Krepko"/>
          <w:rFonts w:cs="Arial"/>
          <w:b w:val="0"/>
          <w:sz w:val="20"/>
          <w:szCs w:val="20"/>
        </w:rPr>
        <w:t>2</w:t>
      </w:r>
      <w:r w:rsidRPr="003F3C7B">
        <w:rPr>
          <w:rStyle w:val="Krepko"/>
          <w:rFonts w:cs="Arial"/>
          <w:b w:val="0"/>
          <w:sz w:val="20"/>
          <w:szCs w:val="20"/>
        </w:rPr>
        <w:t>.7. Stroški ponudbe</w:t>
      </w:r>
    </w:p>
    <w:p w:rsidR="00025417" w:rsidRDefault="00D461BC" w:rsidP="00D461BC">
      <w:pPr>
        <w:rPr>
          <w:rStyle w:val="Krepko"/>
          <w:rFonts w:cs="Arial"/>
          <w:b w:val="0"/>
          <w:sz w:val="20"/>
          <w:szCs w:val="20"/>
        </w:rPr>
      </w:pPr>
      <w:r w:rsidRPr="003F3C7B">
        <w:rPr>
          <w:rStyle w:val="Krepko"/>
          <w:rFonts w:cs="Arial"/>
          <w:b w:val="0"/>
          <w:bCs w:val="0"/>
          <w:sz w:val="20"/>
          <w:szCs w:val="20"/>
          <w:lang w:val="en-US"/>
        </w:rPr>
        <w:t>1</w:t>
      </w:r>
      <w:r w:rsidR="001853FB">
        <w:rPr>
          <w:rStyle w:val="Krepko"/>
          <w:rFonts w:cs="Arial"/>
          <w:b w:val="0"/>
          <w:bCs w:val="0"/>
          <w:sz w:val="20"/>
          <w:szCs w:val="20"/>
          <w:lang w:val="en-US"/>
        </w:rPr>
        <w:t>3</w:t>
      </w:r>
      <w:r w:rsidRPr="003F3C7B">
        <w:rPr>
          <w:rStyle w:val="Krepko"/>
          <w:rFonts w:cs="Arial"/>
          <w:b w:val="0"/>
          <w:bCs w:val="0"/>
          <w:sz w:val="20"/>
          <w:szCs w:val="20"/>
          <w:lang w:val="en-US"/>
        </w:rPr>
        <w:t>.</w:t>
      </w:r>
      <w:r w:rsidRPr="003F3C7B">
        <w:rPr>
          <w:rStyle w:val="Krepko"/>
          <w:rFonts w:cs="Arial"/>
          <w:b w:val="0"/>
          <w:sz w:val="20"/>
          <w:szCs w:val="20"/>
        </w:rPr>
        <w:t xml:space="preserve"> </w:t>
      </w:r>
      <w:r w:rsidR="00025417" w:rsidRPr="003F3C7B">
        <w:rPr>
          <w:rStyle w:val="Krepko"/>
          <w:rFonts w:cs="Arial"/>
          <w:b w:val="0"/>
          <w:sz w:val="20"/>
          <w:szCs w:val="20"/>
        </w:rPr>
        <w:t>ZAUPNOST PODATKOV</w:t>
      </w:r>
    </w:p>
    <w:p w:rsidR="00025417" w:rsidRPr="003F3C7B" w:rsidRDefault="00025417" w:rsidP="00025417">
      <w:pPr>
        <w:rPr>
          <w:rStyle w:val="Krepko"/>
          <w:rFonts w:cs="Arial"/>
          <w:b w:val="0"/>
          <w:sz w:val="20"/>
          <w:szCs w:val="20"/>
        </w:rPr>
      </w:pPr>
      <w:r w:rsidRPr="003F3C7B">
        <w:rPr>
          <w:rStyle w:val="Krepko"/>
          <w:rFonts w:cs="Arial"/>
          <w:b w:val="0"/>
          <w:sz w:val="20"/>
          <w:szCs w:val="20"/>
        </w:rPr>
        <w:t>1</w:t>
      </w:r>
      <w:r>
        <w:rPr>
          <w:rStyle w:val="Krepko"/>
          <w:rFonts w:cs="Arial"/>
          <w:b w:val="0"/>
          <w:sz w:val="20"/>
          <w:szCs w:val="20"/>
        </w:rPr>
        <w:t>4</w:t>
      </w:r>
      <w:r w:rsidRPr="003F3C7B">
        <w:rPr>
          <w:rStyle w:val="Krepko"/>
          <w:rFonts w:cs="Arial"/>
          <w:b w:val="0"/>
          <w:sz w:val="20"/>
          <w:szCs w:val="20"/>
        </w:rPr>
        <w:t xml:space="preserve">. DOPOLNJEVANJE, SPREMINJANJE IN POJASNJEVANJE </w:t>
      </w:r>
      <w:r>
        <w:rPr>
          <w:rStyle w:val="Krepko"/>
          <w:rFonts w:cs="Arial"/>
          <w:b w:val="0"/>
          <w:sz w:val="20"/>
          <w:szCs w:val="20"/>
        </w:rPr>
        <w:t xml:space="preserve">PONUDBENE </w:t>
      </w:r>
      <w:r w:rsidRPr="003F3C7B">
        <w:rPr>
          <w:rStyle w:val="Krepko"/>
          <w:rFonts w:cs="Arial"/>
          <w:b w:val="0"/>
          <w:sz w:val="20"/>
          <w:szCs w:val="20"/>
        </w:rPr>
        <w:t xml:space="preserve">DOKUMENTACIJE </w:t>
      </w:r>
    </w:p>
    <w:p w:rsidR="00D461BC" w:rsidRDefault="00025417" w:rsidP="00D461BC">
      <w:pPr>
        <w:rPr>
          <w:rStyle w:val="Krepko"/>
          <w:rFonts w:cs="Arial"/>
          <w:b w:val="0"/>
          <w:sz w:val="20"/>
          <w:szCs w:val="20"/>
        </w:rPr>
      </w:pPr>
      <w:r w:rsidRPr="003F3C7B">
        <w:rPr>
          <w:rStyle w:val="Krepko"/>
          <w:rFonts w:cs="Arial"/>
          <w:b w:val="0"/>
          <w:sz w:val="20"/>
          <w:szCs w:val="20"/>
        </w:rPr>
        <w:t>1</w:t>
      </w:r>
      <w:r>
        <w:rPr>
          <w:rStyle w:val="Krepko"/>
          <w:rFonts w:cs="Arial"/>
          <w:b w:val="0"/>
          <w:sz w:val="20"/>
          <w:szCs w:val="20"/>
        </w:rPr>
        <w:t>5</w:t>
      </w:r>
      <w:r w:rsidRPr="003F3C7B">
        <w:rPr>
          <w:rStyle w:val="Krepko"/>
          <w:rFonts w:cs="Arial"/>
          <w:b w:val="0"/>
          <w:sz w:val="20"/>
          <w:szCs w:val="20"/>
        </w:rPr>
        <w:t xml:space="preserve">. </w:t>
      </w:r>
      <w:r w:rsidR="00D461BC" w:rsidRPr="003F3C7B">
        <w:rPr>
          <w:rStyle w:val="Krepko"/>
          <w:rFonts w:cs="Arial"/>
          <w:b w:val="0"/>
          <w:sz w:val="20"/>
          <w:szCs w:val="20"/>
        </w:rPr>
        <w:t>ODSTOP OD IZVEDBE JAVNEGA NAROČILA</w:t>
      </w:r>
    </w:p>
    <w:p w:rsidR="00B62BEA" w:rsidRPr="000C19AB" w:rsidRDefault="00D461BC" w:rsidP="000C19AB">
      <w:pPr>
        <w:rPr>
          <w:rFonts w:cs="Arial"/>
          <w:bCs/>
          <w:sz w:val="20"/>
          <w:szCs w:val="20"/>
        </w:rPr>
      </w:pPr>
      <w:r w:rsidRPr="003F3C7B">
        <w:rPr>
          <w:rStyle w:val="Krepko"/>
          <w:rFonts w:cs="Arial"/>
          <w:b w:val="0"/>
          <w:sz w:val="20"/>
          <w:szCs w:val="20"/>
        </w:rPr>
        <w:t>1</w:t>
      </w:r>
      <w:r w:rsidR="00D119F1">
        <w:rPr>
          <w:rStyle w:val="Krepko"/>
          <w:rFonts w:cs="Arial"/>
          <w:b w:val="0"/>
          <w:sz w:val="20"/>
          <w:szCs w:val="20"/>
        </w:rPr>
        <w:t>6</w:t>
      </w:r>
      <w:r w:rsidRPr="003F3C7B">
        <w:rPr>
          <w:rStyle w:val="Krepko"/>
          <w:rFonts w:cs="Arial"/>
          <w:b w:val="0"/>
          <w:sz w:val="20"/>
          <w:szCs w:val="20"/>
        </w:rPr>
        <w:t xml:space="preserve">. </w:t>
      </w:r>
      <w:r w:rsidR="000C19AB" w:rsidRPr="000C19AB">
        <w:rPr>
          <w:rFonts w:cs="Arial"/>
          <w:bCs/>
          <w:sz w:val="20"/>
          <w:szCs w:val="20"/>
        </w:rPr>
        <w:t>POGODBA O DOBAVI BLAGA</w:t>
      </w:r>
    </w:p>
    <w:p w:rsidR="00D119F1" w:rsidRPr="003F3C7B" w:rsidRDefault="00D119F1" w:rsidP="00D119F1">
      <w:pPr>
        <w:rPr>
          <w:rStyle w:val="Krepko"/>
          <w:rFonts w:cs="Arial"/>
          <w:b w:val="0"/>
          <w:sz w:val="20"/>
          <w:szCs w:val="20"/>
        </w:rPr>
      </w:pPr>
      <w:r w:rsidRPr="003F3C7B">
        <w:rPr>
          <w:rStyle w:val="Krepko"/>
          <w:rFonts w:cs="Arial"/>
          <w:b w:val="0"/>
          <w:sz w:val="20"/>
          <w:szCs w:val="20"/>
        </w:rPr>
        <w:t>1</w:t>
      </w:r>
      <w:r>
        <w:rPr>
          <w:rStyle w:val="Krepko"/>
          <w:rFonts w:cs="Arial"/>
          <w:b w:val="0"/>
          <w:sz w:val="20"/>
          <w:szCs w:val="20"/>
        </w:rPr>
        <w:t>7</w:t>
      </w:r>
      <w:r w:rsidRPr="003F3C7B">
        <w:rPr>
          <w:rStyle w:val="Krepko"/>
          <w:rFonts w:cs="Arial"/>
          <w:b w:val="0"/>
          <w:sz w:val="20"/>
          <w:szCs w:val="20"/>
        </w:rPr>
        <w:t>. OBVESTILO O ODLOČITVI O ODDAJI NAROČIL</w:t>
      </w:r>
      <w:r w:rsidR="00541E59">
        <w:rPr>
          <w:rStyle w:val="Krepko"/>
          <w:rFonts w:cs="Arial"/>
          <w:b w:val="0"/>
          <w:sz w:val="20"/>
          <w:szCs w:val="20"/>
        </w:rPr>
        <w:t>A</w:t>
      </w:r>
    </w:p>
    <w:p w:rsidR="00346B9C" w:rsidRDefault="00346B9C" w:rsidP="00D461BC">
      <w:pPr>
        <w:rPr>
          <w:rStyle w:val="Krepko"/>
          <w:rFonts w:cs="Arial"/>
          <w:b w:val="0"/>
          <w:sz w:val="20"/>
          <w:szCs w:val="20"/>
        </w:rPr>
      </w:pPr>
      <w:r>
        <w:rPr>
          <w:rStyle w:val="Krepko"/>
          <w:rFonts w:cs="Arial"/>
          <w:b w:val="0"/>
          <w:sz w:val="20"/>
          <w:szCs w:val="20"/>
        </w:rPr>
        <w:t>18. OSTALA DOLOČILA</w:t>
      </w:r>
    </w:p>
    <w:p w:rsidR="00D461BC" w:rsidRPr="003F3C7B" w:rsidRDefault="00D461BC" w:rsidP="00D461BC">
      <w:pPr>
        <w:rPr>
          <w:rStyle w:val="Krepko"/>
          <w:rFonts w:cs="Arial"/>
          <w:b w:val="0"/>
          <w:sz w:val="20"/>
          <w:szCs w:val="20"/>
        </w:rPr>
      </w:pPr>
      <w:r w:rsidRPr="003F3C7B">
        <w:rPr>
          <w:rStyle w:val="Krepko"/>
          <w:rFonts w:cs="Arial"/>
          <w:b w:val="0"/>
          <w:sz w:val="20"/>
          <w:szCs w:val="20"/>
        </w:rPr>
        <w:t>1</w:t>
      </w:r>
      <w:r w:rsidR="00346B9C">
        <w:rPr>
          <w:rStyle w:val="Krepko"/>
          <w:rFonts w:cs="Arial"/>
          <w:b w:val="0"/>
          <w:sz w:val="20"/>
          <w:szCs w:val="20"/>
        </w:rPr>
        <w:t>9</w:t>
      </w:r>
      <w:r w:rsidRPr="003F3C7B">
        <w:rPr>
          <w:rStyle w:val="Krepko"/>
          <w:rFonts w:cs="Arial"/>
          <w:b w:val="0"/>
          <w:sz w:val="20"/>
          <w:szCs w:val="20"/>
        </w:rPr>
        <w:t>. PRAVNO VARSTVO</w:t>
      </w:r>
    </w:p>
    <w:p w:rsidR="003F3C7B" w:rsidRDefault="003F3C7B" w:rsidP="00D461BC">
      <w:pPr>
        <w:pStyle w:val="Telobesedila23"/>
        <w:tabs>
          <w:tab w:val="left" w:pos="360"/>
        </w:tabs>
        <w:spacing w:line="360" w:lineRule="auto"/>
        <w:ind w:left="0"/>
        <w:rPr>
          <w:rStyle w:val="Krepko"/>
          <w:rFonts w:cs="Arial"/>
        </w:rPr>
      </w:pPr>
    </w:p>
    <w:p w:rsidR="00E446CA" w:rsidRPr="00E446CA" w:rsidRDefault="00D461BC" w:rsidP="00E446CA">
      <w:pPr>
        <w:pStyle w:val="Telobesedila23"/>
        <w:tabs>
          <w:tab w:val="left" w:pos="360"/>
        </w:tabs>
        <w:spacing w:line="360" w:lineRule="auto"/>
        <w:ind w:left="0"/>
        <w:rPr>
          <w:rFonts w:cs="Arial"/>
          <w:b/>
          <w:bCs/>
        </w:rPr>
      </w:pPr>
      <w:r w:rsidRPr="005C1EEB">
        <w:rPr>
          <w:rStyle w:val="Krepko"/>
          <w:rFonts w:cs="Arial"/>
          <w:lang w:val="sl-SI"/>
        </w:rPr>
        <w:t xml:space="preserve">III. </w:t>
      </w:r>
      <w:r w:rsidR="00E446CA" w:rsidRPr="00E446CA">
        <w:rPr>
          <w:rFonts w:cs="Arial"/>
          <w:b/>
          <w:bCs/>
        </w:rPr>
        <w:t>TEHNIČNE SPECIFIKACIJE PREDMETA  JAVNEGA  NAROČILA</w:t>
      </w:r>
    </w:p>
    <w:p w:rsidR="003F3C7B" w:rsidRDefault="003F3C7B" w:rsidP="00D461BC">
      <w:pPr>
        <w:pStyle w:val="Telobesedila23"/>
        <w:tabs>
          <w:tab w:val="left" w:pos="360"/>
        </w:tabs>
        <w:spacing w:line="360" w:lineRule="auto"/>
        <w:ind w:left="0"/>
        <w:rPr>
          <w:rStyle w:val="Krepko"/>
          <w:rFonts w:cs="Arial"/>
        </w:rPr>
      </w:pPr>
    </w:p>
    <w:p w:rsidR="00D461BC" w:rsidRDefault="00D461BC" w:rsidP="00D461BC">
      <w:pPr>
        <w:pStyle w:val="Telobesedila23"/>
        <w:tabs>
          <w:tab w:val="left" w:pos="360"/>
        </w:tabs>
        <w:spacing w:line="360" w:lineRule="auto"/>
        <w:ind w:left="0"/>
        <w:rPr>
          <w:rStyle w:val="Krepko"/>
          <w:rFonts w:cs="Arial"/>
        </w:rPr>
      </w:pPr>
      <w:r w:rsidRPr="003F3C7B">
        <w:rPr>
          <w:rStyle w:val="Krepko"/>
          <w:rFonts w:cs="Arial"/>
        </w:rPr>
        <w:t>IV. RAZPISNI OBRAZCI, VZORCI, POTRDILA IN IZJAVE</w:t>
      </w:r>
    </w:p>
    <w:p w:rsidR="00930A0C" w:rsidRDefault="00930A0C" w:rsidP="00D461BC">
      <w:pPr>
        <w:pStyle w:val="Telobesedila23"/>
        <w:tabs>
          <w:tab w:val="left" w:pos="360"/>
        </w:tabs>
        <w:spacing w:line="360" w:lineRule="auto"/>
        <w:ind w:left="0"/>
        <w:rPr>
          <w:rStyle w:val="Krepko"/>
          <w:rFonts w:cs="Arial"/>
        </w:rPr>
      </w:pPr>
    </w:p>
    <w:p w:rsidR="00930A0C" w:rsidRDefault="00930A0C" w:rsidP="00D461BC">
      <w:pPr>
        <w:pStyle w:val="Telobesedila23"/>
        <w:tabs>
          <w:tab w:val="left" w:pos="360"/>
        </w:tabs>
        <w:spacing w:line="360" w:lineRule="auto"/>
        <w:ind w:left="0"/>
        <w:rPr>
          <w:rStyle w:val="Krepko"/>
          <w:rFonts w:cs="Arial"/>
        </w:rPr>
      </w:pPr>
      <w:r w:rsidRPr="00930A0C">
        <w:rPr>
          <w:rStyle w:val="Krepko"/>
          <w:rFonts w:cs="Arial"/>
        </w:rPr>
        <w:t>V.  NAVODILA ZA DELO S PROGRAMOM GO-SOFT</w:t>
      </w:r>
    </w:p>
    <w:p w:rsidR="003173DF" w:rsidRDefault="003173DF" w:rsidP="00D461BC">
      <w:pPr>
        <w:pStyle w:val="Telobesedila23"/>
        <w:tabs>
          <w:tab w:val="left" w:pos="360"/>
        </w:tabs>
        <w:spacing w:line="360" w:lineRule="auto"/>
        <w:ind w:left="0"/>
        <w:rPr>
          <w:rStyle w:val="Krepko"/>
          <w:rFonts w:cs="Arial"/>
        </w:rPr>
      </w:pPr>
    </w:p>
    <w:p w:rsidR="003173DF" w:rsidRPr="003173DF" w:rsidRDefault="003173DF" w:rsidP="003173DF">
      <w:pPr>
        <w:rPr>
          <w:b/>
          <w:sz w:val="22"/>
          <w:szCs w:val="22"/>
        </w:rPr>
      </w:pPr>
      <w:r w:rsidRPr="003173DF">
        <w:rPr>
          <w:b/>
          <w:sz w:val="22"/>
          <w:szCs w:val="22"/>
        </w:rPr>
        <w:t>VI.</w:t>
      </w:r>
      <w:r w:rsidR="00FA5A7A">
        <w:rPr>
          <w:b/>
          <w:sz w:val="22"/>
          <w:szCs w:val="22"/>
        </w:rPr>
        <w:t xml:space="preserve"> </w:t>
      </w:r>
      <w:r w:rsidRPr="003173DF">
        <w:rPr>
          <w:b/>
          <w:sz w:val="22"/>
          <w:szCs w:val="22"/>
        </w:rPr>
        <w:t>SPE</w:t>
      </w:r>
      <w:r w:rsidR="00890441">
        <w:rPr>
          <w:b/>
          <w:sz w:val="22"/>
          <w:szCs w:val="22"/>
        </w:rPr>
        <w:t>C</w:t>
      </w:r>
      <w:r w:rsidRPr="003173DF">
        <w:rPr>
          <w:b/>
          <w:sz w:val="22"/>
          <w:szCs w:val="22"/>
        </w:rPr>
        <w:t>IFIKACIJ</w:t>
      </w:r>
      <w:r w:rsidR="00541E59">
        <w:rPr>
          <w:b/>
          <w:sz w:val="22"/>
          <w:szCs w:val="22"/>
        </w:rPr>
        <w:t xml:space="preserve">A BLAGA </w:t>
      </w:r>
      <w:r w:rsidR="00621D6E">
        <w:rPr>
          <w:b/>
          <w:sz w:val="22"/>
          <w:szCs w:val="22"/>
        </w:rPr>
        <w:t>Z OPISI</w:t>
      </w:r>
    </w:p>
    <w:p w:rsidR="00812A89" w:rsidRDefault="00812A89" w:rsidP="00064945">
      <w:pPr>
        <w:pStyle w:val="Telobesedila22"/>
        <w:spacing w:line="360" w:lineRule="auto"/>
        <w:ind w:left="0"/>
        <w:rPr>
          <w:rFonts w:cs="Arial"/>
          <w:color w:val="4F81BD" w:themeColor="accent1"/>
          <w:sz w:val="20"/>
          <w:lang w:val="sl-SI"/>
        </w:rPr>
      </w:pPr>
    </w:p>
    <w:p w:rsidR="00064945" w:rsidRDefault="002B0E01" w:rsidP="00AF4967">
      <w:pPr>
        <w:pStyle w:val="Naslov1"/>
        <w:numPr>
          <w:ilvl w:val="0"/>
          <w:numId w:val="31"/>
        </w:numPr>
        <w:rPr>
          <w:rFonts w:ascii="Arial" w:hAnsi="Arial" w:cs="Arial"/>
          <w:bCs w:val="0"/>
        </w:rPr>
      </w:pPr>
      <w:bookmarkStart w:id="1" w:name="_Toc456004098"/>
      <w:r w:rsidRPr="003F3C7B">
        <w:rPr>
          <w:rFonts w:ascii="Arial" w:hAnsi="Arial" w:cs="Arial"/>
          <w:bCs w:val="0"/>
        </w:rPr>
        <w:lastRenderedPageBreak/>
        <w:t>P</w:t>
      </w:r>
      <w:r w:rsidR="00064945" w:rsidRPr="003F3C7B">
        <w:rPr>
          <w:rFonts w:ascii="Arial" w:hAnsi="Arial" w:cs="Arial"/>
          <w:bCs w:val="0"/>
        </w:rPr>
        <w:t>OVABILO  K  ODDAJI  PONUDBE</w:t>
      </w:r>
      <w:bookmarkEnd w:id="1"/>
    </w:p>
    <w:p w:rsidR="00AF4967" w:rsidRDefault="00AF4967" w:rsidP="00AF4967"/>
    <w:p w:rsidR="00D503ED" w:rsidRPr="003F3C7B" w:rsidRDefault="002E6088" w:rsidP="00504D30">
      <w:pPr>
        <w:pStyle w:val="Naslov1"/>
        <w:rPr>
          <w:rFonts w:ascii="Arial" w:hAnsi="Arial" w:cs="Arial"/>
          <w:bCs w:val="0"/>
          <w:sz w:val="20"/>
          <w:szCs w:val="20"/>
        </w:rPr>
      </w:pPr>
      <w:bookmarkStart w:id="2" w:name="_Toc456004099"/>
      <w:r w:rsidRPr="003F3C7B">
        <w:rPr>
          <w:rFonts w:ascii="Arial" w:hAnsi="Arial" w:cs="Arial"/>
          <w:bCs w:val="0"/>
          <w:sz w:val="20"/>
          <w:szCs w:val="20"/>
        </w:rPr>
        <w:t xml:space="preserve">1. </w:t>
      </w:r>
      <w:r w:rsidR="00AA6B59" w:rsidRPr="003F3C7B">
        <w:rPr>
          <w:rFonts w:ascii="Arial" w:hAnsi="Arial" w:cs="Arial"/>
          <w:bCs w:val="0"/>
          <w:sz w:val="20"/>
          <w:szCs w:val="20"/>
        </w:rPr>
        <w:t>N</w:t>
      </w:r>
      <w:r w:rsidR="00554219" w:rsidRPr="003F3C7B">
        <w:rPr>
          <w:rFonts w:ascii="Arial" w:hAnsi="Arial" w:cs="Arial"/>
          <w:bCs w:val="0"/>
          <w:sz w:val="20"/>
          <w:szCs w:val="20"/>
        </w:rPr>
        <w:t>AROČNIK</w:t>
      </w:r>
      <w:bookmarkEnd w:id="2"/>
    </w:p>
    <w:p w:rsidR="001C296D" w:rsidRPr="003F3C7B" w:rsidRDefault="001C296D" w:rsidP="001C296D">
      <w:pPr>
        <w:widowControl w:val="0"/>
        <w:jc w:val="both"/>
        <w:rPr>
          <w:rFonts w:cs="Arial"/>
          <w:sz w:val="20"/>
          <w:szCs w:val="20"/>
        </w:rPr>
      </w:pPr>
      <w:r w:rsidRPr="003F3C7B">
        <w:rPr>
          <w:rFonts w:cs="Arial"/>
          <w:sz w:val="20"/>
          <w:szCs w:val="20"/>
        </w:rPr>
        <w:t>Splošna bolnišnica Slovenj Gradec</w:t>
      </w:r>
    </w:p>
    <w:p w:rsidR="001C296D" w:rsidRPr="003F3C7B" w:rsidRDefault="001C296D" w:rsidP="001C296D">
      <w:pPr>
        <w:widowControl w:val="0"/>
        <w:jc w:val="both"/>
        <w:rPr>
          <w:rFonts w:cs="Arial"/>
          <w:sz w:val="20"/>
          <w:szCs w:val="20"/>
        </w:rPr>
      </w:pPr>
      <w:r w:rsidRPr="003F3C7B">
        <w:rPr>
          <w:rFonts w:cs="Arial"/>
          <w:sz w:val="20"/>
          <w:szCs w:val="20"/>
        </w:rPr>
        <w:t xml:space="preserve">Gosposvetska cesta 1, </w:t>
      </w:r>
    </w:p>
    <w:p w:rsidR="001C296D" w:rsidRPr="003F3C7B" w:rsidRDefault="001C296D" w:rsidP="001C296D">
      <w:pPr>
        <w:widowControl w:val="0"/>
        <w:jc w:val="both"/>
        <w:rPr>
          <w:rFonts w:cs="Arial"/>
          <w:sz w:val="20"/>
          <w:szCs w:val="20"/>
        </w:rPr>
      </w:pPr>
      <w:r w:rsidRPr="003F3C7B">
        <w:rPr>
          <w:rFonts w:cs="Arial"/>
          <w:sz w:val="20"/>
          <w:szCs w:val="20"/>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1C296D" w:rsidRPr="0076714D" w:rsidTr="00BB1CF0">
        <w:trPr>
          <w:tblCellSpacing w:w="0" w:type="dxa"/>
        </w:trPr>
        <w:tc>
          <w:tcPr>
            <w:tcW w:w="2157" w:type="dxa"/>
            <w:noWrap/>
            <w:tcMar>
              <w:top w:w="30" w:type="dxa"/>
              <w:left w:w="30" w:type="dxa"/>
              <w:bottom w:w="30" w:type="dxa"/>
              <w:right w:w="30" w:type="dxa"/>
            </w:tcMar>
            <w:hideMark/>
          </w:tcPr>
          <w:p w:rsidR="001C296D" w:rsidRPr="0076714D" w:rsidRDefault="009D2A77" w:rsidP="00604BCF">
            <w:pPr>
              <w:rPr>
                <w:rFonts w:cs="Arial"/>
                <w:sz w:val="16"/>
                <w:szCs w:val="16"/>
              </w:rPr>
            </w:pPr>
            <w:r>
              <w:rPr>
                <w:rFonts w:cs="Arial"/>
                <w:sz w:val="16"/>
                <w:szCs w:val="16"/>
              </w:rPr>
              <w:t>Direktor</w:t>
            </w:r>
            <w:r w:rsidR="00AF4967" w:rsidRPr="0076714D">
              <w:rPr>
                <w:rFonts w:cs="Arial"/>
                <w:sz w:val="16"/>
                <w:szCs w:val="16"/>
              </w:rPr>
              <w:t>:</w:t>
            </w:r>
          </w:p>
        </w:tc>
        <w:tc>
          <w:tcPr>
            <w:tcW w:w="7257" w:type="dxa"/>
            <w:tcMar>
              <w:top w:w="30" w:type="dxa"/>
              <w:left w:w="30" w:type="dxa"/>
              <w:bottom w:w="30" w:type="dxa"/>
              <w:right w:w="30" w:type="dxa"/>
            </w:tcMar>
            <w:hideMark/>
          </w:tcPr>
          <w:p w:rsidR="001C296D" w:rsidRPr="0076714D" w:rsidRDefault="009D2A77" w:rsidP="00604BCF">
            <w:pPr>
              <w:rPr>
                <w:rFonts w:cs="Arial"/>
                <w:sz w:val="16"/>
                <w:szCs w:val="16"/>
              </w:rPr>
            </w:pPr>
            <w:r w:rsidRPr="009D2A77">
              <w:rPr>
                <w:rFonts w:cs="Arial"/>
                <w:sz w:val="16"/>
                <w:szCs w:val="16"/>
              </w:rPr>
              <w:t>Janez Lavre, dr. med.</w:t>
            </w:r>
          </w:p>
        </w:tc>
      </w:tr>
      <w:tr w:rsidR="001C296D" w:rsidRPr="0076714D" w:rsidTr="00BB1CF0">
        <w:trPr>
          <w:tblCellSpacing w:w="0" w:type="dxa"/>
        </w:trPr>
        <w:tc>
          <w:tcPr>
            <w:tcW w:w="2157" w:type="dxa"/>
            <w:noWrap/>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ID zavezanca za DDV:</w:t>
            </w:r>
          </w:p>
        </w:tc>
        <w:tc>
          <w:tcPr>
            <w:tcW w:w="7257" w:type="dxa"/>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SI34697390</w:t>
            </w:r>
          </w:p>
        </w:tc>
      </w:tr>
      <w:tr w:rsidR="001C296D" w:rsidRPr="0076714D" w:rsidTr="00BB1CF0">
        <w:trPr>
          <w:tblCellSpacing w:w="0" w:type="dxa"/>
        </w:trPr>
        <w:tc>
          <w:tcPr>
            <w:tcW w:w="2157" w:type="dxa"/>
            <w:noWrap/>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Matična številka:</w:t>
            </w:r>
          </w:p>
        </w:tc>
        <w:tc>
          <w:tcPr>
            <w:tcW w:w="7257" w:type="dxa"/>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5054958</w:t>
            </w:r>
          </w:p>
        </w:tc>
      </w:tr>
      <w:tr w:rsidR="001C296D" w:rsidRPr="0076714D" w:rsidTr="00BB1CF0">
        <w:trPr>
          <w:tblCellSpacing w:w="0" w:type="dxa"/>
        </w:trPr>
        <w:tc>
          <w:tcPr>
            <w:tcW w:w="2157" w:type="dxa"/>
            <w:noWrap/>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TRR:</w:t>
            </w:r>
          </w:p>
        </w:tc>
        <w:tc>
          <w:tcPr>
            <w:tcW w:w="7257" w:type="dxa"/>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SI56 0110 0603 0278 961, Banka Slovenije</w:t>
            </w:r>
          </w:p>
        </w:tc>
      </w:tr>
      <w:tr w:rsidR="002155EF" w:rsidRPr="0076714D" w:rsidTr="00BB1CF0">
        <w:trPr>
          <w:tblCellSpacing w:w="0" w:type="dxa"/>
        </w:trPr>
        <w:tc>
          <w:tcPr>
            <w:tcW w:w="2157" w:type="dxa"/>
            <w:noWrap/>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Pravni status:</w:t>
            </w:r>
          </w:p>
        </w:tc>
        <w:tc>
          <w:tcPr>
            <w:tcW w:w="7257" w:type="dxa"/>
            <w:tcMar>
              <w:top w:w="30" w:type="dxa"/>
              <w:left w:w="30" w:type="dxa"/>
              <w:bottom w:w="30" w:type="dxa"/>
              <w:right w:w="30" w:type="dxa"/>
            </w:tcMar>
            <w:hideMark/>
          </w:tcPr>
          <w:p w:rsidR="001C296D" w:rsidRPr="0076714D" w:rsidRDefault="001C296D" w:rsidP="00BB1CF0">
            <w:pPr>
              <w:rPr>
                <w:rFonts w:cs="Arial"/>
                <w:sz w:val="16"/>
                <w:szCs w:val="16"/>
              </w:rPr>
            </w:pPr>
            <w:r w:rsidRPr="0076714D">
              <w:rPr>
                <w:rFonts w:cs="Arial"/>
                <w:sz w:val="16"/>
                <w:szCs w:val="16"/>
              </w:rPr>
              <w:t>Javni zavod</w:t>
            </w:r>
          </w:p>
        </w:tc>
      </w:tr>
    </w:tbl>
    <w:p w:rsidR="00AA6B59" w:rsidRPr="003F3C7B" w:rsidRDefault="00AA6B59" w:rsidP="00AA6B59">
      <w:pPr>
        <w:pStyle w:val="Telobesedila22"/>
        <w:ind w:left="0"/>
        <w:rPr>
          <w:rFonts w:cs="Arial"/>
          <w:sz w:val="20"/>
          <w:lang w:val="sl-SI"/>
        </w:rPr>
      </w:pPr>
    </w:p>
    <w:p w:rsidR="008771B6" w:rsidRPr="003F3C7B" w:rsidRDefault="008771B6" w:rsidP="00AA6B59">
      <w:pPr>
        <w:pStyle w:val="Telobesedila22"/>
        <w:ind w:left="0"/>
        <w:rPr>
          <w:rFonts w:cs="Arial"/>
          <w:sz w:val="20"/>
          <w:lang w:val="sl-SI"/>
        </w:rPr>
      </w:pPr>
    </w:p>
    <w:p w:rsidR="00AA6B59" w:rsidRPr="003F3C7B" w:rsidRDefault="00AA6B59" w:rsidP="00504D30">
      <w:pPr>
        <w:pStyle w:val="Naslov1"/>
        <w:rPr>
          <w:rFonts w:ascii="Arial" w:hAnsi="Arial" w:cs="Arial"/>
          <w:bCs w:val="0"/>
          <w:sz w:val="20"/>
          <w:szCs w:val="20"/>
        </w:rPr>
      </w:pPr>
      <w:bookmarkStart w:id="3" w:name="_Toc456004100"/>
      <w:r w:rsidRPr="003F3C7B">
        <w:rPr>
          <w:rFonts w:ascii="Arial" w:hAnsi="Arial" w:cs="Arial"/>
          <w:bCs w:val="0"/>
          <w:sz w:val="20"/>
          <w:szCs w:val="20"/>
        </w:rPr>
        <w:t xml:space="preserve">2. </w:t>
      </w:r>
      <w:r w:rsidR="00295B48" w:rsidRPr="003F3C7B">
        <w:rPr>
          <w:rFonts w:ascii="Arial" w:hAnsi="Arial" w:cs="Arial"/>
          <w:bCs w:val="0"/>
          <w:sz w:val="20"/>
          <w:szCs w:val="20"/>
        </w:rPr>
        <w:t xml:space="preserve">OZNAKA IN </w:t>
      </w:r>
      <w:r w:rsidRPr="003F3C7B">
        <w:rPr>
          <w:rFonts w:ascii="Arial" w:hAnsi="Arial" w:cs="Arial"/>
          <w:bCs w:val="0"/>
          <w:sz w:val="20"/>
          <w:szCs w:val="20"/>
        </w:rPr>
        <w:t>P</w:t>
      </w:r>
      <w:r w:rsidR="00554219" w:rsidRPr="003F3C7B">
        <w:rPr>
          <w:rFonts w:ascii="Arial" w:hAnsi="Arial" w:cs="Arial"/>
          <w:bCs w:val="0"/>
          <w:sz w:val="20"/>
          <w:szCs w:val="20"/>
        </w:rPr>
        <w:t>REDMET JAVNEGA NAROČILA</w:t>
      </w:r>
      <w:bookmarkEnd w:id="3"/>
    </w:p>
    <w:p w:rsidR="000D09B4" w:rsidRDefault="001C296D" w:rsidP="00064945">
      <w:pPr>
        <w:pStyle w:val="Telobesedila22"/>
        <w:ind w:left="0"/>
        <w:rPr>
          <w:rFonts w:cs="Arial"/>
          <w:b/>
          <w:sz w:val="20"/>
          <w:lang w:val="sl-SI"/>
        </w:rPr>
      </w:pPr>
      <w:r w:rsidRPr="003F3C7B">
        <w:rPr>
          <w:rFonts w:cs="Arial"/>
          <w:sz w:val="20"/>
          <w:lang w:val="sl-SI"/>
        </w:rPr>
        <w:t xml:space="preserve">Oznaka: </w:t>
      </w:r>
      <w:r w:rsidR="003A3C31">
        <w:rPr>
          <w:rFonts w:cs="Arial"/>
          <w:b/>
          <w:sz w:val="20"/>
          <w:lang w:val="sl-SI"/>
        </w:rPr>
        <w:t>JNMV43/2022</w:t>
      </w:r>
    </w:p>
    <w:p w:rsidR="00B81EC1" w:rsidRPr="003F3C7B" w:rsidRDefault="00E32B45" w:rsidP="00064945">
      <w:pPr>
        <w:pStyle w:val="Telobesedila22"/>
        <w:ind w:left="0"/>
        <w:rPr>
          <w:rFonts w:cs="Arial"/>
          <w:sz w:val="20"/>
          <w:lang w:val="sl-SI"/>
        </w:rPr>
      </w:pPr>
      <w:r w:rsidRPr="00E32B45">
        <w:rPr>
          <w:rFonts w:cs="Arial"/>
          <w:sz w:val="20"/>
          <w:lang w:val="sl-SI"/>
        </w:rPr>
        <w:t>Predmet:</w:t>
      </w:r>
      <w:r>
        <w:rPr>
          <w:rFonts w:cs="Arial"/>
          <w:b/>
          <w:sz w:val="20"/>
          <w:lang w:val="sl-SI"/>
        </w:rPr>
        <w:t xml:space="preserve"> </w:t>
      </w:r>
      <w:r w:rsidR="003A3C31">
        <w:rPr>
          <w:rFonts w:cs="Arial"/>
          <w:b/>
          <w:sz w:val="20"/>
          <w:lang w:val="sl-SI"/>
        </w:rPr>
        <w:t>Zdravstveni potrošni material za sterilizacijo</w:t>
      </w:r>
    </w:p>
    <w:p w:rsidR="00CC24C3" w:rsidRDefault="00CC24C3" w:rsidP="00CC24C3">
      <w:pPr>
        <w:pStyle w:val="BodyText22"/>
        <w:ind w:left="0"/>
        <w:rPr>
          <w:rFonts w:ascii="Calibri" w:hAnsi="Calibri" w:cs="Calibri"/>
          <w:b/>
          <w:szCs w:val="22"/>
          <w:lang w:val="sl-SI"/>
        </w:rPr>
      </w:pPr>
    </w:p>
    <w:p w:rsidR="00CA4915" w:rsidRDefault="00CC24C3" w:rsidP="00CC24C3">
      <w:pPr>
        <w:pStyle w:val="BodyText22"/>
        <w:ind w:left="0"/>
        <w:rPr>
          <w:rFonts w:cs="Arial"/>
          <w:b/>
          <w:sz w:val="20"/>
          <w:lang w:val="sl-SI"/>
        </w:rPr>
      </w:pPr>
      <w:r w:rsidRPr="00CC24C3">
        <w:rPr>
          <w:rFonts w:cs="Arial"/>
          <w:b/>
          <w:sz w:val="20"/>
          <w:lang w:val="sl-SI"/>
        </w:rPr>
        <w:t xml:space="preserve">Naročnik bo od izbranega ponudnika kupoval </w:t>
      </w:r>
      <w:r w:rsidR="003A3C31">
        <w:rPr>
          <w:rFonts w:cs="Arial"/>
          <w:b/>
          <w:sz w:val="20"/>
          <w:lang w:val="sl-SI"/>
        </w:rPr>
        <w:t>ZDRAVSTVENI POTROŠNI MATERIAL ZA STERILIZACIJO</w:t>
      </w:r>
      <w:r w:rsidR="005A1A68">
        <w:rPr>
          <w:rFonts w:cs="Arial"/>
          <w:b/>
          <w:sz w:val="20"/>
          <w:lang w:val="sl-SI"/>
        </w:rPr>
        <w:t xml:space="preserve"> na podlagi sklenjene pogodbe za obdobje </w:t>
      </w:r>
      <w:r w:rsidR="00AF4967">
        <w:rPr>
          <w:rFonts w:cs="Arial"/>
          <w:b/>
          <w:sz w:val="20"/>
          <w:lang w:val="sl-SI"/>
        </w:rPr>
        <w:t>2</w:t>
      </w:r>
      <w:r w:rsidR="005A1A68">
        <w:rPr>
          <w:rFonts w:cs="Arial"/>
          <w:b/>
          <w:sz w:val="20"/>
          <w:lang w:val="sl-SI"/>
        </w:rPr>
        <w:t xml:space="preserve"> (</w:t>
      </w:r>
      <w:r w:rsidR="00AF4967">
        <w:rPr>
          <w:rFonts w:cs="Arial"/>
          <w:b/>
          <w:sz w:val="20"/>
          <w:lang w:val="sl-SI"/>
        </w:rPr>
        <w:t>dveh</w:t>
      </w:r>
      <w:r w:rsidR="005A1A68">
        <w:rPr>
          <w:rFonts w:cs="Arial"/>
          <w:b/>
          <w:sz w:val="20"/>
          <w:lang w:val="sl-SI"/>
        </w:rPr>
        <w:t xml:space="preserve">) </w:t>
      </w:r>
      <w:r w:rsidR="005A1A68" w:rsidRPr="00050626">
        <w:rPr>
          <w:rFonts w:cs="Arial"/>
          <w:b/>
          <w:sz w:val="20"/>
          <w:lang w:val="sl-SI"/>
        </w:rPr>
        <w:t>let</w:t>
      </w:r>
      <w:r w:rsidR="00CA4915" w:rsidRPr="00050626">
        <w:rPr>
          <w:rFonts w:cs="Arial"/>
          <w:b/>
          <w:sz w:val="20"/>
          <w:lang w:val="sl-SI"/>
        </w:rPr>
        <w:t xml:space="preserve"> </w:t>
      </w:r>
      <w:r w:rsidR="00CA4915" w:rsidRPr="00050626">
        <w:rPr>
          <w:rFonts w:cs="Arial"/>
          <w:sz w:val="20"/>
          <w:lang w:val="sl-SI"/>
        </w:rPr>
        <w:t xml:space="preserve">(predvidoma od </w:t>
      </w:r>
      <w:r w:rsidR="00023663" w:rsidRPr="00050626">
        <w:rPr>
          <w:rFonts w:cs="Arial"/>
          <w:sz w:val="20"/>
          <w:lang w:val="sl-SI"/>
        </w:rPr>
        <w:t>0</w:t>
      </w:r>
      <w:r w:rsidR="00CA4915" w:rsidRPr="00050626">
        <w:rPr>
          <w:rFonts w:cs="Arial"/>
          <w:sz w:val="20"/>
          <w:lang w:val="sl-SI"/>
        </w:rPr>
        <w:t>1.</w:t>
      </w:r>
      <w:r w:rsidR="006B5744">
        <w:rPr>
          <w:rFonts w:cs="Arial"/>
          <w:sz w:val="20"/>
          <w:lang w:val="sl-SI"/>
        </w:rPr>
        <w:t>01.2023</w:t>
      </w:r>
      <w:r w:rsidR="00CA4915" w:rsidRPr="00050626">
        <w:rPr>
          <w:rFonts w:cs="Arial"/>
          <w:sz w:val="20"/>
          <w:lang w:val="sl-SI"/>
        </w:rPr>
        <w:t xml:space="preserve"> do 3</w:t>
      </w:r>
      <w:r w:rsidR="006B5744">
        <w:rPr>
          <w:rFonts w:cs="Arial"/>
          <w:sz w:val="20"/>
          <w:lang w:val="sl-SI"/>
        </w:rPr>
        <w:t>1</w:t>
      </w:r>
      <w:r w:rsidR="00CA4915" w:rsidRPr="00050626">
        <w:rPr>
          <w:rFonts w:cs="Arial"/>
          <w:sz w:val="20"/>
          <w:lang w:val="sl-SI"/>
        </w:rPr>
        <w:t>.</w:t>
      </w:r>
      <w:r w:rsidR="006B5744">
        <w:rPr>
          <w:rFonts w:cs="Arial"/>
          <w:sz w:val="20"/>
          <w:lang w:val="sl-SI"/>
        </w:rPr>
        <w:t>12</w:t>
      </w:r>
      <w:r w:rsidR="009D2A77" w:rsidRPr="00050626">
        <w:rPr>
          <w:rFonts w:cs="Arial"/>
          <w:sz w:val="20"/>
          <w:lang w:val="sl-SI"/>
        </w:rPr>
        <w:t>.2024</w:t>
      </w:r>
      <w:r w:rsidR="00CA4915" w:rsidRPr="00050626">
        <w:rPr>
          <w:rFonts w:cs="Arial"/>
          <w:sz w:val="20"/>
          <w:lang w:val="sl-SI"/>
        </w:rPr>
        <w:t>)</w:t>
      </w:r>
      <w:r w:rsidR="005A1A68" w:rsidRPr="00050626">
        <w:rPr>
          <w:rFonts w:cs="Arial"/>
          <w:b/>
          <w:sz w:val="20"/>
          <w:lang w:val="sl-SI"/>
        </w:rPr>
        <w:t>.</w:t>
      </w:r>
      <w:r w:rsidRPr="00CC24C3">
        <w:rPr>
          <w:rFonts w:cs="Arial"/>
          <w:b/>
          <w:sz w:val="20"/>
          <w:lang w:val="sl-SI"/>
        </w:rPr>
        <w:t xml:space="preserve"> </w:t>
      </w:r>
    </w:p>
    <w:p w:rsidR="00CA4915" w:rsidRDefault="00CA4915" w:rsidP="002212C5">
      <w:pPr>
        <w:ind w:right="-32"/>
        <w:jc w:val="both"/>
        <w:rPr>
          <w:rFonts w:cs="Arial"/>
          <w:sz w:val="20"/>
          <w:szCs w:val="20"/>
        </w:rPr>
      </w:pPr>
    </w:p>
    <w:p w:rsidR="002212C5" w:rsidRDefault="002212C5" w:rsidP="002212C5">
      <w:pPr>
        <w:ind w:right="-32"/>
        <w:jc w:val="both"/>
        <w:rPr>
          <w:rFonts w:cs="Arial"/>
          <w:sz w:val="20"/>
          <w:szCs w:val="20"/>
        </w:rPr>
      </w:pPr>
      <w:r w:rsidRPr="00A870D3">
        <w:rPr>
          <w:rFonts w:cs="Arial"/>
          <w:sz w:val="20"/>
          <w:szCs w:val="20"/>
        </w:rPr>
        <w:t>Podatki s količinam</w:t>
      </w:r>
      <w:r w:rsidR="00BE140B">
        <w:rPr>
          <w:rFonts w:cs="Arial"/>
          <w:sz w:val="20"/>
          <w:szCs w:val="20"/>
        </w:rPr>
        <w:t>i</w:t>
      </w:r>
      <w:r w:rsidRPr="00A870D3">
        <w:rPr>
          <w:rFonts w:cs="Arial"/>
          <w:sz w:val="20"/>
          <w:szCs w:val="20"/>
        </w:rPr>
        <w:t xml:space="preserve"> in z natančnimi specifikacijami potrošnega materiala se nahajajo </w:t>
      </w:r>
      <w:r w:rsidR="00604BCF" w:rsidRPr="00604BCF">
        <w:rPr>
          <w:rFonts w:cs="Arial"/>
          <w:sz w:val="20"/>
          <w:szCs w:val="20"/>
        </w:rPr>
        <w:t xml:space="preserve">v priloženem </w:t>
      </w:r>
      <w:r w:rsidR="00F42D6B">
        <w:rPr>
          <w:rFonts w:cs="Arial"/>
          <w:sz w:val="20"/>
          <w:szCs w:val="20"/>
        </w:rPr>
        <w:t>excelovem</w:t>
      </w:r>
      <w:r w:rsidR="00604BCF" w:rsidRPr="00604BCF">
        <w:rPr>
          <w:rFonts w:cs="Arial"/>
          <w:sz w:val="20"/>
          <w:szCs w:val="20"/>
        </w:rPr>
        <w:t xml:space="preserve"> obrazcu </w:t>
      </w:r>
      <w:r w:rsidR="00604BCF">
        <w:rPr>
          <w:rFonts w:cs="Arial"/>
          <w:i/>
          <w:sz w:val="20"/>
          <w:szCs w:val="20"/>
          <w:u w:val="single"/>
        </w:rPr>
        <w:t>»Lastni predračun« OBR-3a</w:t>
      </w:r>
      <w:r w:rsidRPr="00A870D3">
        <w:rPr>
          <w:rFonts w:cs="Arial"/>
          <w:sz w:val="20"/>
          <w:szCs w:val="20"/>
        </w:rPr>
        <w:t xml:space="preserve"> </w:t>
      </w:r>
      <w:r w:rsidR="00604BCF">
        <w:rPr>
          <w:rFonts w:cs="Arial"/>
          <w:sz w:val="20"/>
          <w:szCs w:val="20"/>
        </w:rPr>
        <w:t xml:space="preserve">in so navedeni tudi </w:t>
      </w:r>
      <w:r w:rsidRPr="00A870D3">
        <w:rPr>
          <w:rFonts w:cs="Arial"/>
          <w:sz w:val="20"/>
          <w:szCs w:val="20"/>
        </w:rPr>
        <w:t>v poglavju III. PREDMET JAVNEGA NAROČILA.</w:t>
      </w:r>
      <w:r>
        <w:rPr>
          <w:rFonts w:cs="Arial"/>
          <w:sz w:val="20"/>
          <w:szCs w:val="20"/>
        </w:rPr>
        <w:t xml:space="preserve"> </w:t>
      </w:r>
      <w:r w:rsidRPr="00CC24C3">
        <w:rPr>
          <w:rFonts w:cs="Arial"/>
          <w:sz w:val="20"/>
          <w:szCs w:val="20"/>
        </w:rPr>
        <w:t xml:space="preserve"> </w:t>
      </w:r>
    </w:p>
    <w:p w:rsidR="0037034F" w:rsidRDefault="0037034F" w:rsidP="002212C5">
      <w:pPr>
        <w:ind w:right="-32"/>
        <w:jc w:val="both"/>
        <w:rPr>
          <w:rFonts w:cs="Arial"/>
          <w:sz w:val="20"/>
          <w:szCs w:val="20"/>
        </w:rPr>
      </w:pPr>
    </w:p>
    <w:p w:rsidR="00B81EC1" w:rsidRPr="000002E8" w:rsidRDefault="00B81EC1" w:rsidP="00B81EC1">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B81EC1" w:rsidRPr="00B81EC1" w:rsidRDefault="00B81EC1" w:rsidP="00B81EC1">
      <w:pPr>
        <w:pStyle w:val="BodyText22"/>
        <w:ind w:left="0"/>
        <w:rPr>
          <w:rFonts w:cs="Arial"/>
          <w:sz w:val="20"/>
          <w:lang w:val="sl-SI"/>
        </w:rPr>
      </w:pPr>
    </w:p>
    <w:p w:rsidR="008771B6" w:rsidRPr="003F3C7B" w:rsidRDefault="008771B6" w:rsidP="008771B6">
      <w:pPr>
        <w:pStyle w:val="BodyText22"/>
        <w:ind w:left="0"/>
        <w:rPr>
          <w:rFonts w:cs="Arial"/>
          <w:sz w:val="20"/>
          <w:lang w:val="sl-SI"/>
        </w:rPr>
      </w:pPr>
    </w:p>
    <w:p w:rsidR="00554219" w:rsidRPr="003F3C7B" w:rsidRDefault="00AA6B59" w:rsidP="00504D30">
      <w:pPr>
        <w:pStyle w:val="Naslov1"/>
        <w:rPr>
          <w:rFonts w:ascii="Arial" w:hAnsi="Arial" w:cs="Arial"/>
          <w:bCs w:val="0"/>
          <w:sz w:val="20"/>
          <w:szCs w:val="20"/>
        </w:rPr>
      </w:pPr>
      <w:bookmarkStart w:id="4" w:name="_Toc456004101"/>
      <w:r w:rsidRPr="003F3C7B">
        <w:rPr>
          <w:rFonts w:ascii="Arial" w:hAnsi="Arial" w:cs="Arial"/>
          <w:bCs w:val="0"/>
          <w:sz w:val="20"/>
          <w:szCs w:val="20"/>
        </w:rPr>
        <w:t>3</w:t>
      </w:r>
      <w:r w:rsidR="00064945" w:rsidRPr="003F3C7B">
        <w:rPr>
          <w:rFonts w:ascii="Arial" w:hAnsi="Arial" w:cs="Arial"/>
          <w:bCs w:val="0"/>
          <w:sz w:val="20"/>
          <w:szCs w:val="20"/>
        </w:rPr>
        <w:t xml:space="preserve">. </w:t>
      </w:r>
      <w:r w:rsidR="000D09B4" w:rsidRPr="003F3C7B">
        <w:rPr>
          <w:rFonts w:ascii="Arial" w:hAnsi="Arial" w:cs="Arial"/>
          <w:bCs w:val="0"/>
          <w:sz w:val="20"/>
          <w:szCs w:val="20"/>
        </w:rPr>
        <w:t>NAČIN ODDAJE JAVNEGA NAROČILA</w:t>
      </w:r>
      <w:bookmarkEnd w:id="4"/>
      <w:r w:rsidR="00554219" w:rsidRPr="003F3C7B">
        <w:rPr>
          <w:rFonts w:ascii="Arial" w:hAnsi="Arial" w:cs="Arial"/>
          <w:bCs w:val="0"/>
          <w:sz w:val="20"/>
          <w:szCs w:val="20"/>
        </w:rPr>
        <w:t xml:space="preserve"> </w:t>
      </w:r>
    </w:p>
    <w:p w:rsidR="00B81EC1" w:rsidRPr="000002E8" w:rsidRDefault="00B81EC1" w:rsidP="00B81EC1">
      <w:pPr>
        <w:autoSpaceDE w:val="0"/>
        <w:autoSpaceDN w:val="0"/>
        <w:adjustRightInd w:val="0"/>
        <w:jc w:val="both"/>
        <w:rPr>
          <w:rFonts w:cs="Arial"/>
          <w:sz w:val="20"/>
          <w:szCs w:val="20"/>
        </w:rPr>
      </w:pPr>
      <w:r w:rsidRPr="000002E8">
        <w:rPr>
          <w:rFonts w:cs="Arial"/>
          <w:sz w:val="20"/>
          <w:szCs w:val="20"/>
        </w:rPr>
        <w:t>Za oddajo predmetnega naročila se v skladu s 4</w:t>
      </w:r>
      <w:r>
        <w:rPr>
          <w:rFonts w:cs="Arial"/>
          <w:sz w:val="20"/>
          <w:szCs w:val="20"/>
        </w:rPr>
        <w:t>7</w:t>
      </w:r>
      <w:r w:rsidRPr="000002E8">
        <w:rPr>
          <w:rFonts w:cs="Arial"/>
          <w:sz w:val="20"/>
          <w:szCs w:val="20"/>
        </w:rPr>
        <w:t xml:space="preserve">. členom z ZJN-3 izvede </w:t>
      </w:r>
      <w:r>
        <w:rPr>
          <w:rFonts w:cs="Arial"/>
          <w:sz w:val="20"/>
          <w:szCs w:val="20"/>
        </w:rPr>
        <w:t>postopek malih vrednosti</w:t>
      </w:r>
      <w:r w:rsidRPr="000002E8">
        <w:rPr>
          <w:rFonts w:cs="Arial"/>
          <w:sz w:val="20"/>
          <w:szCs w:val="20"/>
        </w:rPr>
        <w:t>.</w:t>
      </w:r>
    </w:p>
    <w:p w:rsidR="00023663" w:rsidRDefault="00B81EC1" w:rsidP="00B81EC1">
      <w:pPr>
        <w:autoSpaceDE w:val="0"/>
        <w:autoSpaceDN w:val="0"/>
        <w:adjustRightInd w:val="0"/>
        <w:jc w:val="both"/>
        <w:rPr>
          <w:rFonts w:cs="Arial"/>
          <w:sz w:val="20"/>
          <w:szCs w:val="20"/>
        </w:rPr>
      </w:pPr>
      <w:r w:rsidRPr="000002E8">
        <w:rPr>
          <w:rFonts w:cs="Arial"/>
          <w:sz w:val="20"/>
          <w:szCs w:val="20"/>
        </w:rPr>
        <w:t>Naročnik bo z najugodnejšim ponudnik</w:t>
      </w:r>
      <w:r w:rsidR="00023663">
        <w:rPr>
          <w:rFonts w:cs="Arial"/>
          <w:sz w:val="20"/>
          <w:szCs w:val="20"/>
        </w:rPr>
        <w:t xml:space="preserve">om </w:t>
      </w:r>
      <w:r w:rsidRPr="000002E8">
        <w:rPr>
          <w:rFonts w:cs="Arial"/>
          <w:sz w:val="20"/>
          <w:szCs w:val="20"/>
        </w:rPr>
        <w:t xml:space="preserve">sklenil pogodbo za obdobje </w:t>
      </w:r>
      <w:r>
        <w:rPr>
          <w:rFonts w:cs="Arial"/>
          <w:sz w:val="20"/>
          <w:szCs w:val="20"/>
        </w:rPr>
        <w:t>2</w:t>
      </w:r>
      <w:r w:rsidRPr="000002E8">
        <w:rPr>
          <w:rFonts w:cs="Arial"/>
          <w:sz w:val="20"/>
          <w:szCs w:val="20"/>
        </w:rPr>
        <w:t xml:space="preserve"> (</w:t>
      </w:r>
      <w:r>
        <w:rPr>
          <w:rFonts w:cs="Arial"/>
          <w:sz w:val="20"/>
          <w:szCs w:val="20"/>
        </w:rPr>
        <w:t>dveh) let</w:t>
      </w:r>
      <w:r w:rsidRPr="00A870D3">
        <w:rPr>
          <w:rFonts w:cs="Arial"/>
          <w:sz w:val="20"/>
          <w:szCs w:val="20"/>
        </w:rPr>
        <w:t xml:space="preserve">. </w:t>
      </w:r>
    </w:p>
    <w:p w:rsidR="002E3002" w:rsidRDefault="007F58CA" w:rsidP="00B81EC1">
      <w:pPr>
        <w:autoSpaceDE w:val="0"/>
        <w:autoSpaceDN w:val="0"/>
        <w:adjustRightInd w:val="0"/>
        <w:jc w:val="both"/>
        <w:rPr>
          <w:rFonts w:cs="Arial"/>
          <w:sz w:val="20"/>
        </w:rPr>
      </w:pPr>
      <w:r>
        <w:rPr>
          <w:rFonts w:cs="Arial"/>
          <w:sz w:val="20"/>
        </w:rPr>
        <w:t xml:space="preserve">Ponudnik mora ponuditi vse artikle v okviru razpisanega sklopa </w:t>
      </w:r>
      <w:r w:rsidRPr="007F58CA">
        <w:rPr>
          <w:rFonts w:cs="Arial"/>
          <w:sz w:val="20"/>
          <w:u w:val="single"/>
        </w:rPr>
        <w:t>kot celoto</w:t>
      </w:r>
      <w:r>
        <w:rPr>
          <w:rFonts w:cs="Arial"/>
          <w:sz w:val="20"/>
        </w:rPr>
        <w:t>, ponudbe po posameznih artiklih ne bodo upoštevane oziroma bodo izločene.</w:t>
      </w:r>
    </w:p>
    <w:p w:rsidR="00AF4967" w:rsidRDefault="00AF4967" w:rsidP="0061009B">
      <w:pPr>
        <w:pStyle w:val="BodyText22"/>
        <w:ind w:left="0"/>
        <w:rPr>
          <w:rFonts w:cs="Arial"/>
          <w:sz w:val="20"/>
          <w:lang w:val="sl-SI"/>
        </w:rPr>
      </w:pPr>
    </w:p>
    <w:p w:rsidR="00930A0C" w:rsidRPr="00BF5BAA" w:rsidRDefault="00930A0C" w:rsidP="00930A0C">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w:t>
      </w:r>
      <w:r w:rsidR="00557A34">
        <w:rPr>
          <w:rFonts w:cs="Arial"/>
          <w:sz w:val="20"/>
          <w:szCs w:val="20"/>
        </w:rPr>
        <w:t xml:space="preserve"> izbranimi naročniki za </w:t>
      </w:r>
      <w:r w:rsidR="00541E59">
        <w:rPr>
          <w:rFonts w:cs="Arial"/>
          <w:sz w:val="20"/>
          <w:szCs w:val="20"/>
        </w:rPr>
        <w:t xml:space="preserve">naslednji </w:t>
      </w:r>
      <w:r w:rsidR="00557A34">
        <w:rPr>
          <w:rFonts w:cs="Arial"/>
          <w:sz w:val="20"/>
          <w:szCs w:val="20"/>
        </w:rPr>
        <w:t>dve (2</w:t>
      </w:r>
      <w:r>
        <w:rPr>
          <w:rFonts w:cs="Arial"/>
          <w:sz w:val="20"/>
          <w:szCs w:val="20"/>
        </w:rPr>
        <w:t>)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930A0C" w:rsidRDefault="00930A0C" w:rsidP="0061009B">
      <w:pPr>
        <w:pStyle w:val="BodyText22"/>
        <w:ind w:left="0"/>
        <w:rPr>
          <w:rFonts w:cs="Arial"/>
          <w:sz w:val="20"/>
          <w:lang w:val="sl-SI"/>
        </w:rPr>
      </w:pPr>
    </w:p>
    <w:p w:rsidR="00AF4967" w:rsidRPr="003F3C7B" w:rsidRDefault="00AF4967" w:rsidP="0061009B">
      <w:pPr>
        <w:pStyle w:val="BodyText22"/>
        <w:ind w:left="0"/>
        <w:rPr>
          <w:rFonts w:cs="Arial"/>
          <w:sz w:val="20"/>
          <w:lang w:val="sl-SI"/>
        </w:rPr>
      </w:pPr>
    </w:p>
    <w:p w:rsidR="000D09B4" w:rsidRPr="003F3C7B" w:rsidRDefault="000D09B4" w:rsidP="00504D30">
      <w:pPr>
        <w:pStyle w:val="Naslov1"/>
        <w:rPr>
          <w:rFonts w:ascii="Arial" w:hAnsi="Arial" w:cs="Arial"/>
          <w:bCs w:val="0"/>
          <w:sz w:val="20"/>
          <w:szCs w:val="20"/>
        </w:rPr>
      </w:pPr>
      <w:bookmarkStart w:id="5" w:name="_Toc456004102"/>
      <w:r w:rsidRPr="003F3C7B">
        <w:rPr>
          <w:rFonts w:ascii="Arial" w:hAnsi="Arial" w:cs="Arial"/>
          <w:bCs w:val="0"/>
          <w:sz w:val="20"/>
          <w:szCs w:val="20"/>
        </w:rPr>
        <w:t>4. ROK IN NAČIN PREDLOŽITVE PONUDBE</w:t>
      </w:r>
      <w:bookmarkEnd w:id="5"/>
    </w:p>
    <w:p w:rsidR="00930A0C" w:rsidRPr="00A942F8" w:rsidRDefault="00930A0C" w:rsidP="00930A0C">
      <w:pPr>
        <w:jc w:val="both"/>
        <w:rPr>
          <w:rFonts w:cs="Arial"/>
          <w:sz w:val="20"/>
          <w:szCs w:val="20"/>
        </w:rPr>
      </w:pPr>
      <w:r w:rsidRPr="00A942F8">
        <w:rPr>
          <w:rFonts w:cs="Arial"/>
          <w:sz w:val="20"/>
          <w:szCs w:val="20"/>
        </w:rPr>
        <w:t xml:space="preserve">Ponudniki morajo ponudbe predložiti v </w:t>
      </w:r>
      <w:r w:rsidRPr="00A942F8">
        <w:rPr>
          <w:rFonts w:cs="Arial"/>
          <w:i/>
          <w:sz w:val="20"/>
          <w:szCs w:val="20"/>
        </w:rPr>
        <w:t>informacijski sistem e-JN</w:t>
      </w:r>
      <w:r w:rsidRPr="00A942F8">
        <w:rPr>
          <w:rFonts w:cs="Arial"/>
          <w:sz w:val="20"/>
          <w:szCs w:val="20"/>
        </w:rPr>
        <w:t xml:space="preserve"> na spletnem naslovu </w:t>
      </w:r>
      <w:hyperlink r:id="rId8" w:history="1">
        <w:r w:rsidRPr="00A942F8">
          <w:rPr>
            <w:rFonts w:cs="Arial"/>
            <w:i/>
            <w:sz w:val="20"/>
            <w:szCs w:val="20"/>
          </w:rPr>
          <w:t>https://ejn.gov.si/eJN2</w:t>
        </w:r>
      </w:hyperlink>
      <w:r w:rsidRPr="00A942F8">
        <w:rPr>
          <w:rFonts w:cs="Arial"/>
          <w:sz w:val="20"/>
          <w:szCs w:val="20"/>
        </w:rPr>
        <w:t xml:space="preserve">, v skladu s točko 3. dokumenta Navodila za uporabo informacijskega sistema za uporabo funkcionalnosti elektronske oddaje ponudb e-JN: PONUDNIKI (v nadaljevanju: Navodila za uporabo </w:t>
      </w:r>
      <w:r w:rsidRPr="00A942F8">
        <w:rPr>
          <w:rFonts w:cs="Arial"/>
          <w:i/>
          <w:sz w:val="20"/>
          <w:szCs w:val="20"/>
        </w:rPr>
        <w:t>e-JN</w:t>
      </w:r>
      <w:r w:rsidRPr="00A942F8">
        <w:rPr>
          <w:rFonts w:cs="Arial"/>
          <w:sz w:val="20"/>
          <w:szCs w:val="20"/>
        </w:rPr>
        <w:t xml:space="preserve">), ki je del te razpisne dokumentacije in objavljen na spletnem naslovu </w:t>
      </w:r>
      <w:hyperlink r:id="rId9" w:history="1">
        <w:r w:rsidRPr="00A942F8">
          <w:rPr>
            <w:rFonts w:cs="Arial"/>
            <w:i/>
            <w:sz w:val="20"/>
            <w:szCs w:val="20"/>
          </w:rPr>
          <w:t>https://ejn.gov.si/eJN2</w:t>
        </w:r>
      </w:hyperlink>
      <w:r w:rsidRPr="00A942F8">
        <w:rPr>
          <w:rFonts w:cs="Arial"/>
          <w:sz w:val="20"/>
          <w:szCs w:val="20"/>
        </w:rPr>
        <w:t>.</w:t>
      </w:r>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r w:rsidRPr="00A942F8">
        <w:rPr>
          <w:rFonts w:cs="Arial"/>
          <w:sz w:val="20"/>
          <w:szCs w:val="20"/>
        </w:rPr>
        <w:t xml:space="preserve">Ponudba se šteje za pravočasno oddano, če jo naročnik prejme preko </w:t>
      </w:r>
      <w:r w:rsidRPr="00A942F8">
        <w:rPr>
          <w:rFonts w:cs="Arial"/>
          <w:i/>
          <w:sz w:val="20"/>
          <w:szCs w:val="20"/>
        </w:rPr>
        <w:t>sistema e-JN</w:t>
      </w:r>
      <w:r w:rsidRPr="00A942F8">
        <w:rPr>
          <w:rFonts w:cs="Arial"/>
          <w:sz w:val="20"/>
          <w:szCs w:val="20"/>
        </w:rPr>
        <w:t xml:space="preserve"> </w:t>
      </w:r>
      <w:hyperlink r:id="rId10" w:history="1">
        <w:r w:rsidRPr="00A942F8">
          <w:rPr>
            <w:rFonts w:cs="Arial"/>
            <w:i/>
            <w:sz w:val="20"/>
            <w:szCs w:val="20"/>
          </w:rPr>
          <w:t>https://ejn.gov.si/eJN2</w:t>
        </w:r>
      </w:hyperlink>
      <w:r w:rsidRPr="00A942F8">
        <w:rPr>
          <w:rFonts w:cs="Arial"/>
          <w:sz w:val="20"/>
          <w:szCs w:val="20"/>
        </w:rPr>
        <w:t xml:space="preserve"> </w:t>
      </w:r>
      <w:r w:rsidRPr="00A942F8">
        <w:rPr>
          <w:rFonts w:cs="Arial"/>
          <w:b/>
          <w:sz w:val="20"/>
          <w:szCs w:val="20"/>
        </w:rPr>
        <w:t xml:space="preserve">najkasneje do datuma in ure, objavljene na Portalu JN in v </w:t>
      </w:r>
      <w:r w:rsidRPr="00A942F8">
        <w:rPr>
          <w:rFonts w:cs="Arial"/>
          <w:b/>
          <w:i/>
          <w:sz w:val="20"/>
          <w:szCs w:val="20"/>
        </w:rPr>
        <w:t>sistemu e-JN</w:t>
      </w:r>
      <w:r w:rsidRPr="00A942F8">
        <w:rPr>
          <w:rFonts w:cs="Arial"/>
          <w:b/>
          <w:sz w:val="20"/>
          <w:szCs w:val="20"/>
        </w:rPr>
        <w:t>.</w:t>
      </w:r>
      <w:r w:rsidRPr="00A942F8">
        <w:rPr>
          <w:rFonts w:cs="Arial"/>
          <w:sz w:val="20"/>
          <w:szCs w:val="20"/>
        </w:rPr>
        <w:t xml:space="preserve"> </w:t>
      </w:r>
    </w:p>
    <w:p w:rsidR="00930A0C" w:rsidRPr="00A942F8" w:rsidRDefault="00930A0C" w:rsidP="00930A0C">
      <w:pPr>
        <w:jc w:val="both"/>
        <w:rPr>
          <w:rFonts w:cs="Arial"/>
          <w:sz w:val="20"/>
          <w:szCs w:val="20"/>
        </w:rPr>
      </w:pPr>
      <w:r w:rsidRPr="00A942F8">
        <w:rPr>
          <w:rFonts w:cs="Arial"/>
          <w:sz w:val="20"/>
          <w:szCs w:val="20"/>
        </w:rPr>
        <w:t xml:space="preserve">Za oddano ponudbo se šteje ponudba, ki je v informacijskem </w:t>
      </w:r>
      <w:r w:rsidRPr="00A942F8">
        <w:rPr>
          <w:rFonts w:cs="Arial"/>
          <w:i/>
          <w:sz w:val="20"/>
          <w:szCs w:val="20"/>
        </w:rPr>
        <w:t>sistemu e-JN</w:t>
      </w:r>
      <w:r w:rsidRPr="00A942F8">
        <w:rPr>
          <w:rFonts w:cs="Arial"/>
          <w:sz w:val="20"/>
          <w:szCs w:val="20"/>
        </w:rPr>
        <w:t xml:space="preserve"> označena s statusom »</w:t>
      </w:r>
      <w:r w:rsidRPr="00A942F8">
        <w:rPr>
          <w:rFonts w:cs="Arial"/>
          <w:i/>
          <w:sz w:val="20"/>
          <w:szCs w:val="20"/>
        </w:rPr>
        <w:t>ODDANO</w:t>
      </w:r>
      <w:r w:rsidRPr="00A942F8">
        <w:rPr>
          <w:rFonts w:cs="Arial"/>
          <w:sz w:val="20"/>
          <w:szCs w:val="20"/>
        </w:rPr>
        <w:t>«.</w:t>
      </w:r>
    </w:p>
    <w:p w:rsidR="00930A0C" w:rsidRPr="00A942F8" w:rsidRDefault="00930A0C" w:rsidP="00930A0C">
      <w:pPr>
        <w:jc w:val="both"/>
        <w:rPr>
          <w:rFonts w:cs="Arial"/>
          <w:sz w:val="20"/>
          <w:szCs w:val="20"/>
        </w:rPr>
      </w:pPr>
      <w:r w:rsidRPr="00A942F8">
        <w:rPr>
          <w:rFonts w:cs="Arial"/>
          <w:sz w:val="20"/>
          <w:szCs w:val="20"/>
        </w:rPr>
        <w:t xml:space="preserve">Ponudnik lahko do roka za oddajo ponudb svojo ponudbo umakne ali spremeni. Če ponudnik v informacijskem </w:t>
      </w:r>
      <w:r w:rsidRPr="00A942F8">
        <w:rPr>
          <w:rFonts w:cs="Arial"/>
          <w:i/>
          <w:sz w:val="20"/>
          <w:szCs w:val="20"/>
        </w:rPr>
        <w:t>sistemu e-JN</w:t>
      </w:r>
      <w:r w:rsidRPr="00A942F8">
        <w:rPr>
          <w:rFonts w:cs="Arial"/>
          <w:sz w:val="20"/>
          <w:szCs w:val="20"/>
        </w:rPr>
        <w:t xml:space="preserve"> svojo ponudbo umakne, se šteje, da ponudba ni bila oddana in je naročnik v </w:t>
      </w:r>
      <w:r w:rsidRPr="00A942F8">
        <w:rPr>
          <w:rFonts w:cs="Arial"/>
          <w:i/>
          <w:sz w:val="20"/>
          <w:szCs w:val="20"/>
        </w:rPr>
        <w:t>sistemu e-JN</w:t>
      </w:r>
      <w:r w:rsidRPr="00A942F8">
        <w:rPr>
          <w:rFonts w:cs="Arial"/>
          <w:sz w:val="20"/>
          <w:szCs w:val="20"/>
        </w:rPr>
        <w:t xml:space="preserve"> tudi ne bo videl. Če ponudnik svojo ponudbo v informacijskem </w:t>
      </w:r>
      <w:r w:rsidRPr="00A942F8">
        <w:rPr>
          <w:rFonts w:cs="Arial"/>
          <w:i/>
          <w:sz w:val="20"/>
          <w:szCs w:val="20"/>
        </w:rPr>
        <w:t>sistemu e-JN</w:t>
      </w:r>
      <w:r w:rsidRPr="00A942F8">
        <w:rPr>
          <w:rFonts w:cs="Arial"/>
          <w:sz w:val="20"/>
          <w:szCs w:val="20"/>
        </w:rPr>
        <w:t xml:space="preserve"> spremeni, je naročniku v tem sistemu odprta zadnja oddana ponudba. </w:t>
      </w:r>
    </w:p>
    <w:p w:rsidR="00930A0C" w:rsidRPr="00A942F8" w:rsidRDefault="00930A0C" w:rsidP="00930A0C">
      <w:pPr>
        <w:jc w:val="both"/>
        <w:rPr>
          <w:rFonts w:cs="Arial"/>
          <w:sz w:val="20"/>
          <w:szCs w:val="20"/>
        </w:rPr>
      </w:pPr>
      <w:r w:rsidRPr="00A942F8">
        <w:rPr>
          <w:rFonts w:cs="Arial"/>
          <w:sz w:val="20"/>
          <w:szCs w:val="20"/>
        </w:rPr>
        <w:t>Po preteku roka za predložitev ponudb ponudbe ne bo več mogoče oddati.</w:t>
      </w:r>
    </w:p>
    <w:p w:rsidR="00930A0C" w:rsidRPr="00A942F8" w:rsidRDefault="00930A0C" w:rsidP="00930A0C">
      <w:pPr>
        <w:jc w:val="both"/>
        <w:rPr>
          <w:rFonts w:cs="Arial"/>
          <w:sz w:val="20"/>
          <w:szCs w:val="20"/>
          <w:u w:val="single"/>
        </w:rPr>
      </w:pPr>
    </w:p>
    <w:p w:rsidR="00930A0C" w:rsidRPr="00A942F8" w:rsidRDefault="00930A0C" w:rsidP="00930A0C">
      <w:pPr>
        <w:jc w:val="both"/>
        <w:rPr>
          <w:rFonts w:cs="Arial"/>
          <w:sz w:val="20"/>
          <w:szCs w:val="20"/>
        </w:rPr>
      </w:pPr>
      <w:r w:rsidRPr="00A942F8">
        <w:rPr>
          <w:rFonts w:cs="Arial"/>
          <w:sz w:val="20"/>
          <w:szCs w:val="20"/>
          <w:u w:val="single"/>
        </w:rPr>
        <w:t>Dostop do povezave za oddajo elektronske ponudbe</w:t>
      </w:r>
      <w:r w:rsidRPr="00A942F8">
        <w:rPr>
          <w:rFonts w:cs="Arial"/>
          <w:sz w:val="20"/>
          <w:szCs w:val="20"/>
        </w:rPr>
        <w:t xml:space="preserve"> v tem postopku javnega naročila je na voljo na Portalu javnih naročil - v Obvestilu o naročilu.</w:t>
      </w:r>
    </w:p>
    <w:p w:rsidR="00930A0C" w:rsidRPr="00A942F8" w:rsidRDefault="00930A0C" w:rsidP="00930A0C">
      <w:pPr>
        <w:jc w:val="both"/>
        <w:rPr>
          <w:rFonts w:cs="Arial"/>
          <w:b/>
          <w:bCs/>
          <w:color w:val="C00000"/>
          <w:sz w:val="20"/>
          <w:szCs w:val="20"/>
        </w:rPr>
      </w:pPr>
    </w:p>
    <w:p w:rsidR="00930A0C" w:rsidRPr="001B3E1A" w:rsidRDefault="00930A0C" w:rsidP="00930A0C">
      <w:pPr>
        <w:jc w:val="both"/>
        <w:rPr>
          <w:rFonts w:cs="Arial"/>
          <w:bCs/>
          <w:i/>
          <w:sz w:val="20"/>
          <w:szCs w:val="20"/>
        </w:rPr>
      </w:pPr>
      <w:r w:rsidRPr="001B3E1A">
        <w:rPr>
          <w:rFonts w:cs="Arial"/>
          <w:b/>
          <w:bCs/>
          <w:sz w:val="20"/>
          <w:szCs w:val="20"/>
        </w:rPr>
        <w:t>Pomembno:</w:t>
      </w:r>
      <w:r w:rsidRPr="001B3E1A">
        <w:rPr>
          <w:rFonts w:cs="Arial"/>
          <w:bCs/>
          <w:i/>
          <w:sz w:val="20"/>
          <w:szCs w:val="20"/>
        </w:rPr>
        <w:t xml:space="preserve"> Vnos cen v program GoSoft se zaključi 1 uro pred končnim rokom za oddajo Predračuna OBR-3 in ostale dokumentacije  v sistem e-JN.</w:t>
      </w:r>
    </w:p>
    <w:p w:rsidR="00B81EC1" w:rsidRDefault="00B81EC1" w:rsidP="00B81EC1">
      <w:pPr>
        <w:pStyle w:val="BodyText22"/>
        <w:ind w:left="0"/>
        <w:rPr>
          <w:rFonts w:cs="Arial"/>
          <w:b/>
          <w:bCs/>
          <w:color w:val="C00000"/>
          <w:sz w:val="20"/>
          <w:lang w:val="sl-SI"/>
        </w:rPr>
      </w:pPr>
    </w:p>
    <w:p w:rsidR="00F42D6B" w:rsidRDefault="00F42D6B" w:rsidP="00B81EC1">
      <w:pPr>
        <w:pStyle w:val="BodyText22"/>
        <w:ind w:left="0"/>
        <w:rPr>
          <w:rFonts w:cs="Arial"/>
          <w:b/>
          <w:bCs/>
          <w:sz w:val="20"/>
          <w:lang w:val="sl-SI"/>
        </w:rPr>
      </w:pPr>
    </w:p>
    <w:p w:rsidR="00B81EC1" w:rsidRPr="000002E8" w:rsidRDefault="00B81EC1" w:rsidP="00B81EC1">
      <w:pPr>
        <w:pStyle w:val="BodyText22"/>
        <w:ind w:left="0"/>
        <w:rPr>
          <w:rFonts w:cs="Arial"/>
          <w:b/>
          <w:bCs/>
          <w:sz w:val="20"/>
          <w:lang w:val="sl-SI"/>
        </w:rPr>
      </w:pPr>
      <w:r w:rsidRPr="000002E8">
        <w:rPr>
          <w:rFonts w:cs="Arial"/>
          <w:b/>
          <w:bCs/>
          <w:sz w:val="20"/>
          <w:lang w:val="sl-SI"/>
        </w:rPr>
        <w:t xml:space="preserve">5. ČAS IN KRAJ ODPIRANJA PONUDB: </w:t>
      </w:r>
    </w:p>
    <w:p w:rsidR="00B81EC1" w:rsidRDefault="00B81EC1" w:rsidP="00B81EC1">
      <w:pPr>
        <w:jc w:val="both"/>
        <w:rPr>
          <w:rFonts w:cs="Arial"/>
          <w:sz w:val="20"/>
          <w:szCs w:val="20"/>
        </w:rPr>
      </w:pPr>
    </w:p>
    <w:p w:rsidR="00B81EC1" w:rsidRPr="000002E8" w:rsidRDefault="00B81EC1" w:rsidP="00B81EC1">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1"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B81EC1" w:rsidRPr="000002E8" w:rsidRDefault="00B81EC1" w:rsidP="00B81EC1">
      <w:pPr>
        <w:jc w:val="both"/>
        <w:rPr>
          <w:rFonts w:cs="Arial"/>
          <w:sz w:val="20"/>
          <w:szCs w:val="20"/>
        </w:rPr>
      </w:pPr>
    </w:p>
    <w:p w:rsidR="00B81EC1" w:rsidRPr="000002E8" w:rsidRDefault="00B81EC1" w:rsidP="00B81EC1">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Pr>
          <w:rFonts w:cs="Arial"/>
          <w:sz w:val="20"/>
          <w:szCs w:val="20"/>
        </w:rPr>
        <w:t>*</w:t>
      </w:r>
      <w:r w:rsidRPr="000002E8">
        <w:rPr>
          <w:rFonts w:cs="Arial"/>
          <w:sz w:val="20"/>
          <w:szCs w:val="20"/>
        </w:rPr>
        <w:t xml:space="preserve">pdf dokumenta, ki ga ponudnik naloži v sistem e-JN pod zavihek </w:t>
      </w:r>
      <w:r w:rsidRPr="000A2340">
        <w:rPr>
          <w:rFonts w:cs="Arial"/>
          <w:i/>
          <w:sz w:val="20"/>
          <w:szCs w:val="20"/>
        </w:rPr>
        <w:t>»Predračun«.</w:t>
      </w:r>
      <w:r w:rsidRPr="000002E8">
        <w:rPr>
          <w:rFonts w:cs="Arial"/>
          <w:sz w:val="20"/>
          <w:szCs w:val="20"/>
        </w:rPr>
        <w:t xml:space="preserve"> </w:t>
      </w:r>
    </w:p>
    <w:p w:rsidR="00B81EC1" w:rsidRPr="000002E8" w:rsidRDefault="00B81EC1" w:rsidP="00B81EC1">
      <w:pPr>
        <w:jc w:val="both"/>
        <w:rPr>
          <w:rFonts w:cs="Arial"/>
          <w:sz w:val="20"/>
          <w:szCs w:val="20"/>
        </w:rPr>
      </w:pPr>
    </w:p>
    <w:p w:rsidR="00B81EC1" w:rsidRDefault="00B81EC1" w:rsidP="00B81EC1">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B81EC1" w:rsidRDefault="00B81EC1" w:rsidP="00B81EC1">
      <w:pPr>
        <w:jc w:val="both"/>
        <w:rPr>
          <w:rFonts w:cs="Arial"/>
          <w:sz w:val="20"/>
          <w:szCs w:val="20"/>
        </w:rPr>
      </w:pPr>
    </w:p>
    <w:p w:rsidR="00B81EC1" w:rsidRDefault="00B81EC1" w:rsidP="00B81EC1">
      <w:pPr>
        <w:jc w:val="both"/>
        <w:rPr>
          <w:rFonts w:cs="Arial"/>
          <w:sz w:val="20"/>
          <w:szCs w:val="20"/>
        </w:rPr>
      </w:pPr>
    </w:p>
    <w:p w:rsidR="00B81EC1" w:rsidRPr="000002E8" w:rsidRDefault="00B81EC1" w:rsidP="00B81EC1">
      <w:pPr>
        <w:autoSpaceDE w:val="0"/>
        <w:autoSpaceDN w:val="0"/>
        <w:adjustRightInd w:val="0"/>
        <w:rPr>
          <w:rFonts w:cs="Arial"/>
          <w:b/>
          <w:bCs/>
          <w:color w:val="000000"/>
          <w:sz w:val="20"/>
          <w:szCs w:val="20"/>
        </w:rPr>
      </w:pPr>
      <w:r w:rsidRPr="000002E8">
        <w:rPr>
          <w:rFonts w:cs="Arial"/>
          <w:b/>
          <w:bCs/>
          <w:color w:val="000000"/>
          <w:sz w:val="20"/>
          <w:szCs w:val="20"/>
        </w:rPr>
        <w:t xml:space="preserve">6. PRAVNA PODLAGA </w:t>
      </w:r>
    </w:p>
    <w:p w:rsidR="00B81EC1" w:rsidRDefault="00B81EC1" w:rsidP="00B81EC1">
      <w:pPr>
        <w:widowControl w:val="0"/>
        <w:jc w:val="both"/>
        <w:rPr>
          <w:rFonts w:cs="Arial"/>
          <w:sz w:val="20"/>
          <w:szCs w:val="20"/>
        </w:rPr>
      </w:pPr>
    </w:p>
    <w:p w:rsidR="00B81EC1" w:rsidRPr="000002E8" w:rsidRDefault="00B81EC1" w:rsidP="00B81EC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B81EC1" w:rsidRPr="000002E8" w:rsidRDefault="00B81EC1" w:rsidP="00B81EC1">
      <w:pPr>
        <w:widowControl w:val="0"/>
        <w:jc w:val="both"/>
        <w:rPr>
          <w:rFonts w:cs="Arial"/>
          <w:sz w:val="20"/>
          <w:szCs w:val="20"/>
        </w:rPr>
      </w:pPr>
    </w:p>
    <w:p w:rsidR="00B81EC1" w:rsidRPr="000002E8" w:rsidRDefault="00B81EC1" w:rsidP="00EC497D">
      <w:pPr>
        <w:widowControl w:val="0"/>
        <w:jc w:val="both"/>
        <w:rPr>
          <w:rFonts w:cs="Arial"/>
          <w:sz w:val="20"/>
          <w:szCs w:val="20"/>
        </w:rPr>
      </w:pPr>
      <w:r w:rsidRPr="000002E8">
        <w:rPr>
          <w:rFonts w:cs="Arial"/>
          <w:sz w:val="20"/>
          <w:szCs w:val="20"/>
        </w:rPr>
        <w:t>Predpisi, ki urejajo oddajo javnih naročil v Republiki Sloveniji:</w:t>
      </w:r>
    </w:p>
    <w:p w:rsidR="00B81EC1" w:rsidRPr="000002E8" w:rsidRDefault="00B81EC1" w:rsidP="00B81EC1">
      <w:pPr>
        <w:widowControl w:val="0"/>
        <w:numPr>
          <w:ilvl w:val="0"/>
          <w:numId w:val="13"/>
        </w:numPr>
        <w:jc w:val="both"/>
        <w:rPr>
          <w:rFonts w:cs="Arial"/>
          <w:sz w:val="20"/>
          <w:szCs w:val="20"/>
        </w:rPr>
      </w:pPr>
      <w:r w:rsidRPr="000002E8">
        <w:rPr>
          <w:rFonts w:cs="Arial"/>
          <w:sz w:val="20"/>
          <w:szCs w:val="20"/>
        </w:rPr>
        <w:t xml:space="preserve">Zakon o javnem naročanju (ZJN-3), </w:t>
      </w:r>
    </w:p>
    <w:p w:rsidR="00B81EC1" w:rsidRPr="000002E8" w:rsidRDefault="00B81EC1" w:rsidP="00B81EC1">
      <w:pPr>
        <w:widowControl w:val="0"/>
        <w:numPr>
          <w:ilvl w:val="0"/>
          <w:numId w:val="13"/>
        </w:numPr>
        <w:jc w:val="both"/>
        <w:rPr>
          <w:rFonts w:cs="Arial"/>
          <w:sz w:val="20"/>
          <w:szCs w:val="20"/>
        </w:rPr>
      </w:pPr>
      <w:r w:rsidRPr="000002E8">
        <w:rPr>
          <w:rFonts w:cs="Arial"/>
          <w:sz w:val="20"/>
          <w:szCs w:val="20"/>
        </w:rPr>
        <w:t>Zakon o pravnem varstvu v postopkih javnega naročanje (ZPVPJN)</w:t>
      </w:r>
    </w:p>
    <w:p w:rsidR="00B81EC1" w:rsidRPr="000002E8" w:rsidRDefault="00B81EC1" w:rsidP="00B81EC1">
      <w:pPr>
        <w:widowControl w:val="0"/>
        <w:numPr>
          <w:ilvl w:val="0"/>
          <w:numId w:val="13"/>
        </w:numPr>
        <w:jc w:val="both"/>
        <w:rPr>
          <w:rFonts w:cs="Arial"/>
          <w:sz w:val="20"/>
          <w:szCs w:val="20"/>
        </w:rPr>
      </w:pPr>
      <w:r w:rsidRPr="000002E8">
        <w:rPr>
          <w:rFonts w:cs="Arial"/>
          <w:sz w:val="20"/>
          <w:szCs w:val="20"/>
        </w:rPr>
        <w:t>Ostala zakonodaja, ki se nanaša na postopke javnega naročanja.</w:t>
      </w:r>
    </w:p>
    <w:p w:rsidR="00B81EC1" w:rsidRPr="000002E8" w:rsidRDefault="00B81EC1" w:rsidP="00B81EC1">
      <w:pPr>
        <w:widowControl w:val="0"/>
        <w:jc w:val="both"/>
        <w:rPr>
          <w:rFonts w:cs="Arial"/>
          <w:sz w:val="20"/>
          <w:szCs w:val="20"/>
        </w:rPr>
      </w:pPr>
    </w:p>
    <w:p w:rsidR="00B81EC1" w:rsidRPr="000002E8" w:rsidRDefault="00B81EC1" w:rsidP="00B81EC1">
      <w:pPr>
        <w:widowControl w:val="0"/>
        <w:jc w:val="both"/>
        <w:rPr>
          <w:rFonts w:cs="Arial"/>
          <w:sz w:val="20"/>
          <w:szCs w:val="20"/>
        </w:rPr>
      </w:pPr>
    </w:p>
    <w:p w:rsidR="00B81EC1" w:rsidRPr="000002E8" w:rsidRDefault="00B81EC1" w:rsidP="00B81EC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81EC1" w:rsidRPr="000002E8" w:rsidRDefault="00B81EC1" w:rsidP="00B81EC1">
      <w:pPr>
        <w:pStyle w:val="BodyText22"/>
        <w:ind w:left="0"/>
        <w:rPr>
          <w:rFonts w:cs="Arial"/>
          <w:sz w:val="20"/>
          <w:lang w:val="sl-SI"/>
        </w:rPr>
      </w:pPr>
    </w:p>
    <w:p w:rsidR="00B81EC1" w:rsidRPr="000002E8" w:rsidRDefault="00B81EC1" w:rsidP="00B81EC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B81EC1" w:rsidRPr="000002E8" w:rsidRDefault="00B81EC1" w:rsidP="00B81EC1">
      <w:pPr>
        <w:rPr>
          <w:rFonts w:cs="Arial"/>
          <w:sz w:val="20"/>
          <w:szCs w:val="20"/>
        </w:rPr>
      </w:pPr>
    </w:p>
    <w:p w:rsidR="00B81EC1" w:rsidRPr="000002E8" w:rsidRDefault="00B81EC1" w:rsidP="00B81EC1">
      <w:pPr>
        <w:rPr>
          <w:rFonts w:cs="Arial"/>
          <w:sz w:val="20"/>
          <w:szCs w:val="20"/>
        </w:rPr>
      </w:pPr>
      <w:r w:rsidRPr="000002E8">
        <w:rPr>
          <w:rFonts w:cs="Arial"/>
          <w:sz w:val="20"/>
          <w:szCs w:val="20"/>
        </w:rPr>
        <w:t xml:space="preserve">Postopek se v celoti izvaja v skladu z veljavno zakonodajo, četudi v tem delu ni eksplicitno navedena. </w:t>
      </w:r>
    </w:p>
    <w:p w:rsidR="00B81EC1" w:rsidRDefault="00B81EC1" w:rsidP="00B81EC1">
      <w:pPr>
        <w:pStyle w:val="BodyText22"/>
        <w:ind w:left="0"/>
        <w:jc w:val="center"/>
        <w:rPr>
          <w:rFonts w:cs="Arial"/>
          <w:sz w:val="20"/>
        </w:rPr>
      </w:pPr>
    </w:p>
    <w:p w:rsidR="00B81EC1" w:rsidRDefault="00B81EC1" w:rsidP="00B81EC1">
      <w:pPr>
        <w:pStyle w:val="BodyText22"/>
        <w:ind w:left="0"/>
        <w:jc w:val="center"/>
        <w:rPr>
          <w:rFonts w:cs="Arial"/>
          <w:sz w:val="20"/>
        </w:rPr>
      </w:pPr>
    </w:p>
    <w:p w:rsidR="00B81EC1" w:rsidRPr="000002E8" w:rsidRDefault="00B81EC1" w:rsidP="00B81EC1">
      <w:pPr>
        <w:pStyle w:val="BodyText22"/>
        <w:ind w:left="0"/>
        <w:jc w:val="center"/>
        <w:rPr>
          <w:rFonts w:cs="Arial"/>
          <w:sz w:val="20"/>
        </w:rPr>
      </w:pPr>
    </w:p>
    <w:p w:rsidR="00B81EC1" w:rsidRDefault="00B81EC1" w:rsidP="00B81EC1">
      <w:pPr>
        <w:pStyle w:val="BodyText22"/>
        <w:ind w:left="0"/>
        <w:jc w:val="center"/>
        <w:rPr>
          <w:rFonts w:cs="Arial"/>
          <w:sz w:val="20"/>
        </w:rPr>
      </w:pPr>
    </w:p>
    <w:p w:rsidR="00B81EC1" w:rsidRPr="000002E8" w:rsidRDefault="00B81EC1" w:rsidP="00B81EC1">
      <w:pPr>
        <w:pStyle w:val="BodyText22"/>
        <w:ind w:left="0"/>
        <w:jc w:val="center"/>
        <w:rPr>
          <w:rFonts w:cs="Arial"/>
          <w:sz w:val="20"/>
        </w:rPr>
      </w:pPr>
      <w:r w:rsidRPr="000002E8">
        <w:rPr>
          <w:rFonts w:cs="Arial"/>
          <w:sz w:val="20"/>
        </w:rPr>
        <w:t xml:space="preserve">ŽIG    </w:t>
      </w:r>
    </w:p>
    <w:p w:rsidR="00B81EC1" w:rsidRPr="001B5E6C" w:rsidRDefault="00B81EC1" w:rsidP="00AE7C7C">
      <w:pPr>
        <w:pStyle w:val="BodyText22"/>
        <w:ind w:left="0"/>
        <w:jc w:val="center"/>
        <w:rPr>
          <w:rFonts w:cs="Arial"/>
          <w:sz w:val="20"/>
          <w:lang w:val="sl-SI"/>
        </w:rPr>
      </w:pPr>
      <w:r w:rsidRPr="001B5E6C">
        <w:rPr>
          <w:rFonts w:cs="Arial"/>
          <w:sz w:val="20"/>
          <w:lang w:val="sl-SI"/>
        </w:rPr>
        <w:t xml:space="preserve">                                                                            </w:t>
      </w:r>
      <w:r w:rsidR="00AE7C7C">
        <w:rPr>
          <w:rFonts w:cs="Arial"/>
          <w:sz w:val="20"/>
          <w:lang w:val="sl-SI"/>
        </w:rPr>
        <w:t xml:space="preserve">                          </w:t>
      </w:r>
      <w:r w:rsidR="004F2AE4">
        <w:rPr>
          <w:rFonts w:cs="Arial"/>
          <w:sz w:val="20"/>
          <w:lang w:val="sl-SI"/>
        </w:rPr>
        <w:t xml:space="preserve">  </w:t>
      </w:r>
      <w:r w:rsidR="00AE7C7C">
        <w:rPr>
          <w:rFonts w:cs="Arial"/>
          <w:sz w:val="20"/>
          <w:lang w:val="sl-SI"/>
        </w:rPr>
        <w:t>Direktor</w:t>
      </w:r>
      <w:r w:rsidRPr="001B5E6C">
        <w:rPr>
          <w:rFonts w:cs="Arial"/>
          <w:sz w:val="20"/>
          <w:lang w:val="sl-SI"/>
        </w:rPr>
        <w:t xml:space="preserve"> naročnika:</w:t>
      </w:r>
    </w:p>
    <w:p w:rsidR="00B81EC1" w:rsidRPr="001B5E6C" w:rsidRDefault="00406FD9" w:rsidP="00406FD9">
      <w:pPr>
        <w:pStyle w:val="BodyText22"/>
        <w:ind w:left="0"/>
        <w:jc w:val="center"/>
        <w:rPr>
          <w:rFonts w:cs="Arial"/>
          <w:sz w:val="20"/>
          <w:lang w:val="sl-SI"/>
        </w:rPr>
      </w:pPr>
      <w:r>
        <w:rPr>
          <w:rFonts w:cs="Arial"/>
          <w:sz w:val="20"/>
          <w:lang w:val="sl-SI"/>
        </w:rPr>
        <w:t xml:space="preserve">                                                                                                         </w:t>
      </w:r>
      <w:r w:rsidR="00AE7C7C">
        <w:rPr>
          <w:rFonts w:cs="Arial"/>
          <w:sz w:val="20"/>
          <w:lang w:val="sl-SI"/>
        </w:rPr>
        <w:t>Janez Lavre,dr.med.</w:t>
      </w:r>
    </w:p>
    <w:p w:rsidR="00B81EC1" w:rsidRPr="001B5E6C" w:rsidRDefault="00B81EC1" w:rsidP="00B81EC1">
      <w:pPr>
        <w:pStyle w:val="BodyText22"/>
        <w:ind w:left="0"/>
        <w:jc w:val="right"/>
        <w:rPr>
          <w:rFonts w:cs="Arial"/>
          <w:sz w:val="20"/>
          <w:lang w:val="sl-SI"/>
        </w:rPr>
      </w:pPr>
    </w:p>
    <w:p w:rsidR="00B81EC1" w:rsidRPr="000002E8" w:rsidRDefault="00B81EC1" w:rsidP="00B81EC1">
      <w:pPr>
        <w:pStyle w:val="Naslov1"/>
        <w:rPr>
          <w:rFonts w:ascii="Arial" w:hAnsi="Arial" w:cs="Arial"/>
          <w:b w:val="0"/>
          <w:sz w:val="20"/>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D461BC" w:rsidRPr="003F3C7B" w:rsidRDefault="00D461BC" w:rsidP="007D4FE9">
      <w:pPr>
        <w:widowControl w:val="0"/>
        <w:rPr>
          <w:rFonts w:cs="Arial"/>
          <w:b/>
          <w:bCs/>
          <w:color w:val="4F81BD" w:themeColor="accent1"/>
          <w:sz w:val="20"/>
          <w:szCs w:val="20"/>
        </w:rPr>
      </w:pPr>
    </w:p>
    <w:p w:rsidR="008771B6" w:rsidRDefault="008771B6" w:rsidP="00064945">
      <w:pPr>
        <w:pStyle w:val="BodyText22"/>
        <w:ind w:left="0"/>
        <w:rPr>
          <w:rFonts w:cs="Arial"/>
          <w:b/>
          <w:color w:val="4F81BD" w:themeColor="accent1"/>
          <w:sz w:val="20"/>
          <w:lang w:val="sl-SI"/>
        </w:rPr>
      </w:pPr>
    </w:p>
    <w:p w:rsidR="00B81EC1" w:rsidRDefault="00B81EC1" w:rsidP="00064945">
      <w:pPr>
        <w:pStyle w:val="BodyText22"/>
        <w:ind w:left="0"/>
        <w:rPr>
          <w:rFonts w:cs="Arial"/>
          <w:b/>
          <w:color w:val="4F81BD" w:themeColor="accent1"/>
          <w:sz w:val="20"/>
          <w:lang w:val="sl-SI"/>
        </w:rPr>
      </w:pPr>
    </w:p>
    <w:p w:rsidR="00B81EC1" w:rsidRDefault="00B81EC1" w:rsidP="00064945">
      <w:pPr>
        <w:pStyle w:val="BodyText22"/>
        <w:ind w:left="0"/>
        <w:rPr>
          <w:rFonts w:cs="Arial"/>
          <w:b/>
          <w:color w:val="4F81BD" w:themeColor="accent1"/>
          <w:sz w:val="20"/>
          <w:lang w:val="sl-SI"/>
        </w:rPr>
      </w:pPr>
    </w:p>
    <w:p w:rsidR="00B81EC1" w:rsidRDefault="00B81EC1" w:rsidP="00064945">
      <w:pPr>
        <w:pStyle w:val="BodyText22"/>
        <w:ind w:left="0"/>
        <w:rPr>
          <w:rFonts w:cs="Arial"/>
          <w:b/>
          <w:color w:val="4F81BD" w:themeColor="accent1"/>
          <w:sz w:val="20"/>
          <w:lang w:val="sl-SI"/>
        </w:rPr>
      </w:pPr>
    </w:p>
    <w:p w:rsidR="004F2AE4" w:rsidRDefault="004F2AE4" w:rsidP="00064945">
      <w:pPr>
        <w:pStyle w:val="BodyText22"/>
        <w:ind w:left="0"/>
        <w:rPr>
          <w:rFonts w:cs="Arial"/>
          <w:b/>
          <w:color w:val="4F81BD" w:themeColor="accent1"/>
          <w:sz w:val="20"/>
          <w:lang w:val="sl-SI"/>
        </w:rPr>
      </w:pPr>
    </w:p>
    <w:p w:rsidR="00115E78" w:rsidRDefault="00115E78" w:rsidP="00064945">
      <w:pPr>
        <w:pStyle w:val="BodyText22"/>
        <w:ind w:left="0"/>
        <w:rPr>
          <w:rFonts w:cs="Arial"/>
          <w:b/>
          <w:color w:val="4F81BD" w:themeColor="accent1"/>
          <w:sz w:val="20"/>
          <w:lang w:val="sl-SI"/>
        </w:rPr>
      </w:pPr>
    </w:p>
    <w:p w:rsidR="00144DA9" w:rsidRDefault="00144DA9" w:rsidP="00064945">
      <w:pPr>
        <w:pStyle w:val="BodyText22"/>
        <w:ind w:left="0"/>
        <w:rPr>
          <w:rFonts w:cs="Arial"/>
          <w:b/>
          <w:color w:val="4F81BD" w:themeColor="accent1"/>
          <w:sz w:val="20"/>
          <w:lang w:val="sl-SI"/>
        </w:rPr>
      </w:pPr>
    </w:p>
    <w:p w:rsidR="00144DA9" w:rsidRDefault="00144DA9" w:rsidP="00064945">
      <w:pPr>
        <w:pStyle w:val="BodyText22"/>
        <w:ind w:left="0"/>
        <w:rPr>
          <w:rFonts w:cs="Arial"/>
          <w:b/>
          <w:color w:val="4F81BD" w:themeColor="accent1"/>
          <w:sz w:val="20"/>
          <w:lang w:val="sl-SI"/>
        </w:rPr>
      </w:pPr>
    </w:p>
    <w:p w:rsidR="00144DA9" w:rsidRDefault="00144DA9" w:rsidP="00064945">
      <w:pPr>
        <w:pStyle w:val="BodyText22"/>
        <w:ind w:left="0"/>
        <w:rPr>
          <w:rFonts w:cs="Arial"/>
          <w:b/>
          <w:color w:val="4F81BD" w:themeColor="accent1"/>
          <w:sz w:val="20"/>
          <w:lang w:val="sl-SI"/>
        </w:rPr>
      </w:pPr>
    </w:p>
    <w:p w:rsidR="00144DA9" w:rsidRDefault="00144DA9" w:rsidP="00064945">
      <w:pPr>
        <w:pStyle w:val="BodyText22"/>
        <w:ind w:left="0"/>
        <w:rPr>
          <w:rFonts w:cs="Arial"/>
          <w:b/>
          <w:color w:val="4F81BD" w:themeColor="accent1"/>
          <w:sz w:val="20"/>
          <w:lang w:val="sl-SI"/>
        </w:rPr>
      </w:pPr>
    </w:p>
    <w:p w:rsidR="00064945" w:rsidRPr="003F3C7B" w:rsidRDefault="008771B6" w:rsidP="008771B6">
      <w:pPr>
        <w:pStyle w:val="Naslov1"/>
        <w:rPr>
          <w:rFonts w:ascii="Arial" w:hAnsi="Arial" w:cs="Arial"/>
          <w:sz w:val="20"/>
          <w:szCs w:val="20"/>
        </w:rPr>
      </w:pPr>
      <w:bookmarkStart w:id="6" w:name="_Toc495711436"/>
      <w:bookmarkStart w:id="7" w:name="_Toc456004104"/>
      <w:r w:rsidRPr="003F3C7B">
        <w:rPr>
          <w:rFonts w:ascii="Arial" w:hAnsi="Arial" w:cs="Arial"/>
          <w:sz w:val="20"/>
          <w:szCs w:val="20"/>
        </w:rPr>
        <w:t xml:space="preserve">II. </w:t>
      </w:r>
      <w:r w:rsidR="00064945" w:rsidRPr="003F3C7B">
        <w:rPr>
          <w:rFonts w:ascii="Arial" w:hAnsi="Arial" w:cs="Arial"/>
          <w:sz w:val="20"/>
          <w:szCs w:val="20"/>
        </w:rPr>
        <w:t>NAVODILA PONUDNIKOM ZA IZDELAVO PONUDBE</w:t>
      </w:r>
      <w:bookmarkEnd w:id="6"/>
      <w:bookmarkEnd w:id="7"/>
      <w:r w:rsidR="00144DA9">
        <w:rPr>
          <w:rFonts w:ascii="Arial" w:hAnsi="Arial" w:cs="Arial"/>
          <w:sz w:val="20"/>
          <w:szCs w:val="20"/>
        </w:rPr>
        <w:t xml:space="preserve"> IN RAZPISNI POGOJI</w:t>
      </w:r>
    </w:p>
    <w:p w:rsidR="000D1BFC" w:rsidRDefault="000D1BFC" w:rsidP="000D1BFC">
      <w:pPr>
        <w:autoSpaceDE w:val="0"/>
        <w:autoSpaceDN w:val="0"/>
        <w:adjustRightInd w:val="0"/>
        <w:rPr>
          <w:rFonts w:cs="Arial"/>
          <w:b/>
          <w:bCs/>
          <w:sz w:val="20"/>
          <w:szCs w:val="20"/>
        </w:rPr>
      </w:pPr>
    </w:p>
    <w:p w:rsidR="00144DA9" w:rsidRDefault="00144DA9" w:rsidP="000D1BFC">
      <w:pPr>
        <w:autoSpaceDE w:val="0"/>
        <w:autoSpaceDN w:val="0"/>
        <w:adjustRightInd w:val="0"/>
        <w:rPr>
          <w:rFonts w:cs="Arial"/>
          <w:b/>
          <w:bCs/>
          <w:sz w:val="20"/>
          <w:szCs w:val="20"/>
        </w:rPr>
      </w:pPr>
      <w:r>
        <w:rPr>
          <w:rFonts w:cs="Arial"/>
          <w:b/>
          <w:bCs/>
          <w:sz w:val="20"/>
          <w:szCs w:val="20"/>
        </w:rPr>
        <w:t>7. TEMELJNA PRAVILA POSLOVANJA</w:t>
      </w:r>
    </w:p>
    <w:p w:rsidR="00144DA9" w:rsidRPr="003F3C7B" w:rsidRDefault="00144DA9" w:rsidP="000D1BFC">
      <w:pPr>
        <w:autoSpaceDE w:val="0"/>
        <w:autoSpaceDN w:val="0"/>
        <w:adjustRightInd w:val="0"/>
        <w:rPr>
          <w:rFonts w:cs="Arial"/>
          <w:b/>
          <w:bCs/>
          <w:sz w:val="20"/>
          <w:szCs w:val="20"/>
        </w:rPr>
      </w:pPr>
    </w:p>
    <w:p w:rsidR="00930A0C" w:rsidRPr="00A942F8" w:rsidRDefault="00930A0C" w:rsidP="00930A0C">
      <w:pPr>
        <w:keepNext/>
        <w:outlineLvl w:val="1"/>
        <w:rPr>
          <w:rFonts w:cs="Arial"/>
          <w:b/>
          <w:bCs/>
          <w:sz w:val="20"/>
          <w:szCs w:val="20"/>
        </w:rPr>
      </w:pPr>
      <w:bookmarkStart w:id="8" w:name="_Toc456003933"/>
      <w:bookmarkStart w:id="9" w:name="_Toc456004106"/>
      <w:r w:rsidRPr="00A942F8">
        <w:rPr>
          <w:rFonts w:cs="Arial"/>
          <w:b/>
          <w:bCs/>
          <w:sz w:val="20"/>
          <w:szCs w:val="20"/>
        </w:rPr>
        <w:t>7.1. Dostop do razpisne dokumentacije</w:t>
      </w:r>
      <w:bookmarkEnd w:id="8"/>
      <w:bookmarkEnd w:id="9"/>
    </w:p>
    <w:p w:rsidR="00930A0C" w:rsidRPr="00A942F8" w:rsidRDefault="00930A0C" w:rsidP="00930A0C">
      <w:pPr>
        <w:jc w:val="both"/>
        <w:rPr>
          <w:rFonts w:cs="Arial"/>
          <w:sz w:val="20"/>
          <w:szCs w:val="20"/>
        </w:rPr>
      </w:pPr>
      <w:r w:rsidRPr="00A942F8">
        <w:rPr>
          <w:rFonts w:cs="Arial"/>
          <w:sz w:val="20"/>
          <w:szCs w:val="20"/>
        </w:rPr>
        <w:t xml:space="preserve">Razpisna dokumentacija za pripravo ponudbe je ponudnikom na voljo  brezplačno in je dostopna na  Uradnem listu RS - Portal javnih naročil </w:t>
      </w:r>
      <w:r w:rsidRPr="00A942F8">
        <w:rPr>
          <w:rFonts w:cs="Arial"/>
          <w:i/>
          <w:color w:val="0000FF"/>
          <w:sz w:val="20"/>
          <w:szCs w:val="20"/>
        </w:rPr>
        <w:t>(</w:t>
      </w:r>
      <w:hyperlink r:id="rId12" w:history="1">
        <w:r w:rsidRPr="00A942F8">
          <w:rPr>
            <w:rFonts w:cs="Arial"/>
            <w:i/>
            <w:color w:val="0000FF"/>
            <w:sz w:val="20"/>
            <w:szCs w:val="20"/>
          </w:rPr>
          <w:t>http://www.enarocanje.si</w:t>
        </w:r>
      </w:hyperlink>
      <w:r w:rsidRPr="00A942F8">
        <w:rPr>
          <w:rFonts w:cs="Arial"/>
          <w:color w:val="0000FF"/>
          <w:sz w:val="20"/>
          <w:szCs w:val="20"/>
        </w:rPr>
        <w:t>).</w:t>
      </w:r>
    </w:p>
    <w:p w:rsidR="00930A0C" w:rsidRPr="00A942F8" w:rsidRDefault="00930A0C" w:rsidP="00930A0C">
      <w:pPr>
        <w:rPr>
          <w:rFonts w:cs="Arial"/>
          <w:sz w:val="20"/>
          <w:szCs w:val="20"/>
        </w:rPr>
      </w:pPr>
    </w:p>
    <w:p w:rsidR="00930A0C" w:rsidRPr="00A942F8" w:rsidRDefault="00930A0C" w:rsidP="00930A0C">
      <w:pPr>
        <w:jc w:val="both"/>
        <w:rPr>
          <w:rFonts w:cs="Arial"/>
          <w:sz w:val="20"/>
          <w:szCs w:val="20"/>
        </w:rPr>
      </w:pPr>
      <w:r w:rsidRPr="00A942F8">
        <w:rPr>
          <w:rFonts w:cs="Arial"/>
          <w:sz w:val="20"/>
          <w:szCs w:val="20"/>
        </w:rPr>
        <w:t>Kot ponudn</w:t>
      </w:r>
      <w:r w:rsidRPr="00A942F8">
        <w:rPr>
          <w:rFonts w:cs="Arial"/>
          <w:sz w:val="20"/>
          <w:szCs w:val="20"/>
          <w:highlight w:val="lightGray"/>
        </w:rPr>
        <w:t>i</w:t>
      </w:r>
      <w:r w:rsidRPr="00A942F8">
        <w:rPr>
          <w:rFonts w:cs="Arial"/>
          <w:sz w:val="20"/>
          <w:szCs w:val="20"/>
        </w:rPr>
        <w:t>k lahko na razpisu konkurira vsak gospodarski subjekt, ki je registriran za dejavnost, ki je predmet razpisa in ima za opravljanje te dejavnosti vsa predpisana dovoljenja.</w:t>
      </w:r>
    </w:p>
    <w:p w:rsidR="00930A0C" w:rsidRPr="00A942F8" w:rsidRDefault="00930A0C" w:rsidP="00930A0C">
      <w:pPr>
        <w:jc w:val="both"/>
        <w:rPr>
          <w:rFonts w:cs="Arial"/>
          <w:sz w:val="20"/>
          <w:szCs w:val="20"/>
        </w:rPr>
      </w:pPr>
      <w:r w:rsidRPr="00A942F8">
        <w:rPr>
          <w:rFonts w:cs="Arial"/>
          <w:sz w:val="20"/>
          <w:szCs w:val="20"/>
        </w:rPr>
        <w:t>Ponudniki s sedežem v tuji državi morajo izpolnjevati enake pogoje, kot ponudniki s sedežem v Republiki Sloveniji.</w:t>
      </w:r>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bookmarkStart w:id="10" w:name="_Toc456003934"/>
      <w:bookmarkStart w:id="11" w:name="_Toc456004107"/>
      <w:r w:rsidRPr="00A942F8">
        <w:rPr>
          <w:rFonts w:cs="Arial"/>
          <w:sz w:val="20"/>
          <w:szCs w:val="20"/>
        </w:rPr>
        <w:t>SPECIFIKACIJA BLAGA z OPISI in KOLIČINAMI, ki je podlaga za pripravo Specifikacije ponudbe s cenami,  je ponudniku dostopna na internetnem naslovu naročnika- na povezavi:</w:t>
      </w:r>
    </w:p>
    <w:p w:rsidR="00930A0C" w:rsidRPr="00A942F8" w:rsidRDefault="005B58D7" w:rsidP="00930A0C">
      <w:pPr>
        <w:rPr>
          <w:i/>
        </w:rPr>
      </w:pPr>
      <w:hyperlink r:id="rId13" w:history="1">
        <w:r w:rsidR="00930A0C" w:rsidRPr="00A942F8">
          <w:rPr>
            <w:rFonts w:cs="Arial"/>
            <w:i/>
            <w:color w:val="0000FF"/>
            <w:sz w:val="20"/>
            <w:szCs w:val="20"/>
            <w:u w:val="single"/>
          </w:rPr>
          <w:t>https://javnanarocila.sb-sg.si/gosoftweb/</w:t>
        </w:r>
      </w:hyperlink>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r w:rsidRPr="00A942F8">
        <w:rPr>
          <w:rFonts w:cs="Arial"/>
          <w:sz w:val="20"/>
          <w:szCs w:val="20"/>
        </w:rPr>
        <w:t>Ponudniki pripravijo specifikacijo ponudbe s cenami s pomočjo spletne aplikacije - programa za pripravo ponudbe GoSoft.</w:t>
      </w:r>
    </w:p>
    <w:p w:rsidR="00930A0C" w:rsidRPr="00A942F8" w:rsidRDefault="00930A0C" w:rsidP="00930A0C">
      <w:pPr>
        <w:widowControl w:val="0"/>
        <w:spacing w:after="120"/>
        <w:jc w:val="both"/>
        <w:rPr>
          <w:rFonts w:cs="Arial"/>
          <w:sz w:val="20"/>
          <w:szCs w:val="20"/>
        </w:rPr>
      </w:pPr>
      <w:r w:rsidRPr="00A942F8">
        <w:rPr>
          <w:rFonts w:cs="Arial"/>
          <w:sz w:val="20"/>
          <w:szCs w:val="20"/>
        </w:rPr>
        <w:t xml:space="preserve">Šifra javnega razpisa (JR) za pripravo ponudbe za </w:t>
      </w:r>
      <w:r>
        <w:rPr>
          <w:rFonts w:cs="Arial"/>
          <w:sz w:val="20"/>
          <w:szCs w:val="20"/>
        </w:rPr>
        <w:t>ZDRAVSTVENI POTROŠNI MATERIAL ZA STERILIZACIJO</w:t>
      </w:r>
      <w:r w:rsidRPr="00422856">
        <w:rPr>
          <w:rFonts w:cs="Arial"/>
          <w:sz w:val="20"/>
          <w:szCs w:val="20"/>
        </w:rPr>
        <w:t xml:space="preserve">  je </w:t>
      </w:r>
      <w:r>
        <w:rPr>
          <w:rFonts w:cs="Arial"/>
          <w:sz w:val="20"/>
          <w:szCs w:val="20"/>
        </w:rPr>
        <w:t>JNMV43</w:t>
      </w:r>
      <w:r w:rsidRPr="00422856">
        <w:rPr>
          <w:rFonts w:cs="Arial"/>
          <w:sz w:val="20"/>
          <w:szCs w:val="20"/>
        </w:rPr>
        <w:t xml:space="preserve">/2022,  </w:t>
      </w:r>
      <w:r w:rsidRPr="00A942F8">
        <w:rPr>
          <w:rFonts w:cs="Arial"/>
          <w:sz w:val="20"/>
          <w:szCs w:val="20"/>
        </w:rPr>
        <w:t xml:space="preserve">izbrati je potrebno področje: LEKARNA.  </w:t>
      </w:r>
    </w:p>
    <w:p w:rsidR="00930A0C" w:rsidRPr="00A942F8" w:rsidRDefault="00930A0C" w:rsidP="00930A0C">
      <w:pPr>
        <w:widowControl w:val="0"/>
        <w:spacing w:after="120"/>
        <w:jc w:val="both"/>
        <w:rPr>
          <w:rFonts w:cs="Arial"/>
          <w:sz w:val="20"/>
          <w:szCs w:val="20"/>
        </w:rPr>
      </w:pPr>
      <w:r w:rsidRPr="00A942F8">
        <w:rPr>
          <w:rFonts w:cs="Arial"/>
          <w:sz w:val="20"/>
          <w:szCs w:val="20"/>
        </w:rPr>
        <w:t xml:space="preserve">Zainteresirani ponudniki pridobijo </w:t>
      </w:r>
      <w:r w:rsidRPr="00A942F8">
        <w:rPr>
          <w:rFonts w:cs="Arial"/>
          <w:sz w:val="20"/>
          <w:szCs w:val="20"/>
          <w:u w:val="single"/>
        </w:rPr>
        <w:t>dostop do spletne aplikacije</w:t>
      </w:r>
      <w:r w:rsidRPr="00A942F8">
        <w:rPr>
          <w:rFonts w:cs="Arial"/>
          <w:sz w:val="20"/>
          <w:szCs w:val="20"/>
        </w:rPr>
        <w:t xml:space="preserve"> (GoSoft)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930A0C" w:rsidRPr="00A942F8" w:rsidRDefault="00930A0C" w:rsidP="00930A0C">
      <w:pPr>
        <w:widowControl w:val="0"/>
        <w:spacing w:after="120"/>
        <w:jc w:val="both"/>
        <w:rPr>
          <w:rFonts w:cs="Arial"/>
          <w:sz w:val="20"/>
          <w:szCs w:val="20"/>
        </w:rPr>
      </w:pPr>
      <w:r w:rsidRPr="00A942F8">
        <w:rPr>
          <w:rFonts w:cs="Arial"/>
          <w:b/>
          <w:sz w:val="20"/>
          <w:szCs w:val="20"/>
        </w:rPr>
        <w:t xml:space="preserve">Zahteva za pridobitev gesla se posreduje na e-naslov: </w:t>
      </w:r>
      <w:hyperlink r:id="rId14" w:history="1">
        <w:r w:rsidRPr="00A942F8">
          <w:rPr>
            <w:rFonts w:cs="Arial"/>
            <w:color w:val="0000FF"/>
            <w:sz w:val="20"/>
            <w:szCs w:val="20"/>
            <w:u w:val="single"/>
          </w:rPr>
          <w:t>katja.repolusk@sb-sg.si</w:t>
        </w:r>
      </w:hyperlink>
    </w:p>
    <w:p w:rsidR="00930A0C" w:rsidRPr="00A942F8" w:rsidRDefault="00930A0C" w:rsidP="00930A0C">
      <w:pPr>
        <w:widowControl w:val="0"/>
        <w:spacing w:after="120"/>
        <w:jc w:val="both"/>
        <w:rPr>
          <w:rFonts w:cs="Arial"/>
          <w:sz w:val="20"/>
          <w:szCs w:val="20"/>
        </w:rPr>
      </w:pPr>
      <w:r w:rsidRPr="00A942F8">
        <w:rPr>
          <w:rFonts w:cs="Arial"/>
          <w:sz w:val="20"/>
          <w:szCs w:val="20"/>
        </w:rPr>
        <w:t>Naročnik bo zainteresiranim udeležencem posredoval uporabniška imena in gesla po elektronski pošti najkasneje v roku 3 delovnih dni od prejema zahteve.</w:t>
      </w:r>
      <w:r w:rsidR="00CB7850">
        <w:rPr>
          <w:rFonts w:cs="Arial"/>
          <w:sz w:val="20"/>
          <w:szCs w:val="20"/>
        </w:rPr>
        <w:t xml:space="preserve"> Zaželeno je, da zainteresirani ponudniki oddajo svojo zahtevo vsaj do roka za oddajo vprašanj.</w:t>
      </w:r>
    </w:p>
    <w:p w:rsidR="00930A0C" w:rsidRPr="00A942F8" w:rsidRDefault="00930A0C" w:rsidP="00930A0C">
      <w:pPr>
        <w:widowControl w:val="0"/>
        <w:spacing w:after="120"/>
        <w:jc w:val="both"/>
        <w:rPr>
          <w:rFonts w:cs="Arial"/>
          <w:sz w:val="20"/>
          <w:szCs w:val="20"/>
        </w:rPr>
      </w:pPr>
      <w:r w:rsidRPr="00A942F8">
        <w:rPr>
          <w:rFonts w:cs="Arial"/>
          <w:sz w:val="20"/>
          <w:szCs w:val="20"/>
        </w:rPr>
        <w:t> Uporabnik mora zaradi zavarovanja svoje ponudbe geslo spremeniti.</w:t>
      </w:r>
    </w:p>
    <w:p w:rsidR="00930A0C" w:rsidRPr="00A942F8" w:rsidRDefault="00930A0C" w:rsidP="00930A0C">
      <w:pPr>
        <w:widowControl w:val="0"/>
        <w:jc w:val="both"/>
        <w:rPr>
          <w:rFonts w:cs="Arial"/>
          <w:sz w:val="20"/>
          <w:szCs w:val="20"/>
        </w:rPr>
      </w:pPr>
    </w:p>
    <w:p w:rsidR="00930A0C" w:rsidRPr="00A942F8" w:rsidRDefault="00930A0C" w:rsidP="00930A0C">
      <w:pPr>
        <w:keepNext/>
        <w:outlineLvl w:val="1"/>
        <w:rPr>
          <w:rFonts w:cs="Arial"/>
          <w:b/>
          <w:bCs/>
          <w:sz w:val="20"/>
          <w:szCs w:val="20"/>
        </w:rPr>
      </w:pPr>
      <w:r w:rsidRPr="00A942F8">
        <w:rPr>
          <w:rFonts w:cs="Arial"/>
          <w:b/>
          <w:bCs/>
          <w:sz w:val="20"/>
          <w:szCs w:val="20"/>
        </w:rPr>
        <w:t>7.2. Obvestila in pojasnila v zvezi z razpisno dokumentacijo</w:t>
      </w:r>
      <w:bookmarkEnd w:id="10"/>
      <w:bookmarkEnd w:id="11"/>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Komunikacija s ponudniki o vprašanjih v zvezi z vsebino naročila in v zvezi s pripravo ponudbe poteka izključno preko Portala javnih naročil.</w:t>
      </w:r>
    </w:p>
    <w:p w:rsidR="00930A0C" w:rsidRPr="00A942F8" w:rsidRDefault="00930A0C" w:rsidP="00930A0C">
      <w:pPr>
        <w:autoSpaceDE w:val="0"/>
        <w:autoSpaceDN w:val="0"/>
        <w:adjustRightInd w:val="0"/>
        <w:jc w:val="both"/>
        <w:rPr>
          <w:rFonts w:cs="Arial"/>
          <w:i/>
          <w:sz w:val="20"/>
          <w:szCs w:val="20"/>
        </w:rPr>
      </w:pPr>
      <w:r w:rsidRPr="00A942F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A942F8">
        <w:rPr>
          <w:rFonts w:cs="Arial"/>
          <w:i/>
          <w:sz w:val="20"/>
          <w:szCs w:val="20"/>
        </w:rPr>
        <w:t xml:space="preserve">na Portalu JN </w:t>
      </w:r>
      <w:r w:rsidRPr="00A942F8">
        <w:rPr>
          <w:rFonts w:cs="Arial"/>
          <w:sz w:val="20"/>
          <w:szCs w:val="20"/>
        </w:rPr>
        <w:t>in v</w:t>
      </w:r>
      <w:r w:rsidRPr="00A942F8">
        <w:rPr>
          <w:rFonts w:cs="Arial"/>
          <w:i/>
          <w:sz w:val="20"/>
          <w:szCs w:val="20"/>
        </w:rPr>
        <w:t xml:space="preserve"> sistemu e-JN.  </w:t>
      </w:r>
    </w:p>
    <w:p w:rsidR="00E00500" w:rsidRDefault="00E00500" w:rsidP="00930A0C">
      <w:pPr>
        <w:ind w:right="-2"/>
        <w:jc w:val="both"/>
        <w:rPr>
          <w:rFonts w:cs="Arial"/>
          <w:sz w:val="20"/>
          <w:szCs w:val="20"/>
        </w:rPr>
      </w:pPr>
    </w:p>
    <w:p w:rsidR="00E00500" w:rsidRPr="00A942F8" w:rsidRDefault="00E00500" w:rsidP="00930A0C">
      <w:pPr>
        <w:ind w:right="-2"/>
        <w:jc w:val="both"/>
        <w:rPr>
          <w:rFonts w:cs="Arial"/>
          <w:sz w:val="20"/>
          <w:szCs w:val="20"/>
        </w:rPr>
      </w:pPr>
      <w:r w:rsidRPr="00E00500">
        <w:rPr>
          <w:rFonts w:cs="Arial"/>
          <w:sz w:val="20"/>
          <w:szCs w:val="20"/>
        </w:rPr>
        <w:t xml:space="preserve">Naročnik bo posredoval dodatna pojasnila v zvezi z dokumentacijo v zvezi z oddajo javnega naročila </w:t>
      </w:r>
      <w:r w:rsidR="00890441">
        <w:rPr>
          <w:rFonts w:cs="Arial"/>
          <w:sz w:val="20"/>
          <w:szCs w:val="20"/>
        </w:rPr>
        <w:t xml:space="preserve">najkasneje </w:t>
      </w:r>
      <w:r w:rsidRPr="00E00500">
        <w:rPr>
          <w:rFonts w:cs="Arial"/>
          <w:sz w:val="20"/>
          <w:szCs w:val="20"/>
        </w:rPr>
        <w:t>dva (2)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930A0C" w:rsidRPr="00A942F8" w:rsidRDefault="00930A0C" w:rsidP="00930A0C">
      <w:pPr>
        <w:autoSpaceDE w:val="0"/>
        <w:autoSpaceDN w:val="0"/>
        <w:adjustRightInd w:val="0"/>
        <w:jc w:val="both"/>
        <w:rPr>
          <w:rFonts w:cs="Arial"/>
          <w:sz w:val="20"/>
          <w:szCs w:val="20"/>
        </w:rPr>
      </w:pP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930A0C" w:rsidRPr="00A942F8" w:rsidRDefault="00930A0C" w:rsidP="00930A0C">
      <w:pPr>
        <w:widowControl w:val="0"/>
        <w:tabs>
          <w:tab w:val="left" w:pos="851"/>
          <w:tab w:val="left" w:pos="1701"/>
        </w:tabs>
        <w:jc w:val="both"/>
        <w:rPr>
          <w:rFonts w:cs="Arial"/>
          <w:strike/>
          <w:color w:val="FF0000"/>
          <w:sz w:val="20"/>
          <w:szCs w:val="20"/>
        </w:rPr>
      </w:pPr>
    </w:p>
    <w:p w:rsidR="00930A0C" w:rsidRPr="00A942F8" w:rsidRDefault="00930A0C" w:rsidP="00930A0C">
      <w:pPr>
        <w:keepNext/>
        <w:widowControl w:val="0"/>
        <w:spacing w:after="60" w:line="276" w:lineRule="auto"/>
        <w:jc w:val="both"/>
        <w:outlineLvl w:val="0"/>
        <w:rPr>
          <w:rFonts w:cs="Arial"/>
          <w:b/>
          <w:bCs/>
          <w:sz w:val="20"/>
          <w:szCs w:val="20"/>
        </w:rPr>
      </w:pPr>
      <w:bookmarkStart w:id="12" w:name="_Toc456004108"/>
    </w:p>
    <w:p w:rsidR="00930A0C" w:rsidRPr="00A942F8" w:rsidRDefault="00930A0C" w:rsidP="00930A0C">
      <w:pPr>
        <w:keepNext/>
        <w:widowControl w:val="0"/>
        <w:spacing w:after="60" w:line="276" w:lineRule="auto"/>
        <w:jc w:val="both"/>
        <w:outlineLvl w:val="0"/>
        <w:rPr>
          <w:rFonts w:cs="Arial"/>
          <w:b/>
          <w:bCs/>
          <w:sz w:val="20"/>
          <w:szCs w:val="20"/>
        </w:rPr>
      </w:pPr>
      <w:r w:rsidRPr="00A942F8">
        <w:rPr>
          <w:rFonts w:cs="Arial"/>
          <w:b/>
          <w:bCs/>
          <w:sz w:val="20"/>
          <w:szCs w:val="20"/>
        </w:rPr>
        <w:t>8. UGOTAVLJANJE SPOSOBNOSTI IN POGOJI</w:t>
      </w:r>
      <w:bookmarkEnd w:id="12"/>
    </w:p>
    <w:p w:rsidR="00930A0C" w:rsidRPr="00A942F8" w:rsidRDefault="00930A0C" w:rsidP="00930A0C">
      <w:pPr>
        <w:autoSpaceDE w:val="0"/>
        <w:autoSpaceDN w:val="0"/>
        <w:adjustRightInd w:val="0"/>
        <w:jc w:val="both"/>
        <w:rPr>
          <w:rFonts w:cs="Arial"/>
          <w:bCs/>
          <w:sz w:val="20"/>
          <w:szCs w:val="20"/>
        </w:rPr>
      </w:pPr>
      <w:r w:rsidRPr="00A942F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930A0C" w:rsidRPr="00A942F8" w:rsidRDefault="00930A0C" w:rsidP="00930A0C">
      <w:pPr>
        <w:autoSpaceDE w:val="0"/>
        <w:autoSpaceDN w:val="0"/>
        <w:adjustRightInd w:val="0"/>
        <w:jc w:val="both"/>
        <w:rPr>
          <w:rFonts w:cs="Arial"/>
          <w:bCs/>
          <w:sz w:val="20"/>
          <w:szCs w:val="20"/>
        </w:rPr>
      </w:pPr>
    </w:p>
    <w:p w:rsidR="00930A0C" w:rsidRPr="00A942F8" w:rsidRDefault="00930A0C" w:rsidP="00930A0C">
      <w:pPr>
        <w:jc w:val="both"/>
        <w:rPr>
          <w:rFonts w:cs="Arial"/>
          <w:b/>
          <w:sz w:val="20"/>
          <w:szCs w:val="20"/>
        </w:rPr>
      </w:pPr>
      <w:r w:rsidRPr="00A942F8">
        <w:rPr>
          <w:rFonts w:cs="Arial"/>
          <w:sz w:val="20"/>
          <w:szCs w:val="20"/>
        </w:rPr>
        <w:t xml:space="preserve">Gospodarski subjekt potrdi izpolnjevanje pogojev </w:t>
      </w:r>
      <w:r w:rsidRPr="00A942F8">
        <w:rPr>
          <w:rFonts w:cs="Arial"/>
          <w:b/>
          <w:sz w:val="20"/>
          <w:szCs w:val="20"/>
        </w:rPr>
        <w:t xml:space="preserve">s predložitvijo izpolnjenega in podpisanega obrazca OBR - 4 – Izjava ponudnika. </w:t>
      </w:r>
    </w:p>
    <w:p w:rsidR="00930A0C" w:rsidRPr="00A942F8" w:rsidRDefault="00930A0C" w:rsidP="00930A0C">
      <w:pPr>
        <w:jc w:val="both"/>
        <w:rPr>
          <w:rFonts w:cs="Arial"/>
          <w:b/>
          <w:sz w:val="20"/>
          <w:szCs w:val="20"/>
        </w:rPr>
      </w:pPr>
    </w:p>
    <w:p w:rsidR="00930A0C" w:rsidRPr="00A942F8" w:rsidRDefault="00930A0C" w:rsidP="00930A0C">
      <w:pPr>
        <w:jc w:val="both"/>
        <w:rPr>
          <w:rFonts w:cs="Arial"/>
          <w:sz w:val="20"/>
          <w:szCs w:val="20"/>
        </w:rPr>
      </w:pPr>
      <w:r w:rsidRPr="00A942F8">
        <w:rPr>
          <w:rFonts w:cs="Arial"/>
          <w:sz w:val="20"/>
          <w:szCs w:val="20"/>
        </w:rPr>
        <w:t>Izpolnjevanje pogojev bo naročnik lahko preveril pred izdajo odločitve na način, da bo ponudnike pozval k predložitvi ustreznih dokazil skladno s 77. in 78. členom ZJN-3.</w:t>
      </w:r>
    </w:p>
    <w:p w:rsidR="00930A0C" w:rsidRPr="00A942F8" w:rsidRDefault="00930A0C" w:rsidP="00930A0C">
      <w:pPr>
        <w:keepNext/>
        <w:widowControl w:val="0"/>
        <w:spacing w:before="240" w:after="60"/>
        <w:jc w:val="both"/>
        <w:outlineLvl w:val="2"/>
        <w:rPr>
          <w:rFonts w:cs="Arial"/>
          <w:b/>
          <w:bCs/>
          <w:sz w:val="20"/>
          <w:szCs w:val="20"/>
        </w:rPr>
      </w:pPr>
      <w:bookmarkStart w:id="13" w:name="_Toc456003936"/>
      <w:bookmarkStart w:id="14" w:name="_Toc456004109"/>
      <w:r w:rsidRPr="00A942F8">
        <w:rPr>
          <w:rFonts w:cs="Arial"/>
          <w:b/>
          <w:bCs/>
          <w:sz w:val="20"/>
          <w:szCs w:val="20"/>
        </w:rPr>
        <w:t>8.1. Razlogi za izključitev</w:t>
      </w:r>
      <w:bookmarkEnd w:id="13"/>
      <w:bookmarkEnd w:id="14"/>
    </w:p>
    <w:p w:rsidR="00930A0C" w:rsidRPr="00A942F8" w:rsidRDefault="00930A0C" w:rsidP="00930A0C">
      <w:pPr>
        <w:jc w:val="both"/>
        <w:rPr>
          <w:rFonts w:cs="Arial"/>
          <w:b/>
          <w:sz w:val="20"/>
          <w:szCs w:val="20"/>
        </w:rPr>
      </w:pPr>
    </w:p>
    <w:p w:rsidR="00930A0C" w:rsidRPr="00A942F8" w:rsidRDefault="00930A0C" w:rsidP="00930A0C">
      <w:pPr>
        <w:jc w:val="both"/>
        <w:rPr>
          <w:rFonts w:cs="Arial"/>
          <w:b/>
          <w:sz w:val="20"/>
          <w:szCs w:val="20"/>
        </w:rPr>
      </w:pPr>
      <w:r w:rsidRPr="00A942F8">
        <w:rPr>
          <w:rFonts w:cs="Arial"/>
          <w:b/>
          <w:sz w:val="20"/>
          <w:szCs w:val="20"/>
        </w:rPr>
        <w:t>8.1.1. Razlogi povezani s kazenskimi obsodbami:</w:t>
      </w:r>
    </w:p>
    <w:p w:rsidR="00930A0C" w:rsidRPr="00A942F8" w:rsidRDefault="00930A0C" w:rsidP="00930A0C">
      <w:pPr>
        <w:jc w:val="both"/>
        <w:rPr>
          <w:rFonts w:cs="Arial"/>
          <w:sz w:val="20"/>
          <w:szCs w:val="20"/>
        </w:rPr>
      </w:pPr>
      <w:r w:rsidRPr="00A942F8">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30A0C" w:rsidRPr="00A942F8" w:rsidRDefault="00930A0C" w:rsidP="00930A0C">
      <w:pPr>
        <w:autoSpaceDE w:val="0"/>
        <w:autoSpaceDN w:val="0"/>
        <w:adjustRightInd w:val="0"/>
        <w:rPr>
          <w:rFonts w:cs="Arial"/>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autoSpaceDE w:val="0"/>
        <w:autoSpaceDN w:val="0"/>
        <w:adjustRightInd w:val="0"/>
        <w:rPr>
          <w:rFonts w:cs="Arial"/>
          <w:sz w:val="20"/>
          <w:szCs w:val="20"/>
        </w:rPr>
      </w:pPr>
    </w:p>
    <w:p w:rsidR="00930A0C" w:rsidRPr="00A942F8" w:rsidRDefault="00930A0C" w:rsidP="00930A0C">
      <w:pPr>
        <w:jc w:val="both"/>
        <w:rPr>
          <w:rFonts w:cs="Arial"/>
          <w:sz w:val="20"/>
          <w:szCs w:val="20"/>
          <w:lang w:val="en-US"/>
        </w:rPr>
      </w:pPr>
      <w:r w:rsidRPr="00A942F8">
        <w:rPr>
          <w:rFonts w:cs="Arial"/>
          <w:b/>
          <w:sz w:val="20"/>
          <w:szCs w:val="20"/>
        </w:rPr>
        <w:t>8.1.2. Razlogi, povezani s plačilom davkov ali prispevkov za socialno varnost</w:t>
      </w:r>
    </w:p>
    <w:p w:rsidR="00930A0C" w:rsidRPr="00A942F8" w:rsidRDefault="00930A0C" w:rsidP="00930A0C">
      <w:pPr>
        <w:spacing w:after="120"/>
        <w:jc w:val="both"/>
        <w:rPr>
          <w:rFonts w:cs="Arial"/>
          <w:sz w:val="20"/>
          <w:szCs w:val="20"/>
        </w:rPr>
      </w:pPr>
      <w:r w:rsidRPr="00A942F8">
        <w:rPr>
          <w:rFonts w:cs="Arial"/>
          <w:sz w:val="20"/>
          <w:szCs w:val="20"/>
        </w:rPr>
        <w:t>1. Gospodarski subjekt zagotavlja, da:</w:t>
      </w:r>
    </w:p>
    <w:p w:rsidR="00930A0C" w:rsidRPr="00A942F8" w:rsidRDefault="00930A0C" w:rsidP="00930A0C">
      <w:pPr>
        <w:numPr>
          <w:ilvl w:val="0"/>
          <w:numId w:val="10"/>
        </w:numPr>
        <w:contextualSpacing/>
        <w:jc w:val="both"/>
        <w:rPr>
          <w:rFonts w:cs="Arial"/>
          <w:sz w:val="20"/>
          <w:szCs w:val="20"/>
        </w:rPr>
      </w:pPr>
      <w:r w:rsidRPr="00A942F8">
        <w:rPr>
          <w:rFonts w:cs="Arial"/>
          <w:sz w:val="20"/>
          <w:szCs w:val="20"/>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0A0C" w:rsidRPr="00A942F8" w:rsidRDefault="00930A0C" w:rsidP="00930A0C">
      <w:pPr>
        <w:numPr>
          <w:ilvl w:val="1"/>
          <w:numId w:val="10"/>
        </w:numPr>
        <w:jc w:val="both"/>
        <w:rPr>
          <w:rFonts w:cs="Arial"/>
          <w:sz w:val="20"/>
          <w:szCs w:val="20"/>
        </w:rPr>
      </w:pPr>
      <w:r w:rsidRPr="00A942F8">
        <w:rPr>
          <w:rFonts w:cs="Arial"/>
          <w:sz w:val="20"/>
          <w:szCs w:val="20"/>
        </w:rPr>
        <w:t>ima na dan oddaje ponudbe ali prijave predložene vse obračune davčnih odtegljajev za dohodke iz delovnega razmerja za obdobje zadnjih petih let do dne oddaje ponudbe ali prijave.</w:t>
      </w:r>
    </w:p>
    <w:p w:rsidR="00930A0C" w:rsidRPr="00A942F8" w:rsidRDefault="00930A0C" w:rsidP="00930A0C">
      <w:pPr>
        <w:autoSpaceDE w:val="0"/>
        <w:autoSpaceDN w:val="0"/>
        <w:adjustRightInd w:val="0"/>
        <w:rPr>
          <w:rFonts w:cs="Arial"/>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autoSpaceDE w:val="0"/>
        <w:autoSpaceDN w:val="0"/>
        <w:adjustRightInd w:val="0"/>
        <w:rPr>
          <w:rFonts w:cs="Arial"/>
          <w:sz w:val="20"/>
          <w:szCs w:val="20"/>
        </w:rPr>
      </w:pPr>
    </w:p>
    <w:p w:rsidR="00930A0C" w:rsidRPr="00A942F8" w:rsidRDefault="00930A0C" w:rsidP="00930A0C">
      <w:pPr>
        <w:jc w:val="both"/>
        <w:rPr>
          <w:rFonts w:cs="Arial"/>
          <w:b/>
          <w:sz w:val="20"/>
          <w:szCs w:val="20"/>
        </w:rPr>
      </w:pPr>
      <w:r w:rsidRPr="00A942F8">
        <w:rPr>
          <w:rFonts w:cs="Arial"/>
          <w:b/>
          <w:sz w:val="20"/>
          <w:szCs w:val="20"/>
        </w:rPr>
        <w:t>8.1.3. Razlogi, povezani z insolventnostjo, nasprotjem interesov ali kršitvijo poklicnih pravil</w:t>
      </w:r>
    </w:p>
    <w:p w:rsidR="00930A0C" w:rsidRPr="00A942F8" w:rsidRDefault="00930A0C" w:rsidP="00930A0C">
      <w:pPr>
        <w:spacing w:after="120"/>
        <w:jc w:val="both"/>
        <w:rPr>
          <w:rFonts w:cs="Arial"/>
          <w:sz w:val="20"/>
          <w:szCs w:val="20"/>
        </w:rPr>
      </w:pPr>
      <w:r w:rsidRPr="00A942F8">
        <w:rPr>
          <w:rFonts w:cs="Arial"/>
          <w:sz w:val="20"/>
          <w:szCs w:val="20"/>
        </w:rPr>
        <w:t>1. Gospodarski subjekt zagotavlja, da:</w:t>
      </w:r>
    </w:p>
    <w:p w:rsidR="00930A0C" w:rsidRPr="00A942F8" w:rsidRDefault="00930A0C" w:rsidP="00930A0C">
      <w:pPr>
        <w:numPr>
          <w:ilvl w:val="1"/>
          <w:numId w:val="10"/>
        </w:numPr>
        <w:jc w:val="both"/>
        <w:rPr>
          <w:rFonts w:cs="Arial"/>
          <w:sz w:val="20"/>
          <w:szCs w:val="20"/>
        </w:rPr>
      </w:pPr>
      <w:r w:rsidRPr="00A942F8">
        <w:rPr>
          <w:rFonts w:cs="Arial"/>
          <w:sz w:val="20"/>
          <w:szCs w:val="20"/>
        </w:rPr>
        <w:t>ne krši obveznosti iz drugega odstavka 3. člena ZJN-3 (obveznosti na področju okoljskega, socialnega in delovnega prava);</w:t>
      </w:r>
    </w:p>
    <w:p w:rsidR="00930A0C" w:rsidRPr="00A942F8" w:rsidRDefault="00930A0C" w:rsidP="00930A0C">
      <w:pPr>
        <w:numPr>
          <w:ilvl w:val="1"/>
          <w:numId w:val="10"/>
        </w:numPr>
        <w:jc w:val="both"/>
        <w:rPr>
          <w:rFonts w:cs="Arial"/>
          <w:sz w:val="20"/>
          <w:szCs w:val="20"/>
        </w:rPr>
      </w:pPr>
      <w:r w:rsidRPr="00A942F8">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0A0C" w:rsidRPr="00A942F8" w:rsidRDefault="00930A0C" w:rsidP="00930A0C">
      <w:pPr>
        <w:numPr>
          <w:ilvl w:val="1"/>
          <w:numId w:val="10"/>
        </w:numPr>
        <w:jc w:val="both"/>
        <w:rPr>
          <w:rFonts w:cs="Arial"/>
          <w:sz w:val="20"/>
          <w:szCs w:val="20"/>
        </w:rPr>
      </w:pPr>
      <w:r w:rsidRPr="00A942F8">
        <w:rPr>
          <w:rFonts w:cs="Arial"/>
          <w:sz w:val="20"/>
          <w:szCs w:val="20"/>
        </w:rPr>
        <w:t>ni zagrešil hujšo kršitev poklicnih pravil, zaradi česar je omajana njegova integriteta;</w:t>
      </w:r>
    </w:p>
    <w:p w:rsidR="00930A0C" w:rsidRPr="00A942F8" w:rsidRDefault="00930A0C" w:rsidP="00930A0C">
      <w:pPr>
        <w:numPr>
          <w:ilvl w:val="1"/>
          <w:numId w:val="10"/>
        </w:numPr>
        <w:jc w:val="both"/>
        <w:rPr>
          <w:rFonts w:cs="Arial"/>
          <w:sz w:val="20"/>
          <w:szCs w:val="20"/>
        </w:rPr>
      </w:pPr>
      <w:r w:rsidRPr="00A942F8">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30A0C" w:rsidRPr="00A942F8" w:rsidRDefault="00930A0C" w:rsidP="00930A0C">
      <w:pPr>
        <w:jc w:val="both"/>
        <w:rPr>
          <w:rFonts w:cs="Arial"/>
          <w:b/>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jc w:val="both"/>
        <w:rPr>
          <w:rFonts w:cs="Arial"/>
          <w:b/>
          <w:sz w:val="20"/>
          <w:szCs w:val="20"/>
        </w:rPr>
      </w:pPr>
    </w:p>
    <w:p w:rsidR="00930A0C" w:rsidRPr="00A942F8" w:rsidRDefault="00930A0C" w:rsidP="00930A0C">
      <w:pPr>
        <w:jc w:val="both"/>
        <w:rPr>
          <w:rFonts w:cs="Arial"/>
          <w:b/>
          <w:sz w:val="20"/>
          <w:szCs w:val="20"/>
        </w:rPr>
      </w:pPr>
      <w:r w:rsidRPr="00A942F8">
        <w:rPr>
          <w:rFonts w:cs="Arial"/>
          <w:b/>
          <w:sz w:val="20"/>
          <w:szCs w:val="20"/>
        </w:rPr>
        <w:t>8.1.4. Drugi razlogi za izključitev</w:t>
      </w:r>
    </w:p>
    <w:p w:rsidR="00930A0C" w:rsidRPr="00A942F8" w:rsidRDefault="00930A0C" w:rsidP="00930A0C">
      <w:pPr>
        <w:jc w:val="both"/>
        <w:rPr>
          <w:rFonts w:cs="Arial"/>
          <w:sz w:val="20"/>
          <w:szCs w:val="20"/>
        </w:rPr>
      </w:pPr>
      <w:r w:rsidRPr="00A942F8">
        <w:rPr>
          <w:rFonts w:cs="Arial"/>
          <w:sz w:val="20"/>
          <w:szCs w:val="20"/>
        </w:rPr>
        <w:t xml:space="preserve">1. Gospodarski subjekt na dan, ko poteče rok za oddajo ponudb ali prijav, ni uvrščen v evidenco gospodarskih subjektov z negativnimi referencami iz 110. člena ZJN-3. </w:t>
      </w:r>
    </w:p>
    <w:p w:rsidR="00930A0C" w:rsidRPr="00A942F8" w:rsidRDefault="00930A0C" w:rsidP="00930A0C">
      <w:pPr>
        <w:jc w:val="both"/>
        <w:rPr>
          <w:rFonts w:cs="Arial"/>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r w:rsidRPr="00A942F8">
        <w:rPr>
          <w:rFonts w:cs="Arial"/>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930A0C" w:rsidRPr="00A942F8" w:rsidRDefault="00930A0C" w:rsidP="00930A0C">
      <w:pPr>
        <w:jc w:val="both"/>
        <w:rPr>
          <w:rFonts w:cs="Arial"/>
          <w:b/>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keepNext/>
        <w:widowControl w:val="0"/>
        <w:spacing w:before="240" w:after="60"/>
        <w:jc w:val="both"/>
        <w:outlineLvl w:val="2"/>
        <w:rPr>
          <w:rFonts w:cs="Arial"/>
          <w:b/>
          <w:bCs/>
          <w:sz w:val="20"/>
          <w:szCs w:val="20"/>
        </w:rPr>
      </w:pPr>
      <w:bookmarkStart w:id="15" w:name="_Toc456003937"/>
      <w:bookmarkStart w:id="16" w:name="_Toc456004110"/>
      <w:r w:rsidRPr="00A942F8">
        <w:rPr>
          <w:rFonts w:cs="Arial"/>
          <w:b/>
          <w:bCs/>
          <w:sz w:val="20"/>
          <w:szCs w:val="20"/>
        </w:rPr>
        <w:t>8.2. Poslovni in finančni pogoji za sodelovanje</w:t>
      </w:r>
      <w:bookmarkEnd w:id="15"/>
      <w:bookmarkEnd w:id="16"/>
    </w:p>
    <w:p w:rsidR="00930A0C" w:rsidRPr="00A942F8" w:rsidRDefault="00930A0C" w:rsidP="00930A0C">
      <w:pPr>
        <w:rPr>
          <w:rFonts w:cs="Arial"/>
          <w:sz w:val="20"/>
          <w:szCs w:val="20"/>
        </w:rPr>
      </w:pPr>
    </w:p>
    <w:p w:rsidR="00930A0C" w:rsidRPr="00A942F8" w:rsidRDefault="00930A0C" w:rsidP="00930A0C">
      <w:pPr>
        <w:autoSpaceDE w:val="0"/>
        <w:autoSpaceDN w:val="0"/>
        <w:adjustRightInd w:val="0"/>
        <w:jc w:val="both"/>
        <w:rPr>
          <w:rFonts w:cs="Arial"/>
          <w:b/>
          <w:sz w:val="20"/>
          <w:szCs w:val="20"/>
        </w:rPr>
      </w:pPr>
      <w:r w:rsidRPr="00A942F8">
        <w:rPr>
          <w:rFonts w:cs="Arial"/>
          <w:b/>
          <w:sz w:val="20"/>
          <w:szCs w:val="20"/>
        </w:rPr>
        <w:t>8.2.1. Sposobnost za opravljanje poklicne dejavnosti</w:t>
      </w:r>
    </w:p>
    <w:p w:rsidR="00930A0C" w:rsidRPr="00A942F8" w:rsidRDefault="00930A0C" w:rsidP="00930A0C">
      <w:pPr>
        <w:jc w:val="both"/>
        <w:rPr>
          <w:rFonts w:cs="Arial"/>
          <w:sz w:val="20"/>
          <w:szCs w:val="20"/>
        </w:rPr>
      </w:pPr>
      <w:r w:rsidRPr="00A942F8">
        <w:rPr>
          <w:rFonts w:cs="Arial"/>
          <w:sz w:val="20"/>
          <w:szCs w:val="20"/>
        </w:rPr>
        <w:t>1. Vpis v poslovni register: gospodarski subjekt je registriran za opravljanje dejavnosti, ki je predmet tega javnega naročila.</w:t>
      </w:r>
    </w:p>
    <w:p w:rsidR="00930A0C" w:rsidRPr="00A942F8" w:rsidRDefault="00930A0C" w:rsidP="00930A0C">
      <w:pPr>
        <w:jc w:val="both"/>
        <w:rPr>
          <w:rFonts w:cs="Arial"/>
          <w:i/>
          <w:sz w:val="20"/>
          <w:szCs w:val="20"/>
        </w:rPr>
      </w:pPr>
      <w:r w:rsidRPr="00A942F8">
        <w:rPr>
          <w:rFonts w:cs="Arial"/>
          <w:i/>
          <w:sz w:val="20"/>
          <w:szCs w:val="20"/>
        </w:rPr>
        <w:t>(gospodarski subjekt mora izpolnjevati pogoj za svoj del posla)</w:t>
      </w:r>
    </w:p>
    <w:p w:rsidR="00930A0C" w:rsidRPr="00A942F8" w:rsidRDefault="00930A0C" w:rsidP="00930A0C">
      <w:pPr>
        <w:jc w:val="both"/>
        <w:rPr>
          <w:rFonts w:cs="Arial"/>
          <w:sz w:val="20"/>
          <w:szCs w:val="20"/>
        </w:rPr>
      </w:pPr>
    </w:p>
    <w:p w:rsidR="00930A0C" w:rsidRDefault="00930A0C" w:rsidP="00930A0C">
      <w:pPr>
        <w:widowControl w:val="0"/>
        <w:jc w:val="both"/>
        <w:rPr>
          <w:rFonts w:cs="Arial"/>
          <w:sz w:val="20"/>
          <w:szCs w:val="20"/>
        </w:rPr>
      </w:pPr>
      <w:r w:rsidRPr="00A942F8">
        <w:rPr>
          <w:rFonts w:cs="Arial"/>
          <w:sz w:val="20"/>
          <w:szCs w:val="20"/>
        </w:rPr>
        <w:t>2. Ponudnik ima potrebno dovoljenje Agencije RS za zdravila in medicinske pripomočke – vpis v register dobaviteljev medicinskih pripomočkov pri MZ RS – promet z medicinskimi pripomočki na debelo</w:t>
      </w:r>
      <w:r>
        <w:rPr>
          <w:rFonts w:cs="Arial"/>
          <w:sz w:val="20"/>
          <w:szCs w:val="20"/>
        </w:rPr>
        <w:t xml:space="preserve">. </w:t>
      </w:r>
      <w:r w:rsidRPr="00A942F8">
        <w:rPr>
          <w:rFonts w:cs="Arial"/>
          <w:sz w:val="20"/>
          <w:szCs w:val="20"/>
        </w:rPr>
        <w:t xml:space="preserve"> </w:t>
      </w:r>
    </w:p>
    <w:p w:rsidR="00930A0C" w:rsidRPr="00A942F8" w:rsidRDefault="00930A0C" w:rsidP="00930A0C">
      <w:pPr>
        <w:widowControl w:val="0"/>
        <w:jc w:val="both"/>
        <w:rPr>
          <w:rFonts w:cs="Arial"/>
          <w:sz w:val="20"/>
          <w:szCs w:val="20"/>
        </w:rPr>
      </w:pPr>
    </w:p>
    <w:p w:rsidR="00930A0C" w:rsidRPr="00A942F8" w:rsidRDefault="00930A0C" w:rsidP="00930A0C">
      <w:pPr>
        <w:jc w:val="both"/>
        <w:rPr>
          <w:rFonts w:cs="Arial"/>
          <w:sz w:val="20"/>
          <w:szCs w:val="20"/>
        </w:rPr>
      </w:pPr>
      <w:r w:rsidRPr="00A942F8">
        <w:rPr>
          <w:rFonts w:cs="Arial"/>
          <w:b/>
          <w:sz w:val="20"/>
          <w:szCs w:val="20"/>
        </w:rPr>
        <w:t>8.2.2. Ekonomski in finančni položaj</w:t>
      </w:r>
      <w:r w:rsidRPr="00A942F8">
        <w:rPr>
          <w:rFonts w:cs="Arial"/>
          <w:sz w:val="20"/>
          <w:szCs w:val="20"/>
        </w:rPr>
        <w:t xml:space="preserve"> </w:t>
      </w:r>
    </w:p>
    <w:p w:rsidR="00930A0C" w:rsidRPr="00A942F8" w:rsidRDefault="00930A0C" w:rsidP="00930A0C">
      <w:pPr>
        <w:jc w:val="both"/>
        <w:rPr>
          <w:rFonts w:cs="Arial"/>
          <w:sz w:val="20"/>
          <w:szCs w:val="20"/>
        </w:rPr>
      </w:pPr>
      <w:r w:rsidRPr="00A942F8">
        <w:rPr>
          <w:rFonts w:cs="Arial"/>
          <w:sz w:val="20"/>
          <w:szCs w:val="20"/>
        </w:rPr>
        <w:t xml:space="preserve">1. Ponudnikovi transakcijski račun(i) v preteklih 6 mesecih ni(so) bil(i) blokiran(i) oz. število dni neporavnanih obveznosti v preteklih 6 mesecih je enako 0, od dneva objave tega javnega naročila.  </w:t>
      </w:r>
    </w:p>
    <w:p w:rsidR="00930A0C" w:rsidRPr="00A942F8" w:rsidRDefault="00930A0C" w:rsidP="00930A0C">
      <w:pPr>
        <w:overflowPunct w:val="0"/>
        <w:autoSpaceDE w:val="0"/>
        <w:autoSpaceDN w:val="0"/>
        <w:adjustRightInd w:val="0"/>
        <w:jc w:val="both"/>
        <w:textAlignment w:val="baseline"/>
        <w:rPr>
          <w:rFonts w:cs="Arial"/>
          <w:i/>
          <w:sz w:val="20"/>
          <w:szCs w:val="20"/>
        </w:rPr>
      </w:pPr>
      <w:r w:rsidRPr="00A942F8">
        <w:rPr>
          <w:rFonts w:cs="Arial"/>
          <w:i/>
          <w:sz w:val="20"/>
          <w:szCs w:val="20"/>
        </w:rPr>
        <w:t>(pogoj mora izpolnjevati vsak gospodarski subjekt, ki bo vključen v izvedbo javnega naročila)</w:t>
      </w:r>
    </w:p>
    <w:p w:rsidR="00930A0C" w:rsidRPr="00A942F8" w:rsidRDefault="00930A0C" w:rsidP="00930A0C">
      <w:pPr>
        <w:keepNext/>
        <w:widowControl w:val="0"/>
        <w:spacing w:before="240" w:after="60"/>
        <w:jc w:val="both"/>
        <w:outlineLvl w:val="2"/>
        <w:rPr>
          <w:rFonts w:cs="Arial"/>
          <w:b/>
          <w:bCs/>
          <w:sz w:val="20"/>
          <w:szCs w:val="20"/>
        </w:rPr>
      </w:pPr>
      <w:bookmarkStart w:id="17" w:name="_Toc456003938"/>
      <w:bookmarkStart w:id="18" w:name="_Toc456004111"/>
      <w:r w:rsidRPr="00A942F8">
        <w:rPr>
          <w:rFonts w:cs="Arial"/>
          <w:b/>
          <w:bCs/>
          <w:sz w:val="20"/>
          <w:szCs w:val="20"/>
        </w:rPr>
        <w:t xml:space="preserve">8.3. Tehnični in kadrovski pogoji za sodelovanje </w:t>
      </w:r>
      <w:bookmarkEnd w:id="17"/>
      <w:bookmarkEnd w:id="18"/>
    </w:p>
    <w:p w:rsidR="00930A0C" w:rsidRPr="00A942F8" w:rsidRDefault="00930A0C" w:rsidP="00930A0C">
      <w:pPr>
        <w:tabs>
          <w:tab w:val="num" w:pos="720"/>
        </w:tabs>
        <w:jc w:val="both"/>
        <w:rPr>
          <w:rFonts w:cs="Arial"/>
          <w:sz w:val="20"/>
          <w:szCs w:val="20"/>
        </w:rPr>
      </w:pPr>
      <w:r w:rsidRPr="00A942F8">
        <w:rPr>
          <w:rFonts w:cs="Arial"/>
          <w:sz w:val="20"/>
          <w:szCs w:val="20"/>
        </w:rPr>
        <w:t>1. ponudnik zagotavlja dobavo blaga v skladu s tehničnimi in kakovostnimi zahtevami naročnika, opredeljenimi v Predmetu JN;</w:t>
      </w:r>
    </w:p>
    <w:p w:rsidR="00BE3499" w:rsidRDefault="00930A0C" w:rsidP="00930A0C">
      <w:pPr>
        <w:widowControl w:val="0"/>
        <w:tabs>
          <w:tab w:val="num" w:pos="720"/>
        </w:tabs>
        <w:jc w:val="both"/>
        <w:rPr>
          <w:rFonts w:cs="Arial"/>
          <w:sz w:val="20"/>
          <w:szCs w:val="20"/>
        </w:rPr>
      </w:pPr>
      <w:r w:rsidRPr="00A942F8">
        <w:rPr>
          <w:rFonts w:cs="Arial"/>
          <w:sz w:val="20"/>
          <w:szCs w:val="20"/>
        </w:rPr>
        <w:t xml:space="preserve">2. </w:t>
      </w:r>
      <w:r w:rsidR="001929C6" w:rsidRPr="001929C6">
        <w:rPr>
          <w:rFonts w:cs="Arial"/>
          <w:sz w:val="20"/>
          <w:szCs w:val="20"/>
        </w:rPr>
        <w:t>ponudnik mora ob oddaji ponudbe k ponudbi priložiti tehnično dokumentacijo z opisi in karakteristikami (prospekt, tehnični list..), iz katerih bo razvidna ustreznost ponujenega blaga razpisnim zahtevam; tehnično dokumentacijo mora ponudnik priložiti za vso blago, ki ga ponuja. Če se posamezni tehnični list nanaša na več različnih artiklov/sklopov, mora ponudnik na tem tehničnem listu navesti vse artikle/sklope, z nazivom in oznakami.  (željena posebna e-mapa!)</w:t>
      </w:r>
    </w:p>
    <w:p w:rsidR="00930A0C" w:rsidRPr="00A942F8" w:rsidRDefault="00930A0C" w:rsidP="00930A0C">
      <w:pPr>
        <w:widowControl w:val="0"/>
        <w:tabs>
          <w:tab w:val="num" w:pos="720"/>
        </w:tabs>
        <w:jc w:val="both"/>
        <w:rPr>
          <w:rFonts w:cs="Arial"/>
          <w:sz w:val="20"/>
          <w:szCs w:val="20"/>
        </w:rPr>
      </w:pPr>
      <w:r w:rsidRPr="00A942F8">
        <w:rPr>
          <w:rFonts w:cs="Arial"/>
          <w:sz w:val="20"/>
          <w:szCs w:val="20"/>
        </w:rPr>
        <w:t>3. ponujene cene ne smejo biti višje od teh, ki v času priprave ponudbe veljajo na trgu RS oz. EU;</w:t>
      </w:r>
    </w:p>
    <w:p w:rsidR="00930A0C" w:rsidRPr="00A942F8" w:rsidRDefault="00930A0C" w:rsidP="00930A0C">
      <w:pPr>
        <w:tabs>
          <w:tab w:val="num" w:pos="720"/>
        </w:tabs>
        <w:jc w:val="both"/>
        <w:rPr>
          <w:rFonts w:cs="Arial"/>
          <w:sz w:val="20"/>
          <w:szCs w:val="20"/>
        </w:rPr>
      </w:pPr>
      <w:r w:rsidRPr="00A942F8">
        <w:rPr>
          <w:rFonts w:cs="Arial"/>
          <w:sz w:val="20"/>
          <w:szCs w:val="20"/>
        </w:rPr>
        <w:t>4. ponudn</w:t>
      </w:r>
      <w:r w:rsidR="00BE3499">
        <w:rPr>
          <w:rFonts w:cs="Arial"/>
          <w:sz w:val="20"/>
          <w:szCs w:val="20"/>
        </w:rPr>
        <w:t>ik nudi plačilni rok za blago  3</w:t>
      </w:r>
      <w:r w:rsidRPr="00A942F8">
        <w:rPr>
          <w:rFonts w:cs="Arial"/>
          <w:sz w:val="20"/>
          <w:szCs w:val="20"/>
        </w:rPr>
        <w:t xml:space="preserve">0 dni od datuma prevzema blaga; </w:t>
      </w:r>
    </w:p>
    <w:p w:rsidR="00CB7850" w:rsidRPr="00DB2E75" w:rsidRDefault="00930A0C" w:rsidP="00CB7850">
      <w:pPr>
        <w:pStyle w:val="BodyText24"/>
        <w:ind w:left="0"/>
        <w:rPr>
          <w:rFonts w:cs="Arial"/>
          <w:color w:val="000000"/>
          <w:sz w:val="20"/>
          <w:lang w:val="sl-SI"/>
        </w:rPr>
      </w:pPr>
      <w:r w:rsidRPr="00A942F8">
        <w:rPr>
          <w:rFonts w:cs="Arial"/>
          <w:sz w:val="20"/>
        </w:rPr>
        <w:t xml:space="preserve">5. </w:t>
      </w:r>
      <w:r w:rsidR="00CB7850"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930A0C" w:rsidRPr="00A942F8" w:rsidRDefault="00930A0C" w:rsidP="00930A0C">
      <w:pPr>
        <w:jc w:val="both"/>
        <w:rPr>
          <w:rFonts w:cs="Arial"/>
          <w:sz w:val="20"/>
          <w:szCs w:val="20"/>
        </w:rPr>
      </w:pPr>
      <w:r w:rsidRPr="00A942F8">
        <w:rPr>
          <w:rFonts w:cs="Arial"/>
          <w:sz w:val="20"/>
          <w:szCs w:val="20"/>
        </w:rPr>
        <w:t xml:space="preserve">6. ponudnik mora zagotavljati, da bo ob vsaki posamezni dobavi za vsako posamezno vrsto blaga priložil </w:t>
      </w:r>
      <w:r>
        <w:rPr>
          <w:rFonts w:cs="Arial"/>
          <w:sz w:val="20"/>
          <w:szCs w:val="20"/>
        </w:rPr>
        <w:t xml:space="preserve">na morebitno zahtevo naročnika, </w:t>
      </w:r>
      <w:r w:rsidRPr="00A942F8">
        <w:rPr>
          <w:rFonts w:cs="Arial"/>
          <w:sz w:val="20"/>
          <w:szCs w:val="20"/>
        </w:rPr>
        <w:t xml:space="preserve">certifikat notranje kontrole kakovosti in rok uporabe; </w:t>
      </w:r>
    </w:p>
    <w:p w:rsidR="00930A0C" w:rsidRPr="00A942F8" w:rsidRDefault="00930A0C" w:rsidP="00930A0C">
      <w:pPr>
        <w:tabs>
          <w:tab w:val="num" w:pos="720"/>
        </w:tabs>
        <w:jc w:val="both"/>
        <w:rPr>
          <w:rFonts w:cs="Arial"/>
          <w:sz w:val="20"/>
          <w:szCs w:val="20"/>
        </w:rPr>
      </w:pPr>
      <w:r w:rsidRPr="00A942F8">
        <w:rPr>
          <w:rFonts w:cs="Arial"/>
          <w:sz w:val="20"/>
          <w:szCs w:val="20"/>
        </w:rPr>
        <w:t>7. ponudnik po prejemu naročila v roku 24 ur pisno obvesti naročnika, če naročenega blaga ne bo mogel dobaviti v dogovorjenem roku; če pa gre za NUJNO naročilo, pa mora naročnika o nezmožnosti dobave pisno obvestiti v roku 2 (dveh) ur po prejemu naročila;</w:t>
      </w:r>
    </w:p>
    <w:p w:rsidR="00930A0C" w:rsidRPr="00A942F8" w:rsidRDefault="00930A0C" w:rsidP="00930A0C">
      <w:pPr>
        <w:tabs>
          <w:tab w:val="num" w:pos="720"/>
        </w:tabs>
        <w:jc w:val="both"/>
        <w:rPr>
          <w:rFonts w:cs="Arial"/>
          <w:sz w:val="20"/>
          <w:szCs w:val="20"/>
        </w:rPr>
      </w:pPr>
      <w:r w:rsidRPr="00A942F8">
        <w:rPr>
          <w:rFonts w:cs="Arial"/>
          <w:sz w:val="20"/>
          <w:szCs w:val="20"/>
        </w:rPr>
        <w:t>8. ponudnik zagotavlja dostavo fco skladišče bolnišnična lekarna – razloženo;</w:t>
      </w:r>
    </w:p>
    <w:p w:rsidR="00930A0C" w:rsidRPr="00A942F8" w:rsidRDefault="00930A0C" w:rsidP="00930A0C">
      <w:pPr>
        <w:tabs>
          <w:tab w:val="num" w:pos="720"/>
        </w:tabs>
        <w:jc w:val="both"/>
        <w:rPr>
          <w:rFonts w:cs="Arial"/>
          <w:sz w:val="20"/>
          <w:szCs w:val="20"/>
        </w:rPr>
      </w:pPr>
      <w:r w:rsidRPr="00A942F8">
        <w:rPr>
          <w:rFonts w:cs="Arial"/>
          <w:sz w:val="20"/>
          <w:szCs w:val="20"/>
        </w:rPr>
        <w:t>9. ponudnik zagotavlja, da bo predložil na podlagi zahteve naročnika vzorce blaga brezplačno v zahtevanem roku in v ustrezni količini, ki je primerna za testiranje, po dogovoru z naročnikom;</w:t>
      </w:r>
    </w:p>
    <w:p w:rsidR="00930A0C" w:rsidRPr="00A942F8" w:rsidRDefault="00930A0C" w:rsidP="00930A0C">
      <w:pPr>
        <w:jc w:val="both"/>
        <w:rPr>
          <w:rFonts w:cs="Arial"/>
          <w:sz w:val="20"/>
          <w:szCs w:val="20"/>
        </w:rPr>
      </w:pPr>
    </w:p>
    <w:p w:rsidR="00930A0C" w:rsidRPr="00A942F8" w:rsidRDefault="00930A0C" w:rsidP="00930A0C">
      <w:pPr>
        <w:rPr>
          <w:rFonts w:cs="Arial"/>
          <w:b/>
          <w:sz w:val="20"/>
          <w:szCs w:val="20"/>
        </w:rPr>
      </w:pPr>
      <w:r w:rsidRPr="00A942F8">
        <w:rPr>
          <w:rFonts w:cs="Arial"/>
          <w:b/>
          <w:sz w:val="20"/>
          <w:szCs w:val="20"/>
        </w:rPr>
        <w:t>*Vzorci</w:t>
      </w:r>
    </w:p>
    <w:p w:rsidR="00930A0C" w:rsidRPr="00A942F8" w:rsidRDefault="00930A0C" w:rsidP="00930A0C">
      <w:pPr>
        <w:jc w:val="both"/>
        <w:rPr>
          <w:rFonts w:cs="Arial"/>
          <w:sz w:val="20"/>
          <w:szCs w:val="20"/>
        </w:rPr>
      </w:pPr>
      <w:r w:rsidRPr="00A942F8">
        <w:rPr>
          <w:rFonts w:cs="Arial"/>
          <w:sz w:val="20"/>
          <w:szCs w:val="20"/>
        </w:rPr>
        <w:t>Ponudnik nosi vse stroške povezane s pripravo in predložitvijo ponudbe, vključno s stroški vzorcev ponujenih izdelkov ali opreme, v primeru, če jih bo naročnik želel preizkusiti.</w:t>
      </w:r>
    </w:p>
    <w:p w:rsidR="00930A0C" w:rsidRPr="00A942F8" w:rsidRDefault="00930A0C" w:rsidP="00930A0C">
      <w:pPr>
        <w:jc w:val="both"/>
        <w:rPr>
          <w:rFonts w:cs="Arial"/>
          <w:sz w:val="20"/>
          <w:szCs w:val="20"/>
        </w:rPr>
      </w:pPr>
      <w:r w:rsidRPr="00A942F8">
        <w:rPr>
          <w:rFonts w:cs="Arial"/>
          <w:sz w:val="20"/>
          <w:szCs w:val="20"/>
        </w:rPr>
        <w:t>Vsi vzorci morajo biti primerno označeni: s kataloško številko, nazivom artikla, nazivom ponudnika, nazivom proizvajalca in v ustrezni embalaži. Na embalaži, v kateri ponudnik pošilja vzorce, mora biti vidna oznaka »</w:t>
      </w:r>
      <w:r>
        <w:rPr>
          <w:rFonts w:cs="Arial"/>
          <w:sz w:val="20"/>
          <w:szCs w:val="20"/>
        </w:rPr>
        <w:t xml:space="preserve">JNMV43/2022 </w:t>
      </w:r>
      <w:r w:rsidRPr="00A942F8">
        <w:rPr>
          <w:rFonts w:cs="Arial"/>
          <w:sz w:val="20"/>
          <w:szCs w:val="20"/>
        </w:rPr>
        <w:t xml:space="preserve">VZORCI- </w:t>
      </w:r>
      <w:r>
        <w:rPr>
          <w:rFonts w:cs="Arial"/>
          <w:sz w:val="20"/>
          <w:szCs w:val="20"/>
        </w:rPr>
        <w:t>ZDRAVSTVENI POTROŠNI MATERIAL ZA STERILIZACIJO</w:t>
      </w:r>
      <w:r w:rsidRPr="00A942F8">
        <w:rPr>
          <w:rFonts w:cs="Arial"/>
          <w:sz w:val="20"/>
          <w:szCs w:val="20"/>
        </w:rPr>
        <w:t xml:space="preserve">«. Na hrbtni strani mora biti označen naslov pošiljatelja. </w:t>
      </w:r>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r w:rsidRPr="00A942F8">
        <w:rPr>
          <w:rFonts w:cs="Arial"/>
          <w:sz w:val="20"/>
          <w:szCs w:val="20"/>
        </w:rPr>
        <w:t>Vzorce je potrebno dostaviti v roku</w:t>
      </w:r>
      <w:r w:rsidRPr="00A942F8">
        <w:rPr>
          <w:rFonts w:cs="Arial"/>
          <w:color w:val="0000FF"/>
          <w:sz w:val="20"/>
          <w:szCs w:val="20"/>
        </w:rPr>
        <w:t xml:space="preserve"> </w:t>
      </w:r>
      <w:r w:rsidRPr="00A942F8">
        <w:rPr>
          <w:rFonts w:cs="Arial"/>
          <w:sz w:val="20"/>
          <w:szCs w:val="20"/>
        </w:rPr>
        <w:t>petih  (5) delovnih dni po naročnikovi zahtevi za dostavo le-teh. Količina vzorcev mora biti primerna za učinkovito preveritev ustreznosti ponujene kvalitete glede na razpisne zahteve naročnika. O primerni količini se naročnik in ponudnik dogovorita.</w:t>
      </w:r>
    </w:p>
    <w:p w:rsidR="00930A0C" w:rsidRPr="00A942F8" w:rsidRDefault="00930A0C" w:rsidP="00930A0C">
      <w:pPr>
        <w:jc w:val="both"/>
        <w:rPr>
          <w:rFonts w:cs="Arial"/>
          <w:sz w:val="20"/>
          <w:szCs w:val="20"/>
        </w:rPr>
      </w:pPr>
      <w:r w:rsidRPr="00A942F8">
        <w:rPr>
          <w:rFonts w:cs="Arial"/>
          <w:sz w:val="20"/>
          <w:szCs w:val="20"/>
        </w:rPr>
        <w:t>V primeru, da ponudnik zahtevanih vzorcev ne dostavi oz. jih ne dostavi v zahtevanem roku, bo njegova ponudba zavrnjena oz. izločena iz nadaljnje analize ponudb.</w:t>
      </w:r>
    </w:p>
    <w:p w:rsidR="00930A0C" w:rsidRPr="00A942F8" w:rsidRDefault="00930A0C" w:rsidP="00930A0C">
      <w:pPr>
        <w:autoSpaceDE w:val="0"/>
        <w:autoSpaceDN w:val="0"/>
        <w:adjustRightInd w:val="0"/>
        <w:jc w:val="both"/>
        <w:rPr>
          <w:rFonts w:cs="Arial"/>
          <w:color w:val="000000"/>
          <w:sz w:val="20"/>
          <w:szCs w:val="20"/>
        </w:rPr>
      </w:pPr>
    </w:p>
    <w:p w:rsidR="00CB7850" w:rsidRPr="00F52292" w:rsidRDefault="00930A0C" w:rsidP="00CB7850">
      <w:pPr>
        <w:widowControl w:val="0"/>
        <w:jc w:val="both"/>
        <w:rPr>
          <w:rFonts w:cs="Arial"/>
          <w:sz w:val="20"/>
          <w:szCs w:val="20"/>
        </w:rPr>
      </w:pPr>
      <w:r w:rsidRPr="00A942F8">
        <w:rPr>
          <w:rFonts w:cs="Arial"/>
          <w:color w:val="000000"/>
          <w:sz w:val="20"/>
          <w:szCs w:val="20"/>
        </w:rPr>
        <w:t xml:space="preserve">V kolikor se pri klinični preizkušnji ugotovi, da blago funkcionalno in kakovostno ne ustreza, si naročnik pridržuje pravico, da blago izloči iz nadaljnje obravnave. </w:t>
      </w:r>
      <w:r w:rsidR="00CB7850" w:rsidRPr="00F52292">
        <w:rPr>
          <w:rFonts w:cs="Arial"/>
          <w:color w:val="000000"/>
          <w:sz w:val="20"/>
          <w:szCs w:val="20"/>
        </w:rPr>
        <w:t xml:space="preserve">V primeru, da v času, ki bo namenjen testiranju, ne bo </w:t>
      </w:r>
      <w:r w:rsidR="00CB7850">
        <w:rPr>
          <w:rFonts w:cs="Arial"/>
          <w:color w:val="000000"/>
          <w:sz w:val="20"/>
          <w:szCs w:val="20"/>
        </w:rPr>
        <w:t>možno testirati posameznega blaga</w:t>
      </w:r>
      <w:r w:rsidR="00CB7850"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sidR="00CB7850">
        <w:rPr>
          <w:rFonts w:cs="Arial"/>
          <w:color w:val="000000"/>
          <w:sz w:val="20"/>
          <w:szCs w:val="20"/>
        </w:rPr>
        <w:t xml:space="preserve">dejanski </w:t>
      </w:r>
      <w:r w:rsidR="00CB7850" w:rsidRPr="00F52292">
        <w:rPr>
          <w:rFonts w:cs="Arial"/>
          <w:color w:val="000000"/>
          <w:sz w:val="20"/>
          <w:szCs w:val="20"/>
        </w:rPr>
        <w:t>uporabi blaga izkazalo, da le-to ne ustreza strokovnim zahtevam naročnika, ga bo naročnik z reklamacijo izločil kasneje</w:t>
      </w:r>
      <w:r w:rsidR="00CB7850">
        <w:rPr>
          <w:rFonts w:cs="Arial"/>
          <w:color w:val="000000"/>
          <w:sz w:val="20"/>
          <w:szCs w:val="20"/>
        </w:rPr>
        <w:t>.</w:t>
      </w:r>
    </w:p>
    <w:p w:rsidR="00D27E74" w:rsidRDefault="00D27E74" w:rsidP="00CB7850">
      <w:pPr>
        <w:autoSpaceDE w:val="0"/>
        <w:autoSpaceDN w:val="0"/>
        <w:adjustRightInd w:val="0"/>
        <w:jc w:val="both"/>
        <w:rPr>
          <w:rFonts w:cs="Arial"/>
          <w:sz w:val="20"/>
          <w:szCs w:val="20"/>
        </w:rPr>
      </w:pPr>
    </w:p>
    <w:p w:rsidR="00D27E74" w:rsidRPr="00F52292" w:rsidRDefault="00D27E74" w:rsidP="00D27E7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D27E74" w:rsidRPr="00A942F8" w:rsidRDefault="00D27E74" w:rsidP="00930A0C">
      <w:pPr>
        <w:autoSpaceDE w:val="0"/>
        <w:autoSpaceDN w:val="0"/>
        <w:adjustRightInd w:val="0"/>
        <w:jc w:val="both"/>
        <w:rPr>
          <w:rFonts w:cs="Arial"/>
          <w:color w:val="000000"/>
          <w:sz w:val="20"/>
          <w:szCs w:val="20"/>
        </w:rPr>
      </w:pPr>
    </w:p>
    <w:p w:rsidR="00930A0C" w:rsidRPr="00A942F8" w:rsidRDefault="00930A0C" w:rsidP="00930A0C">
      <w:pPr>
        <w:jc w:val="both"/>
        <w:rPr>
          <w:rFonts w:cs="Arial"/>
          <w:sz w:val="20"/>
          <w:szCs w:val="20"/>
        </w:rPr>
      </w:pPr>
    </w:p>
    <w:p w:rsidR="00930A0C" w:rsidRPr="00A942F8" w:rsidRDefault="00930A0C" w:rsidP="00930A0C">
      <w:pPr>
        <w:keepNext/>
        <w:widowControl w:val="0"/>
        <w:spacing w:after="60" w:line="276" w:lineRule="auto"/>
        <w:jc w:val="both"/>
        <w:outlineLvl w:val="0"/>
        <w:rPr>
          <w:rFonts w:cs="Arial"/>
          <w:b/>
          <w:bCs/>
          <w:sz w:val="20"/>
          <w:szCs w:val="20"/>
        </w:rPr>
      </w:pPr>
      <w:bookmarkStart w:id="19" w:name="_Toc456004113"/>
      <w:r w:rsidRPr="00A942F8">
        <w:rPr>
          <w:rFonts w:cs="Arial"/>
          <w:b/>
          <w:bCs/>
          <w:sz w:val="20"/>
          <w:szCs w:val="20"/>
        </w:rPr>
        <w:t>9. MERILO</w:t>
      </w:r>
      <w:bookmarkEnd w:id="19"/>
      <w:r w:rsidRPr="00A942F8">
        <w:rPr>
          <w:rFonts w:cs="Arial"/>
          <w:b/>
          <w:bCs/>
          <w:sz w:val="20"/>
          <w:szCs w:val="20"/>
        </w:rPr>
        <w:t xml:space="preserve"> ZA OCENJEVANJE PONUDB</w:t>
      </w:r>
    </w:p>
    <w:p w:rsidR="00D27E74" w:rsidRPr="003F3C7B" w:rsidRDefault="00D27E74" w:rsidP="00D27E74">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zaprtega sklopa.</w:t>
      </w:r>
    </w:p>
    <w:p w:rsidR="00D27E74" w:rsidRPr="003F3C7B" w:rsidRDefault="00D27E74" w:rsidP="00D27E74">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Pr>
          <w:b/>
          <w:sz w:val="20"/>
          <w:szCs w:val="20"/>
          <w:lang w:val="sl-SI"/>
        </w:rPr>
        <w:t xml:space="preserve"> oz. artikla. </w:t>
      </w:r>
    </w:p>
    <w:p w:rsidR="00D27E74" w:rsidRPr="003F3C7B" w:rsidRDefault="00D27E74" w:rsidP="00D27E74">
      <w:pPr>
        <w:jc w:val="both"/>
        <w:rPr>
          <w:rFonts w:cs="Arial"/>
          <w:sz w:val="20"/>
          <w:szCs w:val="20"/>
        </w:rPr>
      </w:pPr>
    </w:p>
    <w:p w:rsidR="00D27E74" w:rsidRPr="00923DB9" w:rsidRDefault="00D27E74" w:rsidP="00D27E74">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930A0C" w:rsidRPr="00A942F8" w:rsidRDefault="00930A0C" w:rsidP="00930A0C">
      <w:pPr>
        <w:autoSpaceDE w:val="0"/>
        <w:autoSpaceDN w:val="0"/>
        <w:adjustRightInd w:val="0"/>
        <w:jc w:val="both"/>
        <w:rPr>
          <w:rFonts w:cs="Arial"/>
          <w:sz w:val="20"/>
          <w:szCs w:val="20"/>
        </w:rPr>
      </w:pPr>
    </w:p>
    <w:p w:rsidR="00930A0C" w:rsidRPr="009E1ED8" w:rsidRDefault="00930A0C" w:rsidP="00930A0C">
      <w:pPr>
        <w:keepNext/>
        <w:widowControl w:val="0"/>
        <w:spacing w:after="60" w:line="276" w:lineRule="auto"/>
        <w:jc w:val="both"/>
        <w:outlineLvl w:val="0"/>
        <w:rPr>
          <w:rFonts w:cs="Arial"/>
          <w:b/>
          <w:sz w:val="20"/>
          <w:szCs w:val="20"/>
        </w:rPr>
      </w:pPr>
      <w:bookmarkStart w:id="20" w:name="_Toc456004114"/>
      <w:r w:rsidRPr="00A942F8">
        <w:rPr>
          <w:rFonts w:cs="Arial"/>
          <w:b/>
          <w:sz w:val="20"/>
          <w:szCs w:val="20"/>
        </w:rPr>
        <w:t>10. PONUDBA</w:t>
      </w:r>
      <w:bookmarkEnd w:id="20"/>
    </w:p>
    <w:p w:rsidR="00930A0C" w:rsidRDefault="00930A0C" w:rsidP="00930A0C">
      <w:pPr>
        <w:keepNext/>
        <w:widowControl w:val="0"/>
        <w:spacing w:after="60" w:line="276" w:lineRule="auto"/>
        <w:jc w:val="both"/>
        <w:outlineLvl w:val="0"/>
        <w:rPr>
          <w:rFonts w:cs="Arial"/>
          <w:b/>
          <w:sz w:val="20"/>
          <w:szCs w:val="20"/>
        </w:rPr>
      </w:pPr>
      <w:bookmarkStart w:id="21" w:name="_Toc455988617"/>
      <w:bookmarkStart w:id="22" w:name="_Toc456004115"/>
      <w:r w:rsidRPr="00A942F8">
        <w:rPr>
          <w:rFonts w:cs="Arial"/>
          <w:b/>
          <w:sz w:val="20"/>
          <w:szCs w:val="20"/>
        </w:rPr>
        <w:t>10.1. Sestava ponudbene dokumentacije</w:t>
      </w:r>
      <w:bookmarkEnd w:id="21"/>
      <w:bookmarkEnd w:id="22"/>
      <w:r w:rsidRPr="00A942F8">
        <w:rPr>
          <w:rFonts w:cs="Arial"/>
          <w:b/>
          <w:sz w:val="20"/>
          <w:szCs w:val="20"/>
        </w:rPr>
        <w:t xml:space="preserve">   </w:t>
      </w:r>
    </w:p>
    <w:p w:rsidR="001E5121" w:rsidRPr="00F52292" w:rsidRDefault="001E5121" w:rsidP="001E512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930A0C" w:rsidRPr="00A942F8" w:rsidRDefault="00930A0C" w:rsidP="00930A0C">
      <w:pPr>
        <w:numPr>
          <w:ilvl w:val="0"/>
          <w:numId w:val="41"/>
        </w:numPr>
        <w:autoSpaceDE w:val="0"/>
        <w:autoSpaceDN w:val="0"/>
        <w:adjustRightInd w:val="0"/>
        <w:spacing w:line="276" w:lineRule="auto"/>
        <w:rPr>
          <w:rFonts w:cs="Arial"/>
          <w:sz w:val="20"/>
          <w:szCs w:val="20"/>
        </w:rPr>
      </w:pPr>
      <w:r w:rsidRPr="00A942F8">
        <w:rPr>
          <w:rFonts w:cs="Arial"/>
          <w:sz w:val="20"/>
          <w:szCs w:val="20"/>
        </w:rPr>
        <w:t>izpolnjen obrazec »Podatki o ponudniku«, (OBR-1);</w:t>
      </w:r>
    </w:p>
    <w:p w:rsidR="00930A0C" w:rsidRPr="00A942F8" w:rsidRDefault="00930A0C" w:rsidP="00930A0C">
      <w:pPr>
        <w:numPr>
          <w:ilvl w:val="0"/>
          <w:numId w:val="41"/>
        </w:numPr>
        <w:autoSpaceDE w:val="0"/>
        <w:autoSpaceDN w:val="0"/>
        <w:adjustRightInd w:val="0"/>
        <w:spacing w:line="276" w:lineRule="auto"/>
        <w:rPr>
          <w:rFonts w:cs="Arial"/>
          <w:sz w:val="20"/>
          <w:szCs w:val="20"/>
        </w:rPr>
      </w:pPr>
      <w:r w:rsidRPr="00A942F8">
        <w:rPr>
          <w:rFonts w:cs="Arial"/>
          <w:sz w:val="20"/>
          <w:szCs w:val="20"/>
        </w:rPr>
        <w:t>Krovna izjava ponudnika (OBR-2);</w:t>
      </w:r>
    </w:p>
    <w:p w:rsidR="00930A0C" w:rsidRPr="00A942F8" w:rsidRDefault="00930A0C" w:rsidP="00930A0C">
      <w:pPr>
        <w:numPr>
          <w:ilvl w:val="0"/>
          <w:numId w:val="41"/>
        </w:numPr>
        <w:tabs>
          <w:tab w:val="left" w:pos="360"/>
        </w:tabs>
        <w:autoSpaceDE w:val="0"/>
        <w:autoSpaceDN w:val="0"/>
        <w:adjustRightInd w:val="0"/>
        <w:spacing w:line="276" w:lineRule="auto"/>
        <w:jc w:val="both"/>
        <w:rPr>
          <w:rFonts w:cs="Arial"/>
          <w:sz w:val="20"/>
          <w:szCs w:val="20"/>
          <w:lang w:val="en-US"/>
        </w:rPr>
      </w:pPr>
      <w:r w:rsidRPr="00A942F8">
        <w:rPr>
          <w:rFonts w:cs="Arial"/>
          <w:sz w:val="20"/>
          <w:szCs w:val="20"/>
        </w:rPr>
        <w:t xml:space="preserve">Predračun (OBR-3) in </w:t>
      </w:r>
      <w:r w:rsidR="00B0002C">
        <w:rPr>
          <w:rFonts w:cs="Arial"/>
          <w:sz w:val="20"/>
          <w:szCs w:val="20"/>
        </w:rPr>
        <w:t>S</w:t>
      </w:r>
      <w:r w:rsidRPr="00A942F8">
        <w:rPr>
          <w:rFonts w:cs="Arial"/>
          <w:sz w:val="20"/>
          <w:szCs w:val="20"/>
        </w:rPr>
        <w:t>pecifikacij</w:t>
      </w:r>
      <w:r w:rsidR="00B0002C">
        <w:rPr>
          <w:rFonts w:cs="Arial"/>
          <w:sz w:val="20"/>
          <w:szCs w:val="20"/>
        </w:rPr>
        <w:t>o</w:t>
      </w:r>
      <w:r w:rsidRPr="00A942F8">
        <w:rPr>
          <w:rFonts w:cs="Arial"/>
          <w:sz w:val="20"/>
          <w:szCs w:val="20"/>
        </w:rPr>
        <w:t xml:space="preserve"> ponudbe s cenami </w:t>
      </w:r>
      <w:r w:rsidRPr="00A942F8">
        <w:rPr>
          <w:rFonts w:cs="Arial"/>
          <w:i/>
          <w:sz w:val="20"/>
          <w:szCs w:val="20"/>
        </w:rPr>
        <w:t>(izpis iz programa GoSoft</w:t>
      </w:r>
      <w:r w:rsidRPr="00A942F8">
        <w:rPr>
          <w:rFonts w:cs="Arial"/>
          <w:sz w:val="20"/>
          <w:szCs w:val="20"/>
        </w:rPr>
        <w:t>) ter tehnična dokumentacija za ponujeno blago;</w:t>
      </w:r>
    </w:p>
    <w:p w:rsidR="00930A0C" w:rsidRPr="00A942F8" w:rsidRDefault="00930A0C" w:rsidP="00930A0C">
      <w:pPr>
        <w:numPr>
          <w:ilvl w:val="0"/>
          <w:numId w:val="41"/>
        </w:numPr>
        <w:tabs>
          <w:tab w:val="left" w:pos="360"/>
        </w:tabs>
        <w:autoSpaceDE w:val="0"/>
        <w:autoSpaceDN w:val="0"/>
        <w:adjustRightInd w:val="0"/>
        <w:spacing w:line="276" w:lineRule="auto"/>
        <w:jc w:val="both"/>
        <w:rPr>
          <w:rFonts w:cs="Arial"/>
          <w:sz w:val="20"/>
          <w:szCs w:val="20"/>
          <w:lang w:val="en-US"/>
        </w:rPr>
      </w:pPr>
      <w:r w:rsidRPr="00A942F8">
        <w:rPr>
          <w:rFonts w:cs="Arial"/>
          <w:sz w:val="20"/>
          <w:szCs w:val="20"/>
        </w:rPr>
        <w:t xml:space="preserve">izpolnjen obrazec »Izjava ponudnika o izpolnjevanju pogojev </w:t>
      </w:r>
      <w:r w:rsidRPr="00A942F8">
        <w:rPr>
          <w:rFonts w:cs="Arial"/>
          <w:sz w:val="20"/>
          <w:szCs w:val="20"/>
          <w:lang w:val="en-US"/>
        </w:rPr>
        <w:t>«; (OBR-4);</w:t>
      </w:r>
    </w:p>
    <w:p w:rsidR="00930A0C" w:rsidRPr="00A942F8" w:rsidRDefault="00930A0C" w:rsidP="00930A0C">
      <w:pPr>
        <w:numPr>
          <w:ilvl w:val="0"/>
          <w:numId w:val="41"/>
        </w:numPr>
        <w:autoSpaceDE w:val="0"/>
        <w:autoSpaceDN w:val="0"/>
        <w:adjustRightInd w:val="0"/>
        <w:spacing w:line="276" w:lineRule="auto"/>
        <w:jc w:val="both"/>
        <w:rPr>
          <w:rFonts w:cs="Arial"/>
          <w:sz w:val="20"/>
          <w:szCs w:val="20"/>
        </w:rPr>
      </w:pPr>
      <w:r w:rsidRPr="00A942F8">
        <w:rPr>
          <w:rFonts w:cs="Arial"/>
          <w:sz w:val="20"/>
          <w:szCs w:val="20"/>
        </w:rPr>
        <w:t>obrazec »Izjava ponudnika o posredovanju podatkov«, (OBR-4a)</w:t>
      </w:r>
    </w:p>
    <w:p w:rsidR="00930A0C" w:rsidRPr="00A942F8" w:rsidRDefault="00930A0C" w:rsidP="00930A0C">
      <w:pPr>
        <w:numPr>
          <w:ilvl w:val="0"/>
          <w:numId w:val="41"/>
        </w:numPr>
        <w:tabs>
          <w:tab w:val="left" w:pos="360"/>
        </w:tabs>
        <w:spacing w:line="276" w:lineRule="auto"/>
        <w:jc w:val="both"/>
        <w:rPr>
          <w:rFonts w:cs="Arial"/>
          <w:sz w:val="20"/>
          <w:szCs w:val="20"/>
        </w:rPr>
      </w:pPr>
      <w:r w:rsidRPr="00A942F8">
        <w:rPr>
          <w:rFonts w:cs="Arial"/>
          <w:sz w:val="20"/>
          <w:szCs w:val="20"/>
        </w:rPr>
        <w:t>Pooblastilo za pridobitev podatkov iz uradnih evidenc; (OBR-5);</w:t>
      </w:r>
    </w:p>
    <w:p w:rsidR="00930A0C" w:rsidRPr="00A942F8" w:rsidRDefault="00930A0C" w:rsidP="00930A0C">
      <w:pPr>
        <w:numPr>
          <w:ilvl w:val="0"/>
          <w:numId w:val="41"/>
        </w:numPr>
        <w:tabs>
          <w:tab w:val="left" w:pos="360"/>
        </w:tabs>
        <w:spacing w:line="276" w:lineRule="auto"/>
        <w:jc w:val="both"/>
        <w:rPr>
          <w:rFonts w:cs="Arial"/>
          <w:sz w:val="20"/>
          <w:szCs w:val="20"/>
        </w:rPr>
      </w:pPr>
      <w:r w:rsidRPr="00A942F8">
        <w:rPr>
          <w:rFonts w:cs="Arial"/>
          <w:sz w:val="20"/>
          <w:szCs w:val="20"/>
        </w:rPr>
        <w:t>Izjava o finančnem zavarovanju za  dobro izvedbo pogodbenih obveznosti (OBR-6)</w:t>
      </w:r>
      <w:r>
        <w:rPr>
          <w:rFonts w:cs="Arial"/>
          <w:sz w:val="20"/>
          <w:szCs w:val="20"/>
        </w:rPr>
        <w:t xml:space="preserve">; </w:t>
      </w:r>
      <w:r>
        <w:rPr>
          <w:rFonts w:cs="Arial"/>
          <w:sz w:val="20"/>
        </w:rPr>
        <w:t>Obrazca 6/1 in 6/2 odda izbrani ponudnik;</w:t>
      </w:r>
    </w:p>
    <w:p w:rsidR="00930A0C" w:rsidRPr="00A942F8" w:rsidRDefault="00930A0C" w:rsidP="00930A0C">
      <w:pPr>
        <w:numPr>
          <w:ilvl w:val="0"/>
          <w:numId w:val="41"/>
        </w:numPr>
        <w:tabs>
          <w:tab w:val="left" w:pos="360"/>
        </w:tabs>
        <w:spacing w:line="276" w:lineRule="auto"/>
        <w:jc w:val="both"/>
        <w:rPr>
          <w:rFonts w:cs="Arial"/>
          <w:sz w:val="20"/>
          <w:szCs w:val="20"/>
        </w:rPr>
      </w:pPr>
      <w:r w:rsidRPr="00A942F8">
        <w:rPr>
          <w:rFonts w:cs="Arial"/>
          <w:sz w:val="20"/>
          <w:szCs w:val="20"/>
        </w:rPr>
        <w:t>Izpolnjen Vzorec pogodbe o dobavi blaga (OBR-7);</w:t>
      </w:r>
    </w:p>
    <w:p w:rsidR="00930A0C" w:rsidRPr="00A942F8" w:rsidRDefault="00930A0C" w:rsidP="00930A0C">
      <w:pPr>
        <w:numPr>
          <w:ilvl w:val="0"/>
          <w:numId w:val="41"/>
        </w:numPr>
        <w:autoSpaceDE w:val="0"/>
        <w:autoSpaceDN w:val="0"/>
        <w:adjustRightInd w:val="0"/>
        <w:spacing w:line="276" w:lineRule="auto"/>
        <w:rPr>
          <w:rFonts w:cs="Arial"/>
          <w:sz w:val="20"/>
          <w:szCs w:val="20"/>
        </w:rPr>
      </w:pPr>
      <w:r w:rsidRPr="00A942F8">
        <w:rPr>
          <w:rFonts w:cs="Arial"/>
          <w:sz w:val="20"/>
          <w:szCs w:val="20"/>
        </w:rPr>
        <w:t xml:space="preserve">Navodila za delo s programom Gosoft.  </w:t>
      </w:r>
    </w:p>
    <w:p w:rsidR="00930A0C" w:rsidRDefault="00930A0C" w:rsidP="00930A0C">
      <w:pPr>
        <w:autoSpaceDE w:val="0"/>
        <w:autoSpaceDN w:val="0"/>
        <w:adjustRightInd w:val="0"/>
        <w:rPr>
          <w:rFonts w:cs="Arial"/>
          <w:color w:val="4F81BD" w:themeColor="accent1"/>
          <w:sz w:val="20"/>
          <w:szCs w:val="20"/>
        </w:rPr>
      </w:pPr>
    </w:p>
    <w:p w:rsidR="00833BFE" w:rsidRPr="001B07B1" w:rsidRDefault="00833BFE" w:rsidP="00833BFE">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833BFE" w:rsidRPr="001B07B1" w:rsidRDefault="00833BFE" w:rsidP="00833BFE">
      <w:pPr>
        <w:pStyle w:val="Odstavekseznama"/>
        <w:numPr>
          <w:ilvl w:val="0"/>
          <w:numId w:val="39"/>
        </w:numPr>
        <w:autoSpaceDE w:val="0"/>
        <w:autoSpaceDN w:val="0"/>
        <w:adjustRightInd w:val="0"/>
        <w:rPr>
          <w:rFonts w:cs="Arial"/>
          <w:sz w:val="20"/>
          <w:szCs w:val="20"/>
          <w:u w:val="single"/>
        </w:rPr>
      </w:pPr>
      <w:r w:rsidRPr="001B07B1">
        <w:rPr>
          <w:rFonts w:cs="Arial"/>
          <w:sz w:val="20"/>
          <w:szCs w:val="20"/>
          <w:u w:val="single"/>
        </w:rPr>
        <w:t>»P</w:t>
      </w:r>
      <w:r>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833BFE" w:rsidRPr="001B07B1" w:rsidRDefault="00833BFE" w:rsidP="00833BFE">
      <w:pPr>
        <w:jc w:val="both"/>
        <w:rPr>
          <w:rFonts w:cs="Arial"/>
          <w:b/>
          <w:sz w:val="20"/>
          <w:szCs w:val="20"/>
        </w:rPr>
      </w:pPr>
    </w:p>
    <w:p w:rsidR="00833BFE" w:rsidRPr="00F17D7C" w:rsidRDefault="00833BFE" w:rsidP="00833BFE">
      <w:pPr>
        <w:jc w:val="both"/>
        <w:rPr>
          <w:rFonts w:cs="Arial"/>
          <w:b/>
          <w:sz w:val="20"/>
          <w:szCs w:val="20"/>
        </w:rPr>
      </w:pPr>
    </w:p>
    <w:p w:rsidR="00833BFE" w:rsidRPr="00F17D7C" w:rsidRDefault="00833BFE" w:rsidP="00833BFE">
      <w:pPr>
        <w:jc w:val="both"/>
        <w:rPr>
          <w:rFonts w:cs="Arial"/>
          <w:b/>
          <w:sz w:val="20"/>
          <w:szCs w:val="20"/>
        </w:rPr>
      </w:pPr>
      <w:r w:rsidRPr="00F17D7C">
        <w:rPr>
          <w:rFonts w:cs="Arial"/>
          <w:b/>
          <w:sz w:val="20"/>
          <w:szCs w:val="20"/>
        </w:rPr>
        <w:t xml:space="preserve">V razdelek </w:t>
      </w:r>
      <w:r w:rsidRPr="00F17D7C">
        <w:rPr>
          <w:rFonts w:cs="Arial"/>
          <w:b/>
          <w:i/>
          <w:sz w:val="20"/>
          <w:szCs w:val="20"/>
        </w:rPr>
        <w:t>»Drugi dokumenti«</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833BFE" w:rsidRDefault="00833BFE" w:rsidP="00833BFE">
      <w:pPr>
        <w:jc w:val="both"/>
        <w:rPr>
          <w:rFonts w:cs="Arial"/>
          <w:b/>
          <w:sz w:val="20"/>
          <w:szCs w:val="20"/>
        </w:rPr>
      </w:pPr>
    </w:p>
    <w:p w:rsidR="00833BFE" w:rsidRPr="001B07B1" w:rsidRDefault="00833BFE" w:rsidP="00833BFE">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833BFE" w:rsidRPr="000002E8" w:rsidRDefault="00833BFE" w:rsidP="00833BFE">
      <w:pPr>
        <w:autoSpaceDE w:val="0"/>
        <w:autoSpaceDN w:val="0"/>
        <w:adjustRightInd w:val="0"/>
        <w:rPr>
          <w:rFonts w:cs="Arial"/>
          <w:sz w:val="20"/>
          <w:szCs w:val="20"/>
        </w:rPr>
      </w:pPr>
    </w:p>
    <w:p w:rsidR="00833BFE" w:rsidRPr="001B07B1" w:rsidRDefault="00833BFE" w:rsidP="00833BFE">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33BFE" w:rsidRPr="000002E8" w:rsidRDefault="00833BFE" w:rsidP="00833BFE">
      <w:pPr>
        <w:autoSpaceDE w:val="0"/>
        <w:autoSpaceDN w:val="0"/>
        <w:adjustRightInd w:val="0"/>
        <w:rPr>
          <w:rFonts w:cs="Arial"/>
          <w:sz w:val="20"/>
          <w:szCs w:val="20"/>
        </w:rPr>
      </w:pPr>
    </w:p>
    <w:p w:rsidR="00833BFE" w:rsidRDefault="00833BFE" w:rsidP="00833BFE">
      <w:pPr>
        <w:autoSpaceDE w:val="0"/>
        <w:autoSpaceDN w:val="0"/>
        <w:adjustRightInd w:val="0"/>
        <w:rPr>
          <w:rFonts w:cs="Arial"/>
          <w:color w:val="4F81BD" w:themeColor="accent1"/>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C072BB" w:rsidRPr="00A0713F" w:rsidRDefault="00C072BB" w:rsidP="00C072BB"/>
    <w:p w:rsidR="00C072BB" w:rsidRPr="00C00DAB" w:rsidRDefault="00C072BB" w:rsidP="00C072BB">
      <w:pPr>
        <w:jc w:val="both"/>
        <w:rPr>
          <w:rFonts w:cs="Arial"/>
          <w:bCs/>
          <w:i/>
          <w:sz w:val="20"/>
          <w:szCs w:val="20"/>
        </w:rPr>
      </w:pPr>
      <w:r w:rsidRPr="00A0713F">
        <w:rPr>
          <w:rFonts w:cs="Arial"/>
          <w:b/>
          <w:bCs/>
          <w:sz w:val="20"/>
          <w:szCs w:val="20"/>
        </w:rPr>
        <w:t>OPOMBA:</w:t>
      </w:r>
      <w:r w:rsidRPr="00A0713F">
        <w:rPr>
          <w:rFonts w:cs="Arial"/>
          <w:bCs/>
          <w:i/>
          <w:sz w:val="20"/>
          <w:szCs w:val="20"/>
        </w:rPr>
        <w:t xml:space="preserve"> Vnos cen v program Gosoft se zaključi 1 uro pred končnim rokom za oddajo Predračuna OBR-3 in ostale dokumentacije  v sistem e-JN.</w:t>
      </w:r>
    </w:p>
    <w:p w:rsidR="00833BFE" w:rsidRDefault="00833BFE" w:rsidP="00930A0C">
      <w:pPr>
        <w:autoSpaceDE w:val="0"/>
        <w:autoSpaceDN w:val="0"/>
        <w:adjustRightInd w:val="0"/>
        <w:rPr>
          <w:rFonts w:cs="Arial"/>
          <w:color w:val="4F81BD" w:themeColor="accent1"/>
          <w:sz w:val="20"/>
          <w:szCs w:val="20"/>
        </w:rPr>
      </w:pPr>
    </w:p>
    <w:p w:rsidR="00833BFE" w:rsidRPr="00A942F8" w:rsidRDefault="00833BFE" w:rsidP="00930A0C">
      <w:pPr>
        <w:autoSpaceDE w:val="0"/>
        <w:autoSpaceDN w:val="0"/>
        <w:adjustRightInd w:val="0"/>
        <w:rPr>
          <w:rFonts w:cs="Arial"/>
          <w:color w:val="4F81BD" w:themeColor="accent1"/>
          <w:sz w:val="20"/>
          <w:szCs w:val="20"/>
        </w:rPr>
      </w:pPr>
    </w:p>
    <w:p w:rsidR="00930A0C" w:rsidRPr="00A942F8" w:rsidRDefault="00930A0C" w:rsidP="00930A0C">
      <w:pPr>
        <w:autoSpaceDE w:val="0"/>
        <w:autoSpaceDN w:val="0"/>
        <w:adjustRightInd w:val="0"/>
        <w:rPr>
          <w:rFonts w:cs="Arial"/>
          <w:b/>
          <w:sz w:val="20"/>
          <w:szCs w:val="20"/>
        </w:rPr>
      </w:pPr>
      <w:r w:rsidRPr="00A942F8">
        <w:rPr>
          <w:rFonts w:cs="Arial"/>
          <w:b/>
          <w:sz w:val="20"/>
          <w:szCs w:val="20"/>
        </w:rPr>
        <w:t xml:space="preserve">10.2. Ponudbeni predračun: </w:t>
      </w:r>
    </w:p>
    <w:p w:rsidR="00930A0C" w:rsidRPr="00A942F8" w:rsidRDefault="00930A0C" w:rsidP="00930A0C">
      <w:pPr>
        <w:jc w:val="both"/>
        <w:rPr>
          <w:rFonts w:cs="Arial"/>
          <w:sz w:val="20"/>
          <w:szCs w:val="20"/>
        </w:rPr>
      </w:pPr>
      <w:bookmarkStart w:id="23" w:name="_Toc456004116"/>
      <w:r w:rsidRPr="00A942F8">
        <w:rPr>
          <w:rFonts w:cs="Arial"/>
          <w:sz w:val="20"/>
          <w:szCs w:val="20"/>
        </w:rPr>
        <w:t>Ponujeno blago mora v celoti ustrezati vsem navedenim kriterijem kvalitete – zaht</w:t>
      </w:r>
      <w:r w:rsidR="00194E04">
        <w:rPr>
          <w:rFonts w:cs="Arial"/>
          <w:sz w:val="20"/>
          <w:szCs w:val="20"/>
        </w:rPr>
        <w:t>evam iz razpisne dokumentacije.</w:t>
      </w:r>
    </w:p>
    <w:p w:rsidR="00930A0C" w:rsidRPr="00A942F8" w:rsidRDefault="00930A0C" w:rsidP="00930A0C">
      <w:pPr>
        <w:jc w:val="both"/>
        <w:rPr>
          <w:rFonts w:cs="Arial"/>
          <w:i/>
          <w:sz w:val="20"/>
          <w:szCs w:val="20"/>
        </w:rPr>
      </w:pPr>
      <w:r w:rsidRPr="00A942F8">
        <w:rPr>
          <w:rFonts w:cs="Arial"/>
          <w:sz w:val="20"/>
          <w:szCs w:val="20"/>
        </w:rPr>
        <w:t xml:space="preserve">Ponudniki pripravijo specifikacijo ponudbe s cenami s pomočjo spletne aplikacije - </w:t>
      </w:r>
      <w:r w:rsidRPr="00A942F8">
        <w:rPr>
          <w:rFonts w:cs="Arial"/>
          <w:i/>
          <w:sz w:val="20"/>
          <w:szCs w:val="20"/>
        </w:rPr>
        <w:t>prog</w:t>
      </w:r>
      <w:r w:rsidR="009A09F8">
        <w:rPr>
          <w:rFonts w:cs="Arial"/>
          <w:i/>
          <w:sz w:val="20"/>
          <w:szCs w:val="20"/>
        </w:rPr>
        <w:t>rama za pripravo ponudbe GoSoft.</w:t>
      </w:r>
    </w:p>
    <w:p w:rsidR="00930A0C" w:rsidRPr="00A942F8" w:rsidRDefault="00930A0C" w:rsidP="00930A0C">
      <w:pPr>
        <w:jc w:val="both"/>
        <w:rPr>
          <w:rFonts w:cs="Arial"/>
          <w:sz w:val="20"/>
          <w:szCs w:val="20"/>
        </w:rPr>
      </w:pPr>
    </w:p>
    <w:p w:rsidR="00930A0C" w:rsidRPr="00A942F8" w:rsidRDefault="00930A0C" w:rsidP="00930A0C">
      <w:pPr>
        <w:jc w:val="both"/>
        <w:rPr>
          <w:rFonts w:cs="Arial"/>
          <w:sz w:val="20"/>
          <w:szCs w:val="20"/>
        </w:rPr>
      </w:pPr>
      <w:r w:rsidRPr="00A942F8">
        <w:rPr>
          <w:rFonts w:cs="Arial"/>
          <w:sz w:val="20"/>
          <w:szCs w:val="20"/>
        </w:rPr>
        <w:t>Ponudnik mora v Specifikacij</w:t>
      </w:r>
      <w:r w:rsidR="00B0002C">
        <w:rPr>
          <w:rFonts w:cs="Arial"/>
          <w:sz w:val="20"/>
          <w:szCs w:val="20"/>
        </w:rPr>
        <w:t>i</w:t>
      </w:r>
      <w:r w:rsidRPr="00A942F8">
        <w:rPr>
          <w:rFonts w:cs="Arial"/>
          <w:sz w:val="20"/>
          <w:szCs w:val="20"/>
        </w:rPr>
        <w:t xml:space="preserve"> ponudbe s cenami obvezno vpisati vse zahtevane podatke. </w:t>
      </w:r>
    </w:p>
    <w:p w:rsidR="00930A0C" w:rsidRPr="00A942F8" w:rsidRDefault="00930A0C" w:rsidP="00930A0C">
      <w:pPr>
        <w:jc w:val="both"/>
        <w:rPr>
          <w:rFonts w:cs="Arial"/>
          <w:sz w:val="20"/>
          <w:szCs w:val="20"/>
        </w:rPr>
      </w:pPr>
      <w:r w:rsidRPr="00A942F8">
        <w:rPr>
          <w:rFonts w:cs="Arial"/>
          <w:sz w:val="20"/>
          <w:szCs w:val="20"/>
        </w:rPr>
        <w:t>Končna cena mora vsebovati vse stroške (prevozne, hrambo, zavarovanja, carine, trošarine, takse, DDV, morebitne ostale davke), popuste in rabate, upoštevaje dostava – fco skladišče bolnišnična lekarna – razloženo.</w:t>
      </w:r>
      <w:r w:rsidR="009A09F8">
        <w:rPr>
          <w:rFonts w:cs="Arial"/>
          <w:sz w:val="20"/>
          <w:szCs w:val="20"/>
        </w:rPr>
        <w:t xml:space="preserve"> </w:t>
      </w:r>
    </w:p>
    <w:p w:rsidR="00930A0C" w:rsidRPr="00A942F8" w:rsidRDefault="00930A0C" w:rsidP="00930A0C">
      <w:pPr>
        <w:jc w:val="both"/>
        <w:rPr>
          <w:rFonts w:cs="Arial"/>
          <w:sz w:val="20"/>
          <w:szCs w:val="20"/>
        </w:rPr>
      </w:pPr>
      <w:r w:rsidRPr="00A942F8">
        <w:rPr>
          <w:rFonts w:cs="Arial"/>
          <w:sz w:val="20"/>
          <w:szCs w:val="20"/>
        </w:rPr>
        <w:t>Naknadno naročnik ne bo priznaval nobenih stroškov, ki niso zajeti v ponudbeno ceno.</w:t>
      </w:r>
    </w:p>
    <w:p w:rsidR="00930A0C" w:rsidRPr="00A942F8" w:rsidRDefault="00930A0C" w:rsidP="00930A0C">
      <w:pPr>
        <w:jc w:val="both"/>
        <w:rPr>
          <w:rFonts w:cs="Arial"/>
          <w:sz w:val="20"/>
          <w:szCs w:val="20"/>
        </w:rPr>
      </w:pPr>
    </w:p>
    <w:p w:rsidR="00930A0C" w:rsidRDefault="00930A0C" w:rsidP="00930A0C">
      <w:pPr>
        <w:jc w:val="both"/>
        <w:rPr>
          <w:rFonts w:cs="Arial"/>
          <w:sz w:val="20"/>
          <w:szCs w:val="20"/>
        </w:rPr>
      </w:pPr>
      <w:r w:rsidRPr="00A942F8">
        <w:rPr>
          <w:rFonts w:cs="Arial"/>
          <w:sz w:val="20"/>
          <w:szCs w:val="20"/>
        </w:rPr>
        <w:t>Vso dobavljeno blago je potrebno dobaviti pravilno in kvalitetno po pravilih stroke, v skladu z  veljavnimi predpisi v Republiki Sloveniji (zakoni, pravilniki, standardi, tehničnimi soglasji), tehničnimi navodili in priporočili ter normativi.</w:t>
      </w:r>
    </w:p>
    <w:p w:rsidR="00833BFE" w:rsidRPr="00A942F8" w:rsidRDefault="00833BFE" w:rsidP="00930A0C">
      <w:pPr>
        <w:jc w:val="both"/>
        <w:rPr>
          <w:rFonts w:cs="Arial"/>
          <w:sz w:val="20"/>
          <w:szCs w:val="20"/>
        </w:rPr>
      </w:pPr>
    </w:p>
    <w:p w:rsidR="00833BFE" w:rsidRDefault="00833BFE" w:rsidP="00833BFE">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prvih 12 mesecev</w:t>
      </w:r>
      <w:r w:rsidR="00B0002C">
        <w:rPr>
          <w:rFonts w:cs="Arial"/>
          <w:sz w:val="20"/>
          <w:szCs w:val="20"/>
        </w:rPr>
        <w:t xml:space="preserve"> izvajanja pogodbe.</w:t>
      </w:r>
    </w:p>
    <w:p w:rsidR="00833BFE" w:rsidRPr="00EE7519" w:rsidRDefault="00833BFE" w:rsidP="00833BFE">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33BFE" w:rsidRPr="006D4F21" w:rsidRDefault="00833BFE" w:rsidP="00833BFE">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930A0C" w:rsidRPr="00A942F8" w:rsidRDefault="00930A0C" w:rsidP="00930A0C">
      <w:pPr>
        <w:autoSpaceDE w:val="0"/>
        <w:autoSpaceDN w:val="0"/>
        <w:adjustRightInd w:val="0"/>
        <w:rPr>
          <w:rFonts w:cs="Arial"/>
          <w:b/>
          <w:bCs/>
          <w:sz w:val="20"/>
          <w:szCs w:val="20"/>
        </w:rPr>
      </w:pPr>
    </w:p>
    <w:p w:rsidR="00930A0C" w:rsidRPr="00A942F8" w:rsidRDefault="00930A0C" w:rsidP="00930A0C">
      <w:pPr>
        <w:autoSpaceDE w:val="0"/>
        <w:autoSpaceDN w:val="0"/>
        <w:adjustRightInd w:val="0"/>
        <w:rPr>
          <w:rFonts w:cs="Arial"/>
          <w:b/>
          <w:bCs/>
          <w:sz w:val="20"/>
          <w:szCs w:val="20"/>
        </w:rPr>
      </w:pPr>
      <w:r w:rsidRPr="00A942F8">
        <w:rPr>
          <w:rFonts w:cs="Arial"/>
          <w:b/>
          <w:bCs/>
          <w:sz w:val="20"/>
          <w:szCs w:val="20"/>
        </w:rPr>
        <w:t>10.3. Dokazila v zvezi z izpolnjevanjem zahtev iz tehničnih specifikacij</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Ponudnik mora </w:t>
      </w:r>
      <w:r w:rsidRPr="00A942F8">
        <w:rPr>
          <w:rFonts w:cs="Arial"/>
          <w:sz w:val="20"/>
          <w:szCs w:val="20"/>
          <w:u w:val="single"/>
        </w:rPr>
        <w:t>ob oddaji ponudbe k ponudbi</w:t>
      </w:r>
      <w:r w:rsidRPr="00A942F8">
        <w:rPr>
          <w:rFonts w:cs="Arial"/>
          <w:sz w:val="20"/>
          <w:szCs w:val="20"/>
        </w:rPr>
        <w:t xml:space="preserve"> priložiti dokumentacijo ponujenega blaga, na katere so posamezne zahtevane lastnosti blaga posebej označene, da jih  bo naročnik lahko preveril.</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Ponudnik mora </w:t>
      </w:r>
      <w:r>
        <w:rPr>
          <w:rFonts w:cs="Arial"/>
          <w:sz w:val="20"/>
          <w:szCs w:val="20"/>
          <w:u w:val="single"/>
        </w:rPr>
        <w:t>na zahtevo naročnika</w:t>
      </w:r>
      <w:r w:rsidRPr="00A942F8">
        <w:rPr>
          <w:rFonts w:cs="Arial"/>
          <w:sz w:val="20"/>
          <w:szCs w:val="20"/>
        </w:rPr>
        <w:t xml:space="preserve"> priložiti ustrezne in veljavne CE certifikate in ES izjavo o skladnosti medicinskega pripomočka z medicinsko direktivo MDD 93/42 EEC, ne glede na razred medicinskega pripomočka.</w:t>
      </w:r>
    </w:p>
    <w:p w:rsidR="00930A0C" w:rsidRPr="00A942F8" w:rsidRDefault="00930A0C" w:rsidP="00930A0C">
      <w:pPr>
        <w:autoSpaceDE w:val="0"/>
        <w:autoSpaceDN w:val="0"/>
        <w:adjustRightInd w:val="0"/>
        <w:jc w:val="both"/>
        <w:rPr>
          <w:rFonts w:cs="Arial"/>
          <w:sz w:val="20"/>
        </w:rPr>
      </w:pPr>
      <w:r w:rsidRPr="00A942F8">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A942F8">
        <w:rPr>
          <w:rFonts w:cs="Arial"/>
          <w:sz w:val="20"/>
        </w:rPr>
        <w:t>veljavnosti.</w:t>
      </w:r>
    </w:p>
    <w:p w:rsidR="00930A0C" w:rsidRPr="00A942F8" w:rsidRDefault="00930A0C" w:rsidP="00930A0C">
      <w:pPr>
        <w:autoSpaceDE w:val="0"/>
        <w:autoSpaceDN w:val="0"/>
        <w:adjustRightInd w:val="0"/>
        <w:jc w:val="both"/>
        <w:rPr>
          <w:rFonts w:cs="Arial"/>
          <w:sz w:val="20"/>
        </w:rPr>
      </w:pPr>
    </w:p>
    <w:p w:rsidR="00930A0C" w:rsidRPr="00A942F8" w:rsidRDefault="00930A0C" w:rsidP="00930A0C">
      <w:pPr>
        <w:keepNext/>
        <w:widowControl w:val="0"/>
        <w:spacing w:after="60" w:line="276" w:lineRule="auto"/>
        <w:jc w:val="both"/>
        <w:outlineLvl w:val="0"/>
        <w:rPr>
          <w:rFonts w:cs="Arial"/>
          <w:b/>
          <w:bCs/>
          <w:sz w:val="20"/>
          <w:szCs w:val="20"/>
        </w:rPr>
      </w:pPr>
      <w:r w:rsidRPr="00A942F8">
        <w:rPr>
          <w:rFonts w:cs="Arial"/>
          <w:b/>
          <w:bCs/>
          <w:sz w:val="20"/>
          <w:szCs w:val="20"/>
        </w:rPr>
        <w:t xml:space="preserve">11. ZAVAROVANJE </w:t>
      </w:r>
      <w:bookmarkEnd w:id="23"/>
    </w:p>
    <w:p w:rsidR="00930A0C" w:rsidRPr="00A942F8" w:rsidRDefault="00930A0C" w:rsidP="00930A0C">
      <w:pPr>
        <w:jc w:val="both"/>
        <w:rPr>
          <w:rFonts w:cs="Arial"/>
          <w:sz w:val="20"/>
          <w:szCs w:val="20"/>
        </w:rPr>
      </w:pPr>
      <w:r w:rsidRPr="00A942F8">
        <w:rPr>
          <w:rFonts w:cs="Arial"/>
          <w:sz w:val="20"/>
          <w:szCs w:val="20"/>
        </w:rPr>
        <w:t>Ponudnik ponudbi priloži Izjavo za izdajo finančnega zavarovanja za kvalitetno in pravočasno izve</w:t>
      </w:r>
      <w:r w:rsidR="00194E04">
        <w:rPr>
          <w:rFonts w:cs="Arial"/>
          <w:sz w:val="20"/>
          <w:szCs w:val="20"/>
        </w:rPr>
        <w:t>dbo pogodbenih obveznosti (OBR-6</w:t>
      </w:r>
      <w:r w:rsidRPr="00A942F8">
        <w:rPr>
          <w:rFonts w:cs="Arial"/>
          <w:sz w:val="20"/>
          <w:szCs w:val="20"/>
        </w:rPr>
        <w:t xml:space="preserve">). </w:t>
      </w:r>
    </w:p>
    <w:p w:rsidR="00930A0C" w:rsidRPr="00A942F8" w:rsidRDefault="00930A0C" w:rsidP="00930A0C">
      <w:pPr>
        <w:jc w:val="both"/>
        <w:rPr>
          <w:rFonts w:cs="Arial"/>
          <w:sz w:val="20"/>
          <w:szCs w:val="20"/>
        </w:rPr>
      </w:pPr>
      <w:r w:rsidRPr="00A942F8">
        <w:rPr>
          <w:rFonts w:cs="Arial"/>
          <w:sz w:val="20"/>
          <w:szCs w:val="20"/>
        </w:rPr>
        <w:t xml:space="preserve">Ponudnik v priloženi izjavi izjavlja, da bo, v kolikor bo na podlagi predložene ponudbe izbran, kot instrument zavarovanja dobre izvedbe pogodbenih obveznosti </w:t>
      </w:r>
    </w:p>
    <w:p w:rsidR="00930A0C" w:rsidRPr="00A942F8" w:rsidRDefault="00930A0C" w:rsidP="00930A0C">
      <w:pPr>
        <w:numPr>
          <w:ilvl w:val="0"/>
          <w:numId w:val="4"/>
        </w:numPr>
        <w:jc w:val="both"/>
        <w:rPr>
          <w:rFonts w:cs="Arial"/>
          <w:sz w:val="20"/>
          <w:szCs w:val="20"/>
        </w:rPr>
      </w:pPr>
      <w:r w:rsidRPr="00A942F8">
        <w:rPr>
          <w:rFonts w:cs="Arial"/>
          <w:sz w:val="20"/>
          <w:szCs w:val="20"/>
        </w:rPr>
        <w:t xml:space="preserve">predložil  bianco menico »brez protesta« v višini 5 % </w:t>
      </w:r>
      <w:r w:rsidR="00712373">
        <w:rPr>
          <w:rFonts w:cs="Arial"/>
          <w:sz w:val="20"/>
          <w:szCs w:val="20"/>
        </w:rPr>
        <w:t xml:space="preserve">letne </w:t>
      </w:r>
      <w:r w:rsidRPr="00A942F8">
        <w:rPr>
          <w:rFonts w:cs="Arial"/>
          <w:sz w:val="20"/>
          <w:szCs w:val="20"/>
        </w:rPr>
        <w:t>pogodbene vrednosti brez DDV  - pri pogodbeni vrednosti nad 20.000 EUR (v skladu s priloženim vzorcem Menične izjave in Naloga za plačilo).</w:t>
      </w:r>
    </w:p>
    <w:p w:rsidR="00930A0C" w:rsidRPr="00A942F8" w:rsidRDefault="00930A0C" w:rsidP="00930A0C">
      <w:pPr>
        <w:rPr>
          <w:rFonts w:cs="Arial"/>
          <w:sz w:val="20"/>
          <w:szCs w:val="20"/>
        </w:rPr>
      </w:pPr>
      <w:r w:rsidRPr="00A942F8">
        <w:rPr>
          <w:rFonts w:cs="Arial"/>
          <w:sz w:val="20"/>
          <w:szCs w:val="20"/>
        </w:rPr>
        <w:t>Vsi navedeni zneski so brez DDV.</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Veljavnost garancije za dobro izvedbo posla mora biti do konca pogodbenega roka.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Ponudnik lahko predloži tudi drugo vrsto finančnega zavarovanja (npr. bančno garancijo, zavarovanje pri zavarovalnicah…).</w:t>
      </w:r>
    </w:p>
    <w:p w:rsidR="00930A0C" w:rsidRPr="00A942F8" w:rsidRDefault="00930A0C" w:rsidP="00930A0C">
      <w:pPr>
        <w:widowControl w:val="0"/>
        <w:jc w:val="both"/>
        <w:rPr>
          <w:rFonts w:cs="Arial"/>
          <w:sz w:val="20"/>
          <w:szCs w:val="20"/>
        </w:rPr>
      </w:pPr>
    </w:p>
    <w:p w:rsidR="00930A0C" w:rsidRPr="00A942F8" w:rsidRDefault="00930A0C" w:rsidP="00930A0C">
      <w:pPr>
        <w:widowControl w:val="0"/>
        <w:jc w:val="both"/>
        <w:rPr>
          <w:rFonts w:cs="Arial"/>
          <w:sz w:val="20"/>
          <w:szCs w:val="20"/>
        </w:rPr>
      </w:pPr>
      <w:r w:rsidRPr="00A942F8">
        <w:rPr>
          <w:rFonts w:cs="Arial"/>
          <w:sz w:val="20"/>
          <w:szCs w:val="20"/>
        </w:rPr>
        <w:t xml:space="preserve"> </w:t>
      </w:r>
    </w:p>
    <w:p w:rsidR="00930A0C" w:rsidRPr="00A942F8" w:rsidRDefault="00930A0C" w:rsidP="00930A0C">
      <w:pPr>
        <w:keepNext/>
        <w:widowControl w:val="0"/>
        <w:spacing w:after="60" w:line="276" w:lineRule="auto"/>
        <w:jc w:val="both"/>
        <w:outlineLvl w:val="0"/>
        <w:rPr>
          <w:rFonts w:cs="Arial"/>
          <w:b/>
          <w:bCs/>
          <w:sz w:val="20"/>
          <w:szCs w:val="20"/>
        </w:rPr>
      </w:pPr>
      <w:bookmarkStart w:id="24" w:name="_Toc456004117"/>
      <w:r w:rsidRPr="00A942F8">
        <w:rPr>
          <w:rFonts w:cs="Arial"/>
          <w:b/>
          <w:bCs/>
          <w:sz w:val="20"/>
          <w:szCs w:val="20"/>
        </w:rPr>
        <w:t>12. NASTOPANJE, VARIANTE, JEZIK, ODPREMLJANJE, VELJAVNOST IN STROŠKI PONUDBE</w:t>
      </w:r>
      <w:bookmarkEnd w:id="24"/>
      <w:r w:rsidRPr="00A942F8">
        <w:rPr>
          <w:rFonts w:cs="Arial"/>
          <w:b/>
          <w:bCs/>
          <w:sz w:val="20"/>
          <w:szCs w:val="20"/>
        </w:rPr>
        <w:t xml:space="preserve"> </w:t>
      </w:r>
    </w:p>
    <w:p w:rsidR="00930A0C" w:rsidRPr="00A942F8" w:rsidRDefault="00930A0C" w:rsidP="00930A0C">
      <w:pPr>
        <w:keepNext/>
        <w:widowControl w:val="0"/>
        <w:spacing w:before="240" w:after="60"/>
        <w:jc w:val="both"/>
        <w:outlineLvl w:val="2"/>
        <w:rPr>
          <w:rFonts w:cs="Arial"/>
          <w:b/>
          <w:bCs/>
          <w:sz w:val="20"/>
          <w:szCs w:val="20"/>
        </w:rPr>
      </w:pPr>
      <w:bookmarkStart w:id="25" w:name="_Toc456004118"/>
      <w:r w:rsidRPr="00A942F8">
        <w:rPr>
          <w:rFonts w:cs="Arial"/>
          <w:b/>
          <w:bCs/>
          <w:sz w:val="20"/>
          <w:szCs w:val="20"/>
        </w:rPr>
        <w:t>12.1. Skupna ponudba</w:t>
      </w:r>
      <w:bookmarkEnd w:id="25"/>
    </w:p>
    <w:p w:rsidR="00930A0C" w:rsidRPr="00A942F8" w:rsidRDefault="00930A0C" w:rsidP="00930A0C">
      <w:pPr>
        <w:spacing w:after="120"/>
        <w:jc w:val="both"/>
        <w:rPr>
          <w:rFonts w:cs="Arial"/>
          <w:sz w:val="20"/>
          <w:szCs w:val="20"/>
        </w:rPr>
      </w:pPr>
      <w:r w:rsidRPr="00A942F8">
        <w:rPr>
          <w:rFonts w:cs="Arial"/>
          <w:sz w:val="20"/>
          <w:szCs w:val="20"/>
        </w:rPr>
        <w:t>Pri javnem naročilu je dovoljena skupna ponudba več pogodbenih partnerjev.</w:t>
      </w:r>
    </w:p>
    <w:p w:rsidR="00930A0C" w:rsidRPr="00A942F8" w:rsidRDefault="00930A0C" w:rsidP="00930A0C">
      <w:pPr>
        <w:spacing w:after="120"/>
        <w:jc w:val="both"/>
        <w:rPr>
          <w:rFonts w:cs="Arial"/>
          <w:sz w:val="20"/>
          <w:szCs w:val="20"/>
        </w:rPr>
      </w:pPr>
      <w:r w:rsidRPr="00A942F8">
        <w:rPr>
          <w:rFonts w:cs="Arial"/>
          <w:sz w:val="20"/>
          <w:szCs w:val="20"/>
        </w:rPr>
        <w:t>V 8. točki (Ugotavljanje sposobnosti) teh navodil je določeno, ali mora v primeru skupne ponudbe posamezen pogoj izpolnjevati vsak izmed partnerjev ali pa lahko pogoj izpolnjujejo partnerji skupaj.</w:t>
      </w:r>
    </w:p>
    <w:p w:rsidR="00930A0C" w:rsidRPr="00A942F8" w:rsidRDefault="00930A0C" w:rsidP="00930A0C">
      <w:pPr>
        <w:spacing w:after="120"/>
        <w:jc w:val="both"/>
        <w:rPr>
          <w:rFonts w:cs="Arial"/>
          <w:sz w:val="20"/>
          <w:szCs w:val="20"/>
        </w:rPr>
      </w:pPr>
      <w:r w:rsidRPr="00A942F8">
        <w:rPr>
          <w:rFonts w:cs="Arial"/>
          <w:sz w:val="20"/>
          <w:szCs w:val="20"/>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A942F8">
        <w:rPr>
          <w:rFonts w:cs="Arial"/>
          <w:sz w:val="20"/>
          <w:szCs w:val="20"/>
          <w:u w:val="single"/>
        </w:rPr>
        <w:t>Pogodba  mora jasno določati, da proti naročniku za celotno obveznost in za vsak njen del odgovarjajo vsi partnerji solidarno in vsak posebej v celoti.</w:t>
      </w:r>
    </w:p>
    <w:p w:rsidR="00930A0C" w:rsidRPr="00A942F8" w:rsidRDefault="00930A0C" w:rsidP="00930A0C">
      <w:pPr>
        <w:jc w:val="both"/>
        <w:rPr>
          <w:rFonts w:cs="Arial"/>
          <w:sz w:val="20"/>
          <w:szCs w:val="20"/>
          <w:lang w:val="en-US"/>
        </w:rPr>
      </w:pPr>
      <w:r w:rsidRPr="00A942F8">
        <w:rPr>
          <w:rFonts w:cs="Arial"/>
          <w:sz w:val="20"/>
          <w:szCs w:val="20"/>
        </w:rPr>
        <w:t>Ponudnik, ki nastopa v več kot eni ponudbi, ne glede na to, ali nastopa samostojno ali kot partner v skupni ponudbi, diskvalificira vse ponudbe, v katerih nastopa. Take ponudbe bodo izločene.</w:t>
      </w:r>
    </w:p>
    <w:p w:rsidR="00930A0C" w:rsidRPr="00A942F8" w:rsidRDefault="00930A0C" w:rsidP="00930A0C">
      <w:pPr>
        <w:keepNext/>
        <w:widowControl w:val="0"/>
        <w:spacing w:before="240" w:after="60"/>
        <w:jc w:val="both"/>
        <w:outlineLvl w:val="2"/>
        <w:rPr>
          <w:rFonts w:cs="Arial"/>
          <w:b/>
          <w:bCs/>
          <w:sz w:val="20"/>
          <w:szCs w:val="20"/>
        </w:rPr>
      </w:pPr>
      <w:bookmarkStart w:id="26" w:name="_Toc456004119"/>
      <w:r w:rsidRPr="00A942F8">
        <w:rPr>
          <w:rFonts w:cs="Arial"/>
          <w:b/>
          <w:bCs/>
          <w:sz w:val="20"/>
          <w:szCs w:val="20"/>
        </w:rPr>
        <w:t>12.2. Ponudba s podizvajalci</w:t>
      </w:r>
      <w:bookmarkEnd w:id="26"/>
    </w:p>
    <w:p w:rsidR="00930A0C" w:rsidRPr="00A942F8" w:rsidRDefault="00930A0C" w:rsidP="00930A0C">
      <w:pPr>
        <w:spacing w:after="120"/>
        <w:jc w:val="both"/>
        <w:rPr>
          <w:rFonts w:cs="Arial"/>
          <w:sz w:val="20"/>
          <w:szCs w:val="20"/>
        </w:rPr>
      </w:pPr>
      <w:r w:rsidRPr="00A942F8">
        <w:rPr>
          <w:rFonts w:cs="Arial"/>
          <w:sz w:val="20"/>
          <w:szCs w:val="20"/>
        </w:rPr>
        <w:t>Glavni izvajalec, ki v izvedbo javnega naročila vključi enega ali več podizvajalcev, mora imeti ob sklenitvi pogodbe z naročnikom ali v času njenega izvajanja, sklenjene veljavne pogodbe s podizvajalci.</w:t>
      </w:r>
      <w:bookmarkStart w:id="27" w:name="_Toc456004120"/>
    </w:p>
    <w:p w:rsidR="00930A0C" w:rsidRPr="00A942F8" w:rsidRDefault="00930A0C" w:rsidP="00930A0C">
      <w:pPr>
        <w:spacing w:after="120"/>
        <w:jc w:val="both"/>
        <w:rPr>
          <w:rFonts w:cs="Arial"/>
          <w:sz w:val="20"/>
          <w:szCs w:val="20"/>
        </w:rPr>
      </w:pPr>
      <w:r w:rsidRPr="00A942F8">
        <w:rPr>
          <w:rFonts w:cs="Arial"/>
          <w:sz w:val="20"/>
          <w:szCs w:val="20"/>
        </w:rPr>
        <w:t>Ponudnik v razmerju do naročnika v celoti odgovarja za izvedbo prejetega naročila, ne glede na število podizvajalcev, ki jih navede v svoji ponudbi.</w:t>
      </w:r>
      <w:bookmarkEnd w:id="27"/>
      <w:r w:rsidRPr="00A942F8">
        <w:rPr>
          <w:rFonts w:cs="Arial"/>
          <w:sz w:val="20"/>
          <w:szCs w:val="20"/>
        </w:rPr>
        <w:t xml:space="preserve"> </w:t>
      </w:r>
    </w:p>
    <w:p w:rsidR="00930A0C" w:rsidRPr="00A942F8" w:rsidRDefault="00930A0C" w:rsidP="00930A0C">
      <w:pPr>
        <w:keepNext/>
        <w:widowControl w:val="0"/>
        <w:spacing w:before="240" w:after="60"/>
        <w:jc w:val="both"/>
        <w:outlineLvl w:val="2"/>
        <w:rPr>
          <w:rFonts w:cs="Arial"/>
          <w:b/>
          <w:bCs/>
          <w:sz w:val="20"/>
          <w:szCs w:val="20"/>
        </w:rPr>
      </w:pPr>
      <w:bookmarkStart w:id="28" w:name="_Toc456004121"/>
      <w:r w:rsidRPr="00A942F8">
        <w:rPr>
          <w:rFonts w:cs="Arial"/>
          <w:b/>
          <w:bCs/>
          <w:sz w:val="20"/>
          <w:szCs w:val="20"/>
        </w:rPr>
        <w:t>12.3. Variantne ponudbe</w:t>
      </w:r>
      <w:bookmarkEnd w:id="28"/>
    </w:p>
    <w:p w:rsidR="00930A0C" w:rsidRPr="00A942F8" w:rsidRDefault="00930A0C" w:rsidP="00930A0C">
      <w:pPr>
        <w:autoSpaceDE w:val="0"/>
        <w:autoSpaceDN w:val="0"/>
        <w:adjustRightInd w:val="0"/>
        <w:rPr>
          <w:rFonts w:cs="Arial"/>
          <w:sz w:val="20"/>
          <w:szCs w:val="20"/>
        </w:rPr>
      </w:pPr>
      <w:r w:rsidRPr="00A942F8">
        <w:rPr>
          <w:rFonts w:cs="Arial"/>
          <w:sz w:val="20"/>
          <w:szCs w:val="20"/>
        </w:rPr>
        <w:t>Variantne ponudbe niso dopuščene.</w:t>
      </w:r>
    </w:p>
    <w:p w:rsidR="00930A0C" w:rsidRPr="00A942F8" w:rsidRDefault="00930A0C" w:rsidP="00930A0C">
      <w:pPr>
        <w:keepNext/>
        <w:widowControl w:val="0"/>
        <w:spacing w:before="240" w:after="60"/>
        <w:jc w:val="both"/>
        <w:outlineLvl w:val="2"/>
        <w:rPr>
          <w:rFonts w:cs="Arial"/>
          <w:b/>
          <w:bCs/>
          <w:sz w:val="20"/>
          <w:szCs w:val="20"/>
        </w:rPr>
      </w:pPr>
      <w:bookmarkStart w:id="29" w:name="_Toc456004122"/>
      <w:r w:rsidRPr="00A942F8">
        <w:rPr>
          <w:rFonts w:cs="Arial"/>
          <w:b/>
          <w:bCs/>
          <w:sz w:val="20"/>
          <w:szCs w:val="20"/>
        </w:rPr>
        <w:t>12.4. Jezik ponudbe</w:t>
      </w:r>
      <w:bookmarkEnd w:id="29"/>
    </w:p>
    <w:p w:rsidR="00930A0C" w:rsidRPr="00A942F8" w:rsidRDefault="00930A0C" w:rsidP="00930A0C">
      <w:pPr>
        <w:widowControl w:val="0"/>
        <w:jc w:val="both"/>
        <w:rPr>
          <w:rFonts w:cs="Arial"/>
          <w:b/>
          <w:bCs/>
          <w:sz w:val="20"/>
          <w:szCs w:val="20"/>
        </w:rPr>
      </w:pPr>
      <w:bookmarkStart w:id="30" w:name="_Toc456004123"/>
      <w:r w:rsidRPr="00A942F8">
        <w:rPr>
          <w:rFonts w:cs="Arial"/>
          <w:sz w:val="20"/>
          <w:szCs w:val="20"/>
        </w:rPr>
        <w:t>Ponudba oz. ponudbena dokumentacija mora biti oddana v slovenskem jeziku. Naročnik dovoljuje, da se priložijo prospekti, katalogi, tehnične specifikacije ali tehnični opisi v angleškem jeziku.</w:t>
      </w:r>
    </w:p>
    <w:p w:rsidR="00930A0C" w:rsidRPr="00A942F8" w:rsidRDefault="00930A0C" w:rsidP="00930A0C">
      <w:pPr>
        <w:jc w:val="both"/>
        <w:rPr>
          <w:rFonts w:cs="Arial"/>
          <w:sz w:val="20"/>
          <w:szCs w:val="20"/>
        </w:rPr>
      </w:pPr>
      <w:r w:rsidRPr="00A942F8">
        <w:rPr>
          <w:rFonts w:cs="Arial"/>
          <w:sz w:val="20"/>
          <w:szCs w:val="20"/>
        </w:rPr>
        <w:t>Če bo naročnik ob pregledovanju in ocenjevanju ponudb menil, da je treba del  ponudbe, ki ni predložen v slovenskem jeziku, prevesti v slovenski jezik, bo prevod v določenem roku naložil ponudniku, na njegove stroške.</w:t>
      </w:r>
    </w:p>
    <w:p w:rsidR="00930A0C" w:rsidRPr="00A942F8" w:rsidRDefault="00930A0C" w:rsidP="00930A0C">
      <w:pPr>
        <w:keepNext/>
        <w:widowControl w:val="0"/>
        <w:spacing w:before="240" w:after="60"/>
        <w:jc w:val="both"/>
        <w:outlineLvl w:val="2"/>
        <w:rPr>
          <w:rFonts w:cs="Arial"/>
          <w:b/>
          <w:bCs/>
          <w:sz w:val="20"/>
          <w:szCs w:val="20"/>
        </w:rPr>
      </w:pPr>
      <w:r w:rsidRPr="00A942F8">
        <w:rPr>
          <w:rFonts w:cs="Arial"/>
          <w:b/>
          <w:bCs/>
          <w:sz w:val="20"/>
          <w:szCs w:val="20"/>
        </w:rPr>
        <w:t>12.5. Način opremljanja in označevanja ponudbe</w:t>
      </w:r>
      <w:bookmarkEnd w:id="30"/>
    </w:p>
    <w:p w:rsidR="00930A0C" w:rsidRPr="00A942F8" w:rsidRDefault="00930A0C" w:rsidP="00930A0C">
      <w:pPr>
        <w:autoSpaceDE w:val="0"/>
        <w:autoSpaceDN w:val="0"/>
        <w:adjustRightInd w:val="0"/>
        <w:jc w:val="both"/>
        <w:rPr>
          <w:rFonts w:cs="Arial"/>
          <w:sz w:val="20"/>
          <w:szCs w:val="20"/>
        </w:rPr>
      </w:pPr>
      <w:bookmarkStart w:id="31" w:name="_Toc456004124"/>
      <w:r w:rsidRPr="00A942F8">
        <w:rPr>
          <w:rFonts w:cs="Arial"/>
          <w:sz w:val="20"/>
          <w:szCs w:val="20"/>
        </w:rPr>
        <w:t xml:space="preserve">Ponudnik ponudbeno dokumentacijo odda na način, da po registraciji oziroma prijavi v sistem   e-JN na naslovu: </w:t>
      </w:r>
      <w:hyperlink r:id="rId15" w:history="1">
        <w:r w:rsidRPr="00A942F8">
          <w:rPr>
            <w:rFonts w:cs="Arial"/>
            <w:b/>
            <w:i/>
            <w:sz w:val="20"/>
            <w:szCs w:val="20"/>
          </w:rPr>
          <w:t>https://ejn.gov.si/eJN2</w:t>
        </w:r>
      </w:hyperlink>
      <w:r w:rsidRPr="00A942F8">
        <w:rPr>
          <w:rFonts w:cs="Arial"/>
          <w:sz w:val="20"/>
          <w:szCs w:val="20"/>
        </w:rPr>
        <w:t xml:space="preserve"> pri predmetnem javnem naročilu izbere opcijo »</w:t>
      </w:r>
      <w:r w:rsidRPr="00A942F8">
        <w:rPr>
          <w:rFonts w:cs="Arial"/>
          <w:i/>
          <w:sz w:val="20"/>
          <w:szCs w:val="20"/>
        </w:rPr>
        <w:t>Sodeluj na javnem naročilu«</w:t>
      </w:r>
      <w:r w:rsidRPr="00A942F8">
        <w:rPr>
          <w:rFonts w:cs="Arial"/>
          <w:sz w:val="20"/>
          <w:szCs w:val="20"/>
        </w:rPr>
        <w:t>, s čimer se odpre stran za pripravo ponudbe. Po vnosu podatkov in dokumentov, podatke in dokumentacijo shrani v sistemu in jo odda s kvalificiranim elektronskim podpisom.</w:t>
      </w:r>
    </w:p>
    <w:p w:rsidR="00930A0C" w:rsidRPr="00A942F8" w:rsidRDefault="00930A0C" w:rsidP="00930A0C">
      <w:pPr>
        <w:autoSpaceDE w:val="0"/>
        <w:autoSpaceDN w:val="0"/>
        <w:adjustRightInd w:val="0"/>
        <w:jc w:val="both"/>
        <w:rPr>
          <w:rFonts w:cs="Arial"/>
          <w:sz w:val="20"/>
          <w:szCs w:val="20"/>
        </w:rPr>
      </w:pP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Podrobna navodila v zvezi z načinom priprave in oddaje ponudbe so navedena v Navodilih za uporabo e-JN, ki so del te razpisne dokumentacije in objavljena na spletnem naslovu </w:t>
      </w:r>
      <w:hyperlink r:id="rId16" w:history="1">
        <w:r w:rsidRPr="00A942F8">
          <w:rPr>
            <w:rFonts w:cs="Arial"/>
            <w:b/>
            <w:i/>
            <w:sz w:val="20"/>
            <w:szCs w:val="20"/>
          </w:rPr>
          <w:t>https://ejn.gov.si/eJN2</w:t>
        </w:r>
      </w:hyperlink>
      <w:r w:rsidRPr="00A942F8">
        <w:rPr>
          <w:rFonts w:cs="Arial"/>
          <w:b/>
          <w:i/>
          <w:sz w:val="20"/>
          <w:szCs w:val="20"/>
        </w:rPr>
        <w:t>.</w:t>
      </w:r>
    </w:p>
    <w:p w:rsidR="00930A0C" w:rsidRPr="00A942F8" w:rsidRDefault="00930A0C" w:rsidP="00930A0C">
      <w:pPr>
        <w:keepNext/>
        <w:widowControl w:val="0"/>
        <w:spacing w:before="240" w:after="60"/>
        <w:jc w:val="both"/>
        <w:outlineLvl w:val="2"/>
        <w:rPr>
          <w:rFonts w:cs="Arial"/>
          <w:b/>
          <w:bCs/>
          <w:sz w:val="20"/>
          <w:szCs w:val="20"/>
        </w:rPr>
      </w:pPr>
      <w:r w:rsidRPr="00A942F8">
        <w:rPr>
          <w:rFonts w:cs="Arial"/>
          <w:b/>
          <w:bCs/>
          <w:sz w:val="20"/>
          <w:szCs w:val="20"/>
        </w:rPr>
        <w:t>12.6. Veljavnost ponudbe</w:t>
      </w:r>
      <w:bookmarkEnd w:id="31"/>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Ponudba mora veljati najmanj </w:t>
      </w:r>
      <w:r w:rsidRPr="00833BFE">
        <w:rPr>
          <w:rFonts w:cs="Arial"/>
          <w:b/>
          <w:sz w:val="20"/>
          <w:szCs w:val="20"/>
        </w:rPr>
        <w:t>60 dni</w:t>
      </w:r>
      <w:r w:rsidRPr="00A942F8">
        <w:rPr>
          <w:rFonts w:cs="Arial"/>
          <w:sz w:val="20"/>
          <w:szCs w:val="20"/>
        </w:rPr>
        <w:t xml:space="preserve"> od javnega odpiranja ponudb.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V izjemnih okoliščinah bo naročnik lahko zahteval, da ponudniki podaljšajo čas veljavnosti ponudb za določeno dodatno obdobje.</w:t>
      </w:r>
    </w:p>
    <w:p w:rsidR="00930A0C" w:rsidRPr="00A942F8" w:rsidRDefault="00930A0C" w:rsidP="00930A0C">
      <w:pPr>
        <w:keepNext/>
        <w:widowControl w:val="0"/>
        <w:spacing w:before="240" w:after="60"/>
        <w:jc w:val="both"/>
        <w:outlineLvl w:val="2"/>
        <w:rPr>
          <w:rFonts w:cs="Arial"/>
          <w:b/>
          <w:bCs/>
          <w:sz w:val="20"/>
          <w:szCs w:val="20"/>
        </w:rPr>
      </w:pPr>
      <w:bookmarkStart w:id="32" w:name="_Toc456004125"/>
      <w:r w:rsidRPr="00A942F8">
        <w:rPr>
          <w:rFonts w:cs="Arial"/>
          <w:b/>
          <w:bCs/>
          <w:sz w:val="20"/>
          <w:szCs w:val="20"/>
        </w:rPr>
        <w:t>12.7. Stroški ponudbe</w:t>
      </w:r>
      <w:bookmarkEnd w:id="32"/>
    </w:p>
    <w:p w:rsidR="00930A0C" w:rsidRPr="00A942F8" w:rsidRDefault="00930A0C" w:rsidP="00930A0C">
      <w:pPr>
        <w:jc w:val="both"/>
        <w:rPr>
          <w:rFonts w:cs="Arial"/>
          <w:b/>
          <w:sz w:val="20"/>
          <w:szCs w:val="20"/>
        </w:rPr>
      </w:pPr>
      <w:r w:rsidRPr="00A942F8">
        <w:rPr>
          <w:rFonts w:cs="Arial"/>
          <w:sz w:val="20"/>
          <w:szCs w:val="20"/>
        </w:rPr>
        <w:t>Vse stroške povezane s pripravo in predložitvijo ponudbe nosi ponudnik.</w:t>
      </w:r>
    </w:p>
    <w:p w:rsidR="00930A0C" w:rsidRPr="00A942F8" w:rsidRDefault="00930A0C" w:rsidP="00930A0C">
      <w:pPr>
        <w:widowControl w:val="0"/>
        <w:jc w:val="both"/>
        <w:rPr>
          <w:rFonts w:cs="Arial"/>
          <w:sz w:val="20"/>
          <w:szCs w:val="20"/>
        </w:rPr>
      </w:pPr>
    </w:p>
    <w:p w:rsidR="00930A0C" w:rsidRPr="00A942F8" w:rsidRDefault="00930A0C" w:rsidP="00930A0C">
      <w:pPr>
        <w:keepNext/>
        <w:widowControl w:val="0"/>
        <w:spacing w:line="360" w:lineRule="auto"/>
        <w:jc w:val="both"/>
        <w:outlineLvl w:val="1"/>
        <w:rPr>
          <w:rFonts w:cs="Arial"/>
          <w:b/>
          <w:bCs/>
          <w:sz w:val="20"/>
          <w:szCs w:val="20"/>
        </w:rPr>
      </w:pPr>
      <w:r w:rsidRPr="00A942F8">
        <w:rPr>
          <w:rFonts w:cs="Arial"/>
          <w:b/>
          <w:bCs/>
          <w:sz w:val="20"/>
          <w:szCs w:val="20"/>
        </w:rPr>
        <w:t>13. ZAUPNOST PODATKOV</w:t>
      </w:r>
    </w:p>
    <w:p w:rsidR="00930A0C" w:rsidRPr="00A942F8" w:rsidRDefault="00930A0C" w:rsidP="00930A0C">
      <w:pPr>
        <w:widowControl w:val="0"/>
        <w:jc w:val="both"/>
        <w:rPr>
          <w:rFonts w:cs="Arial"/>
          <w:sz w:val="20"/>
          <w:szCs w:val="20"/>
        </w:rPr>
      </w:pPr>
      <w:r w:rsidRPr="00A942F8">
        <w:rPr>
          <w:rFonts w:cs="Arial"/>
          <w:sz w:val="20"/>
          <w:szCs w:val="20"/>
        </w:rPr>
        <w:t>Kot poslovno skrivnost lahko ponudnik označi podatke v skladu z zakonom, ki ureja gospodarske družbe, tajni pa so podatki, ki jih kot tajne določa zakon, ki ureja tajne podatke ali drug zakon. V tem primeru ponudnik ponudbi priloži Sklep podjetja o varovanju poslovne skrivnosti.</w:t>
      </w:r>
    </w:p>
    <w:p w:rsidR="00930A0C" w:rsidRPr="00A942F8" w:rsidRDefault="00930A0C" w:rsidP="00930A0C">
      <w:pPr>
        <w:widowControl w:val="0"/>
        <w:jc w:val="both"/>
        <w:rPr>
          <w:rFonts w:cs="Arial"/>
          <w:sz w:val="20"/>
          <w:szCs w:val="20"/>
        </w:rPr>
      </w:pPr>
    </w:p>
    <w:p w:rsidR="00930A0C" w:rsidRPr="00A942F8" w:rsidRDefault="00930A0C" w:rsidP="00930A0C">
      <w:pPr>
        <w:widowControl w:val="0"/>
        <w:jc w:val="both"/>
        <w:rPr>
          <w:rFonts w:cs="Arial"/>
          <w:sz w:val="20"/>
          <w:szCs w:val="20"/>
        </w:rPr>
      </w:pPr>
      <w:r w:rsidRPr="00A942F8">
        <w:rPr>
          <w:rFonts w:cs="Arial"/>
          <w:sz w:val="20"/>
          <w:szCs w:val="20"/>
        </w:rPr>
        <w:t>Podatki, ki jih bo ponudnik upravičeno označil kot poslovno skrivnost ali kot tajni podatek, bodo uporabljeni samo za namene ocenjevanja in primerjave ponudb in ne bodo dostopni nikomur izven kroga oseb, ki bodo vključene v postopek oddaje naročila. Ti podatki ne bodo objavljeni na odpiranju ponudb niti v nadaljevanju postopka ali kasneje. Te osebe, kot tudi naročnik, bodo v celoti odgovorne za varovanje zaupnosti tako dobljenih podatkov.</w:t>
      </w:r>
    </w:p>
    <w:p w:rsidR="00930A0C" w:rsidRPr="00A942F8" w:rsidRDefault="00930A0C" w:rsidP="00930A0C">
      <w:pPr>
        <w:widowControl w:val="0"/>
        <w:jc w:val="both"/>
        <w:rPr>
          <w:rFonts w:cs="Arial"/>
          <w:sz w:val="20"/>
          <w:szCs w:val="20"/>
        </w:rPr>
      </w:pPr>
      <w:r w:rsidRPr="00A942F8">
        <w:rPr>
          <w:rFonts w:cs="Arial"/>
          <w:sz w:val="20"/>
          <w:szCs w:val="20"/>
        </w:rPr>
        <w:t>Naročnik bo obravnaval kot zaupne tiste strani dokumentov v ponudbeni dokumentaciji, ki bodo imeli v desnem zgornjem kotu z velikimi črkami izpisano »ZAUPNO« ali »POSLOVNA SKRIVNOST«.</w:t>
      </w:r>
    </w:p>
    <w:p w:rsidR="00930A0C" w:rsidRPr="00A942F8" w:rsidRDefault="00930A0C" w:rsidP="00930A0C">
      <w:pPr>
        <w:widowControl w:val="0"/>
        <w:tabs>
          <w:tab w:val="left" w:pos="851"/>
          <w:tab w:val="left" w:pos="1701"/>
        </w:tabs>
        <w:jc w:val="both"/>
        <w:rPr>
          <w:rFonts w:cs="Arial"/>
          <w:sz w:val="20"/>
          <w:szCs w:val="20"/>
        </w:rPr>
      </w:pPr>
      <w:r w:rsidRPr="00A942F8">
        <w:rPr>
          <w:rFonts w:cs="Arial"/>
          <w:sz w:val="20"/>
          <w:szCs w:val="20"/>
        </w:rPr>
        <w:t>Naročnik ne odgovarja za zaupnost podatkov, ki ne bodo označeni, kot je zgoraj navedeno.</w:t>
      </w:r>
    </w:p>
    <w:p w:rsidR="00930A0C" w:rsidRPr="00A942F8" w:rsidRDefault="00930A0C" w:rsidP="00930A0C">
      <w:pPr>
        <w:widowControl w:val="0"/>
        <w:jc w:val="both"/>
        <w:rPr>
          <w:rFonts w:cs="Arial"/>
          <w:color w:val="0000FF"/>
          <w:sz w:val="20"/>
          <w:szCs w:val="20"/>
        </w:rPr>
      </w:pPr>
      <w:r w:rsidRPr="00A942F8">
        <w:rPr>
          <w:rFonts w:cs="Arial"/>
          <w:sz w:val="20"/>
          <w:szCs w:val="20"/>
        </w:rPr>
        <w:t>V skladu z ZJN-3 pa so javni podatki količina iz specifikacije, cena na enoto, vrednost posamezne postavke in skupna vrednost iz ponudbe.</w:t>
      </w:r>
      <w:r w:rsidRPr="00A942F8">
        <w:rPr>
          <w:rFonts w:cs="Arial"/>
          <w:color w:val="FF0000"/>
          <w:sz w:val="20"/>
          <w:szCs w:val="20"/>
        </w:rPr>
        <w:t xml:space="preserve">  </w:t>
      </w:r>
    </w:p>
    <w:p w:rsidR="00930A0C" w:rsidRPr="00A942F8" w:rsidRDefault="00930A0C" w:rsidP="00930A0C">
      <w:pPr>
        <w:jc w:val="both"/>
        <w:rPr>
          <w:rFonts w:cs="Arial"/>
          <w:b/>
          <w:sz w:val="20"/>
          <w:szCs w:val="20"/>
          <w:lang w:val="en-US"/>
        </w:rPr>
      </w:pPr>
    </w:p>
    <w:p w:rsidR="00930A0C" w:rsidRPr="00A942F8" w:rsidRDefault="00930A0C" w:rsidP="00930A0C">
      <w:pPr>
        <w:jc w:val="both"/>
        <w:rPr>
          <w:rFonts w:cs="Arial"/>
          <w:b/>
          <w:sz w:val="20"/>
          <w:szCs w:val="20"/>
          <w:lang w:val="en-US"/>
        </w:rPr>
      </w:pPr>
      <w:r w:rsidRPr="00A942F8">
        <w:rPr>
          <w:rFonts w:cs="Arial"/>
          <w:b/>
          <w:sz w:val="20"/>
          <w:szCs w:val="20"/>
          <w:lang w:val="en-US"/>
        </w:rPr>
        <w:t>14. DOPOLNJEVANJE, SPREMINJANJE IN POJASNJEVANJE PONUDBENE DOKUMENTACIJE</w:t>
      </w:r>
    </w:p>
    <w:p w:rsidR="00930A0C" w:rsidRPr="00A942F8" w:rsidRDefault="00930A0C" w:rsidP="00930A0C">
      <w:pPr>
        <w:autoSpaceDE w:val="0"/>
        <w:autoSpaceDN w:val="0"/>
        <w:adjustRightInd w:val="0"/>
        <w:jc w:val="both"/>
        <w:rPr>
          <w:rFonts w:cs="Arial"/>
          <w:sz w:val="20"/>
          <w:szCs w:val="20"/>
        </w:rPr>
      </w:pP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Naročnik bo v primeru dopolnjevanja ter pojasnjevanja ponudbe ravnal skladno z določili ZJN-3.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w:t>
      </w:r>
    </w:p>
    <w:tbl>
      <w:tblPr>
        <w:tblW w:w="0" w:type="auto"/>
        <w:tblBorders>
          <w:top w:val="nil"/>
          <w:left w:val="nil"/>
          <w:bottom w:val="nil"/>
          <w:right w:val="nil"/>
        </w:tblBorders>
        <w:tblLayout w:type="fixed"/>
        <w:tblLook w:val="0000" w:firstRow="0" w:lastRow="0" w:firstColumn="0" w:lastColumn="0" w:noHBand="0" w:noVBand="0"/>
      </w:tblPr>
      <w:tblGrid>
        <w:gridCol w:w="9531"/>
      </w:tblGrid>
      <w:tr w:rsidR="00930A0C" w:rsidRPr="00A942F8" w:rsidTr="00930A0C">
        <w:trPr>
          <w:trHeight w:val="596"/>
        </w:trPr>
        <w:tc>
          <w:tcPr>
            <w:tcW w:w="9531" w:type="dxa"/>
          </w:tcPr>
          <w:p w:rsidR="00930A0C" w:rsidRPr="00A942F8" w:rsidRDefault="00930A0C" w:rsidP="00930A0C">
            <w:pPr>
              <w:autoSpaceDE w:val="0"/>
              <w:autoSpaceDN w:val="0"/>
              <w:adjustRightInd w:val="0"/>
              <w:jc w:val="both"/>
              <w:rPr>
                <w:rFonts w:cs="Arial"/>
                <w:sz w:val="20"/>
                <w:szCs w:val="20"/>
              </w:rPr>
            </w:pP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Razen kadar gre za popravek ali dopolnitev očitne napake, če zaradi tega popravka ali dopolnitve ni dejansko predlagana nova ponudba, ponudnik ne sme dopolnjevati ali popravljati: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 svoje cene brez DDV na enoto, vrednosti postavke brez DDV, skupne vrednosti ponudbe brez DDV, razen kadar se skupna vrednost spremeni v skladu s sedmim odstavkom tega člena in ponudbe v okviru meril,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 tistega dela ponudbe, ki se veže na tehnične specifikacije predmeta javnega naročila, </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 xml:space="preserve"> tistih elementov ponudbe, ki vplivajo ali bi lahko vplivali na drugačno razvrstitev njegove ponudbe glede na preostale ponudbe, ki jih je naročnik prejel v postopku javnega naročanja. </w:t>
            </w:r>
          </w:p>
          <w:p w:rsidR="00930A0C" w:rsidRPr="00A942F8" w:rsidRDefault="00930A0C" w:rsidP="00930A0C">
            <w:pPr>
              <w:autoSpaceDE w:val="0"/>
              <w:autoSpaceDN w:val="0"/>
              <w:adjustRightInd w:val="0"/>
              <w:jc w:val="both"/>
              <w:rPr>
                <w:rFonts w:cs="Arial"/>
                <w:sz w:val="20"/>
                <w:szCs w:val="20"/>
              </w:rPr>
            </w:pPr>
          </w:p>
        </w:tc>
      </w:tr>
    </w:tbl>
    <w:p w:rsidR="00930A0C" w:rsidRPr="00A942F8" w:rsidRDefault="00930A0C" w:rsidP="00930A0C">
      <w:pPr>
        <w:keepNext/>
        <w:widowControl w:val="0"/>
        <w:spacing w:after="60" w:line="276" w:lineRule="auto"/>
        <w:jc w:val="both"/>
        <w:outlineLvl w:val="0"/>
        <w:rPr>
          <w:rFonts w:cs="Arial"/>
          <w:b/>
          <w:bCs/>
          <w:sz w:val="20"/>
          <w:szCs w:val="20"/>
        </w:rPr>
      </w:pPr>
      <w:bookmarkStart w:id="33" w:name="_Toc456004126"/>
      <w:r w:rsidRPr="00A942F8">
        <w:rPr>
          <w:rFonts w:cs="Arial"/>
          <w:b/>
          <w:bCs/>
          <w:sz w:val="20"/>
          <w:szCs w:val="20"/>
        </w:rPr>
        <w:t>15. ODSTOP OD IZVEDBE JAVNEGA NAROČILA</w:t>
      </w:r>
      <w:bookmarkEnd w:id="33"/>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Posamezni naročniki lahko na podlagi ZJN-3 po sprejemu odločitve o oddaji naročila do sklenitve posameznega okvirnega sporazuma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rsidR="00930A0C" w:rsidRPr="00A942F8" w:rsidRDefault="00930A0C" w:rsidP="00930A0C">
      <w:pPr>
        <w:jc w:val="both"/>
        <w:rPr>
          <w:rFonts w:cs="Arial"/>
          <w:color w:val="4F81BD" w:themeColor="accent1"/>
          <w:sz w:val="20"/>
          <w:szCs w:val="20"/>
          <w:lang w:val="en-US"/>
        </w:rPr>
      </w:pPr>
    </w:p>
    <w:p w:rsidR="00930A0C" w:rsidRPr="00A942F8" w:rsidRDefault="00930A0C" w:rsidP="00930A0C">
      <w:pPr>
        <w:keepNext/>
        <w:widowControl w:val="0"/>
        <w:spacing w:after="60" w:line="276" w:lineRule="auto"/>
        <w:jc w:val="both"/>
        <w:outlineLvl w:val="0"/>
        <w:rPr>
          <w:rFonts w:cs="Arial"/>
          <w:b/>
          <w:bCs/>
          <w:sz w:val="20"/>
          <w:szCs w:val="20"/>
        </w:rPr>
      </w:pPr>
      <w:bookmarkStart w:id="34" w:name="_Toc456004127"/>
      <w:r w:rsidRPr="00A942F8">
        <w:rPr>
          <w:rFonts w:cs="Arial"/>
          <w:b/>
          <w:bCs/>
          <w:sz w:val="20"/>
          <w:szCs w:val="20"/>
        </w:rPr>
        <w:t xml:space="preserve">16. POGODBA O DOBAVI BLAGA </w:t>
      </w:r>
      <w:bookmarkEnd w:id="34"/>
    </w:p>
    <w:p w:rsidR="00930A0C" w:rsidRPr="00A942F8" w:rsidRDefault="00930A0C" w:rsidP="00930A0C">
      <w:pPr>
        <w:widowControl w:val="0"/>
        <w:jc w:val="both"/>
        <w:rPr>
          <w:rFonts w:cs="Arial"/>
          <w:b/>
          <w:bCs/>
          <w:sz w:val="20"/>
          <w:szCs w:val="20"/>
        </w:rPr>
      </w:pPr>
      <w:r w:rsidRPr="00A942F8">
        <w:rPr>
          <w:rFonts w:cs="Arial"/>
          <w:sz w:val="20"/>
          <w:szCs w:val="20"/>
        </w:rPr>
        <w:t>Ponudnik priloži izpolnjen</w:t>
      </w:r>
      <w:r>
        <w:rPr>
          <w:rFonts w:cs="Arial"/>
          <w:sz w:val="20"/>
          <w:szCs w:val="20"/>
        </w:rPr>
        <w:t xml:space="preserve"> </w:t>
      </w:r>
      <w:r w:rsidRPr="00A942F8">
        <w:rPr>
          <w:rFonts w:cs="Arial"/>
          <w:b/>
          <w:bCs/>
          <w:sz w:val="20"/>
          <w:szCs w:val="20"/>
        </w:rPr>
        <w:t xml:space="preserve">vzorec pogodbe </w:t>
      </w:r>
      <w:r w:rsidR="002B3BF2">
        <w:rPr>
          <w:rFonts w:cs="Arial"/>
          <w:b/>
          <w:bCs/>
          <w:iCs/>
          <w:sz w:val="20"/>
          <w:szCs w:val="20"/>
        </w:rPr>
        <w:t>(OBR- 7</w:t>
      </w:r>
      <w:r w:rsidRPr="00A942F8">
        <w:rPr>
          <w:rFonts w:cs="Arial"/>
          <w:b/>
          <w:bCs/>
          <w:iCs/>
          <w:sz w:val="20"/>
          <w:szCs w:val="20"/>
        </w:rPr>
        <w:t>)</w:t>
      </w:r>
      <w:r w:rsidRPr="00A942F8">
        <w:rPr>
          <w:rFonts w:cs="Arial"/>
          <w:b/>
          <w:bCs/>
          <w:sz w:val="20"/>
          <w:szCs w:val="20"/>
        </w:rPr>
        <w:t>.</w:t>
      </w:r>
    </w:p>
    <w:p w:rsidR="00930A0C" w:rsidRPr="00A942F8" w:rsidRDefault="00930A0C" w:rsidP="00930A0C">
      <w:pPr>
        <w:widowControl w:val="0"/>
        <w:numPr>
          <w:ilvl w:val="12"/>
          <w:numId w:val="0"/>
        </w:numPr>
        <w:tabs>
          <w:tab w:val="left" w:pos="360"/>
        </w:tabs>
        <w:jc w:val="both"/>
        <w:rPr>
          <w:rFonts w:cs="Arial"/>
          <w:sz w:val="20"/>
          <w:szCs w:val="20"/>
        </w:rPr>
      </w:pPr>
      <w:r w:rsidRPr="00A942F8">
        <w:rPr>
          <w:rFonts w:cs="Arial"/>
          <w:sz w:val="20"/>
          <w:szCs w:val="20"/>
        </w:rPr>
        <w:t xml:space="preserve">Po pravnomočnosti Odločitve o izbiri najugodnejšega ponudnika in še v času veljavnosti ponudbe bo naročnik pozval izbranega ponudnika k podpisu pogodbe. </w:t>
      </w:r>
    </w:p>
    <w:p w:rsidR="00930A0C" w:rsidRPr="00A942F8" w:rsidRDefault="00930A0C" w:rsidP="00930A0C">
      <w:pPr>
        <w:widowControl w:val="0"/>
        <w:numPr>
          <w:ilvl w:val="12"/>
          <w:numId w:val="0"/>
        </w:numPr>
        <w:tabs>
          <w:tab w:val="left" w:pos="360"/>
        </w:tabs>
        <w:jc w:val="both"/>
        <w:rPr>
          <w:rFonts w:cs="Arial"/>
          <w:sz w:val="20"/>
          <w:szCs w:val="20"/>
        </w:rPr>
      </w:pPr>
      <w:r w:rsidRPr="00A942F8">
        <w:rPr>
          <w:rFonts w:cs="Arial"/>
          <w:sz w:val="20"/>
          <w:szCs w:val="20"/>
        </w:rPr>
        <w:t xml:space="preserve">Če se ponudnik v roku </w:t>
      </w:r>
      <w:r w:rsidRPr="00A942F8">
        <w:rPr>
          <w:rFonts w:cs="Arial"/>
          <w:b/>
          <w:sz w:val="20"/>
          <w:szCs w:val="20"/>
        </w:rPr>
        <w:t>8 dni</w:t>
      </w:r>
      <w:r w:rsidRPr="00A942F8">
        <w:rPr>
          <w:rFonts w:cs="Arial"/>
          <w:sz w:val="20"/>
          <w:szCs w:val="20"/>
        </w:rPr>
        <w:t xml:space="preserve"> ne bo odzval na poziv naročnika, se šteje, da je odstopil od ponudbe. </w:t>
      </w:r>
    </w:p>
    <w:p w:rsidR="00930A0C" w:rsidRPr="00A942F8" w:rsidRDefault="00930A0C" w:rsidP="00930A0C">
      <w:pPr>
        <w:widowControl w:val="0"/>
        <w:numPr>
          <w:ilvl w:val="12"/>
          <w:numId w:val="0"/>
        </w:numPr>
        <w:tabs>
          <w:tab w:val="left" w:pos="360"/>
        </w:tabs>
        <w:jc w:val="both"/>
        <w:rPr>
          <w:rFonts w:cs="Arial"/>
          <w:sz w:val="20"/>
          <w:szCs w:val="20"/>
        </w:rPr>
      </w:pPr>
      <w:r w:rsidRPr="00A942F8">
        <w:rPr>
          <w:rFonts w:cs="Arial"/>
          <w:sz w:val="20"/>
          <w:szCs w:val="20"/>
        </w:rPr>
        <w:t xml:space="preserve">Pogodba bo pričela veljati, ko jo bodo podpisale vse pogodbene stranke.  </w:t>
      </w:r>
    </w:p>
    <w:p w:rsidR="00930A0C" w:rsidRPr="00A942F8" w:rsidRDefault="00930A0C" w:rsidP="00930A0C">
      <w:pPr>
        <w:autoSpaceDE w:val="0"/>
        <w:autoSpaceDN w:val="0"/>
        <w:adjustRightInd w:val="0"/>
        <w:jc w:val="both"/>
        <w:rPr>
          <w:rFonts w:cs="Arial"/>
          <w:b/>
          <w:color w:val="4F81BD" w:themeColor="accent1"/>
          <w:sz w:val="20"/>
          <w:szCs w:val="20"/>
        </w:rPr>
      </w:pPr>
    </w:p>
    <w:p w:rsidR="00930A0C" w:rsidRPr="00A942F8" w:rsidRDefault="00930A0C" w:rsidP="00930A0C">
      <w:pPr>
        <w:keepNext/>
        <w:widowControl w:val="0"/>
        <w:spacing w:after="60" w:line="276" w:lineRule="auto"/>
        <w:jc w:val="both"/>
        <w:outlineLvl w:val="0"/>
        <w:rPr>
          <w:rFonts w:cs="Arial"/>
          <w:b/>
          <w:bCs/>
          <w:sz w:val="20"/>
          <w:szCs w:val="20"/>
        </w:rPr>
      </w:pPr>
      <w:bookmarkStart w:id="35" w:name="_Toc456004128"/>
      <w:bookmarkStart w:id="36" w:name="_Toc515428808"/>
      <w:r w:rsidRPr="00A942F8">
        <w:rPr>
          <w:rFonts w:cs="Arial"/>
          <w:b/>
          <w:bCs/>
          <w:sz w:val="20"/>
          <w:szCs w:val="20"/>
        </w:rPr>
        <w:t>17. OBVESTILO O ODLOČITVI O ODDAJI NAROČILA</w:t>
      </w:r>
      <w:bookmarkEnd w:id="35"/>
    </w:p>
    <w:p w:rsidR="00930A0C" w:rsidRPr="00A942F8" w:rsidRDefault="00930A0C" w:rsidP="00930A0C">
      <w:pPr>
        <w:jc w:val="both"/>
        <w:rPr>
          <w:rFonts w:cs="Arial"/>
          <w:sz w:val="20"/>
          <w:szCs w:val="20"/>
        </w:rPr>
      </w:pPr>
      <w:r w:rsidRPr="00A942F8">
        <w:rPr>
          <w:rFonts w:cs="Arial"/>
          <w:sz w:val="20"/>
          <w:szCs w:val="20"/>
        </w:rPr>
        <w:t>Naročnik bo ponudnike obvestil o odločitvi o oddaji naročila na način, predpisan v ZJN-3.</w:t>
      </w:r>
    </w:p>
    <w:p w:rsidR="00930A0C" w:rsidRPr="00A942F8" w:rsidRDefault="00930A0C" w:rsidP="00930A0C">
      <w:pPr>
        <w:autoSpaceDE w:val="0"/>
        <w:autoSpaceDN w:val="0"/>
        <w:adjustRightInd w:val="0"/>
        <w:rPr>
          <w:rFonts w:cs="Arial"/>
          <w:b/>
          <w:bCs/>
          <w:sz w:val="20"/>
          <w:szCs w:val="20"/>
        </w:rPr>
      </w:pPr>
    </w:p>
    <w:p w:rsidR="00930A0C" w:rsidRPr="00A942F8" w:rsidRDefault="00930A0C" w:rsidP="00930A0C">
      <w:pPr>
        <w:autoSpaceDE w:val="0"/>
        <w:autoSpaceDN w:val="0"/>
        <w:adjustRightInd w:val="0"/>
        <w:rPr>
          <w:rFonts w:cs="Arial"/>
          <w:b/>
          <w:bCs/>
          <w:sz w:val="20"/>
          <w:szCs w:val="20"/>
        </w:rPr>
      </w:pPr>
      <w:r w:rsidRPr="00A942F8">
        <w:rPr>
          <w:rFonts w:cs="Arial"/>
          <w:b/>
          <w:bCs/>
          <w:sz w:val="20"/>
          <w:szCs w:val="20"/>
        </w:rPr>
        <w:t>18. OSTALA DOLOČILA</w:t>
      </w:r>
      <w:bookmarkEnd w:id="36"/>
    </w:p>
    <w:p w:rsidR="00930A0C" w:rsidRPr="00A942F8" w:rsidRDefault="00930A0C" w:rsidP="00930A0C">
      <w:pPr>
        <w:jc w:val="both"/>
        <w:rPr>
          <w:rFonts w:cs="Arial"/>
          <w:sz w:val="20"/>
          <w:szCs w:val="20"/>
        </w:rPr>
      </w:pPr>
      <w:r w:rsidRPr="00A942F8">
        <w:rPr>
          <w:rFonts w:cs="Arial"/>
          <w:sz w:val="20"/>
          <w:szCs w:val="20"/>
        </w:rPr>
        <w:t>V času razpisa naročnik in ponudnik ne smeta pričenjati izvajati dejanj, ki bi vnaprej določila izbiro določene ponudbe.</w:t>
      </w:r>
    </w:p>
    <w:p w:rsidR="00930A0C" w:rsidRPr="00A942F8" w:rsidRDefault="00930A0C" w:rsidP="00930A0C">
      <w:pPr>
        <w:jc w:val="both"/>
        <w:rPr>
          <w:rFonts w:cs="Arial"/>
          <w:sz w:val="20"/>
          <w:szCs w:val="20"/>
        </w:rPr>
      </w:pPr>
      <w:r w:rsidRPr="00A942F8">
        <w:rPr>
          <w:rFonts w:cs="Arial"/>
          <w:sz w:val="20"/>
          <w:szCs w:val="20"/>
        </w:rPr>
        <w:t>V času od izbire ponudbe do začetka veljavnosti pogodbe naročnik in ponudnik ne smeta pričenjati dejanj, ki bi lahko povzročila, da pogodba ne bi pričela veljati ali da ne bi bila izpolnjena.</w:t>
      </w:r>
    </w:p>
    <w:p w:rsidR="00930A0C" w:rsidRPr="00A942F8" w:rsidRDefault="00930A0C" w:rsidP="00930A0C">
      <w:pPr>
        <w:jc w:val="both"/>
        <w:rPr>
          <w:rFonts w:cs="Arial"/>
          <w:sz w:val="20"/>
          <w:szCs w:val="20"/>
        </w:rPr>
      </w:pPr>
      <w:r w:rsidRPr="00A942F8">
        <w:rPr>
          <w:rFonts w:cs="Arial"/>
          <w:sz w:val="20"/>
          <w:szCs w:val="20"/>
        </w:rPr>
        <w:t>V primeru ustavitve postopka ne sme nobena stran pričenjati in izvajati postopkov, ki bi oteževali razveljavitev ali spremembo odločitve o izbiri izvajalca ali, ki bi vplivali na nepristranskost revizijske komisije.</w:t>
      </w:r>
    </w:p>
    <w:p w:rsidR="00930A0C" w:rsidRPr="00A942F8" w:rsidRDefault="00930A0C" w:rsidP="00930A0C">
      <w:pPr>
        <w:autoSpaceDE w:val="0"/>
        <w:autoSpaceDN w:val="0"/>
        <w:adjustRightInd w:val="0"/>
        <w:jc w:val="both"/>
        <w:rPr>
          <w:rFonts w:cs="Arial"/>
          <w:sz w:val="20"/>
          <w:szCs w:val="20"/>
        </w:rPr>
      </w:pPr>
      <w:r w:rsidRPr="00A942F8">
        <w:rPr>
          <w:rFonts w:cs="Arial"/>
          <w:sz w:val="20"/>
          <w:szCs w:val="20"/>
        </w:rPr>
        <w:t>Poleg določil iz teh navodil veljajo tudi določila iz pogodbe in celotne dokumentacije v zvezi z oddajo javnega naročila. V dvomu se presojajo posamezna določila v skladu z zakonskimi členi ZJN-3 in Obligacijskega zakonika.</w:t>
      </w:r>
    </w:p>
    <w:p w:rsidR="00930A0C" w:rsidRPr="00A942F8" w:rsidRDefault="00930A0C" w:rsidP="00930A0C">
      <w:pPr>
        <w:jc w:val="both"/>
        <w:rPr>
          <w:rFonts w:cs="Arial"/>
          <w:b/>
          <w:color w:val="4F81BD" w:themeColor="accent1"/>
          <w:sz w:val="20"/>
          <w:szCs w:val="20"/>
        </w:rPr>
      </w:pPr>
    </w:p>
    <w:p w:rsidR="00930A0C" w:rsidRPr="00A942F8" w:rsidRDefault="00930A0C" w:rsidP="00930A0C">
      <w:pPr>
        <w:keepNext/>
        <w:widowControl w:val="0"/>
        <w:spacing w:after="60" w:line="276" w:lineRule="auto"/>
        <w:jc w:val="both"/>
        <w:outlineLvl w:val="0"/>
        <w:rPr>
          <w:rFonts w:cs="Arial"/>
          <w:b/>
          <w:bCs/>
          <w:sz w:val="20"/>
          <w:szCs w:val="20"/>
        </w:rPr>
      </w:pPr>
      <w:bookmarkStart w:id="37" w:name="_Toc456004131"/>
      <w:r w:rsidRPr="00A942F8">
        <w:rPr>
          <w:rFonts w:cs="Arial"/>
          <w:b/>
          <w:bCs/>
          <w:sz w:val="20"/>
          <w:szCs w:val="20"/>
        </w:rPr>
        <w:t>19. PRAVNO VARSTVO</w:t>
      </w:r>
      <w:bookmarkEnd w:id="37"/>
    </w:p>
    <w:p w:rsidR="00930A0C" w:rsidRPr="00A942F8" w:rsidRDefault="00930A0C" w:rsidP="00930A0C">
      <w:pPr>
        <w:rPr>
          <w:rFonts w:cs="Arial"/>
          <w:sz w:val="20"/>
          <w:szCs w:val="20"/>
        </w:rPr>
      </w:pPr>
      <w:r w:rsidRPr="00A942F8">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930A0C" w:rsidRPr="00A942F8" w:rsidRDefault="00930A0C" w:rsidP="00930A0C">
      <w:pPr>
        <w:rPr>
          <w:rFonts w:cs="Arial"/>
          <w:sz w:val="20"/>
          <w:szCs w:val="20"/>
        </w:rPr>
      </w:pPr>
      <w:r w:rsidRPr="00A942F8">
        <w:rPr>
          <w:rFonts w:cs="Arial"/>
          <w:color w:val="000000"/>
          <w:sz w:val="20"/>
          <w:szCs w:val="20"/>
        </w:rPr>
        <w:t> </w:t>
      </w:r>
    </w:p>
    <w:p w:rsidR="00930A0C" w:rsidRPr="00A942F8" w:rsidRDefault="00930A0C" w:rsidP="00930A0C">
      <w:pPr>
        <w:rPr>
          <w:rFonts w:cs="Arial"/>
          <w:sz w:val="20"/>
          <w:szCs w:val="20"/>
        </w:rPr>
      </w:pPr>
      <w:r w:rsidRPr="00A942F8">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930A0C" w:rsidRPr="00A942F8" w:rsidRDefault="00930A0C" w:rsidP="00930A0C">
      <w:pPr>
        <w:rPr>
          <w:rFonts w:cs="Arial"/>
          <w:sz w:val="20"/>
          <w:szCs w:val="20"/>
        </w:rPr>
      </w:pPr>
      <w:r w:rsidRPr="00A942F8">
        <w:rPr>
          <w:rFonts w:cs="Arial"/>
          <w:color w:val="000000"/>
          <w:sz w:val="20"/>
          <w:szCs w:val="20"/>
        </w:rPr>
        <w:t> </w:t>
      </w:r>
    </w:p>
    <w:p w:rsidR="00930A0C" w:rsidRPr="00A942F8" w:rsidRDefault="00930A0C" w:rsidP="00930A0C">
      <w:pPr>
        <w:rPr>
          <w:rFonts w:cs="Arial"/>
          <w:sz w:val="20"/>
          <w:szCs w:val="20"/>
        </w:rPr>
      </w:pPr>
      <w:r w:rsidRPr="00A942F8">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30A0C" w:rsidRPr="00A942F8" w:rsidRDefault="00930A0C" w:rsidP="00930A0C">
      <w:pPr>
        <w:rPr>
          <w:rFonts w:cs="Arial"/>
          <w:sz w:val="20"/>
          <w:szCs w:val="20"/>
        </w:rPr>
      </w:pPr>
      <w:r w:rsidRPr="00A942F8">
        <w:rPr>
          <w:rFonts w:cs="Arial"/>
          <w:color w:val="000000"/>
          <w:sz w:val="20"/>
          <w:szCs w:val="20"/>
        </w:rPr>
        <w:t> </w:t>
      </w:r>
    </w:p>
    <w:p w:rsidR="00930A0C" w:rsidRPr="00A942F8" w:rsidRDefault="00930A0C" w:rsidP="00930A0C">
      <w:pPr>
        <w:rPr>
          <w:rFonts w:cs="Arial"/>
          <w:sz w:val="20"/>
          <w:szCs w:val="20"/>
        </w:rPr>
      </w:pPr>
      <w:r w:rsidRPr="00A942F8">
        <w:rPr>
          <w:rFonts w:cs="Arial"/>
          <w:color w:val="000000"/>
          <w:sz w:val="20"/>
          <w:szCs w:val="20"/>
        </w:rPr>
        <w:t>Vlagatelj plača takso za predrevizijski in revizijski postopek le enkrat, in sicer pred vložitvijo zahtevka za revizijo pri naročniku. Način odmere takse določa 71. člen ZPVPJN.</w:t>
      </w:r>
    </w:p>
    <w:p w:rsidR="00930A0C" w:rsidRPr="00A942F8" w:rsidRDefault="00930A0C" w:rsidP="00930A0C">
      <w:pPr>
        <w:rPr>
          <w:rFonts w:cs="Arial"/>
          <w:sz w:val="20"/>
          <w:szCs w:val="20"/>
        </w:rPr>
      </w:pPr>
      <w:r w:rsidRPr="00A942F8">
        <w:rPr>
          <w:rFonts w:cs="Arial"/>
          <w:color w:val="000000"/>
          <w:sz w:val="20"/>
          <w:szCs w:val="20"/>
        </w:rPr>
        <w:t> </w:t>
      </w:r>
    </w:p>
    <w:p w:rsidR="00930A0C" w:rsidRPr="00A942F8" w:rsidRDefault="00930A0C" w:rsidP="00930A0C">
      <w:pPr>
        <w:rPr>
          <w:rFonts w:cs="Arial"/>
          <w:i/>
          <w:sz w:val="20"/>
          <w:szCs w:val="20"/>
        </w:rPr>
      </w:pPr>
      <w:r w:rsidRPr="00A942F8">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7" w:history="1">
        <w:r w:rsidRPr="00A942F8">
          <w:rPr>
            <w:rFonts w:cs="Arial"/>
            <w:i/>
            <w:color w:val="3333FF"/>
            <w:sz w:val="20"/>
            <w:szCs w:val="20"/>
            <w:u w:val="single"/>
          </w:rPr>
          <w:t>http://www.djn.mju.gov.si/sistem-javnega-narocanja/pravno-varstvo</w:t>
        </w:r>
      </w:hyperlink>
      <w:r w:rsidRPr="00A942F8">
        <w:rPr>
          <w:rFonts w:cs="Arial"/>
          <w:i/>
          <w:color w:val="3333FF"/>
          <w:sz w:val="20"/>
          <w:szCs w:val="20"/>
        </w:rPr>
        <w:t>.</w:t>
      </w:r>
    </w:p>
    <w:p w:rsidR="00930A0C" w:rsidRPr="00A942F8" w:rsidRDefault="00930A0C" w:rsidP="00930A0C">
      <w:pPr>
        <w:rPr>
          <w:rFonts w:cs="Arial"/>
          <w:sz w:val="20"/>
          <w:szCs w:val="20"/>
        </w:rPr>
      </w:pPr>
      <w:r w:rsidRPr="00A942F8">
        <w:rPr>
          <w:rFonts w:cs="Arial"/>
          <w:color w:val="000000"/>
          <w:sz w:val="20"/>
          <w:szCs w:val="20"/>
        </w:rPr>
        <w:t> </w:t>
      </w:r>
    </w:p>
    <w:p w:rsidR="00930A0C" w:rsidRPr="00A942F8" w:rsidRDefault="00930A0C" w:rsidP="00930A0C">
      <w:pPr>
        <w:rPr>
          <w:rFonts w:cs="Arial"/>
          <w:sz w:val="20"/>
          <w:szCs w:val="20"/>
        </w:rPr>
      </w:pPr>
      <w:r w:rsidRPr="00A942F8">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930A0C" w:rsidRDefault="00930A0C" w:rsidP="00930A0C">
      <w:pPr>
        <w:jc w:val="center"/>
        <w:rPr>
          <w:rFonts w:cs="Arial"/>
          <w:sz w:val="20"/>
          <w:szCs w:val="20"/>
        </w:rPr>
      </w:pPr>
      <w:r w:rsidRPr="00A942F8">
        <w:rPr>
          <w:rFonts w:cs="Arial"/>
          <w:sz w:val="20"/>
          <w:szCs w:val="20"/>
        </w:rPr>
        <w:t xml:space="preserve">                            </w:t>
      </w:r>
      <w:r w:rsidRPr="00A942F8">
        <w:rPr>
          <w:rFonts w:cs="Arial"/>
          <w:sz w:val="20"/>
          <w:szCs w:val="20"/>
        </w:rPr>
        <w:tab/>
      </w:r>
      <w:r w:rsidRPr="00A942F8">
        <w:rPr>
          <w:rFonts w:cs="Arial"/>
          <w:sz w:val="20"/>
          <w:szCs w:val="20"/>
        </w:rPr>
        <w:tab/>
        <w:t xml:space="preserve">                 </w:t>
      </w:r>
    </w:p>
    <w:p w:rsidR="00541BCA" w:rsidRDefault="00541BCA" w:rsidP="00930A0C">
      <w:pPr>
        <w:jc w:val="center"/>
        <w:rPr>
          <w:rFonts w:cs="Arial"/>
          <w:sz w:val="20"/>
          <w:szCs w:val="20"/>
        </w:rPr>
      </w:pPr>
    </w:p>
    <w:p w:rsidR="00541BCA" w:rsidRPr="00A942F8" w:rsidRDefault="00541BCA" w:rsidP="00930A0C">
      <w:pPr>
        <w:jc w:val="center"/>
        <w:rPr>
          <w:rFonts w:cs="Arial"/>
          <w:sz w:val="20"/>
          <w:szCs w:val="20"/>
        </w:rPr>
      </w:pPr>
    </w:p>
    <w:p w:rsidR="00930A0C" w:rsidRPr="00A942F8" w:rsidRDefault="00930A0C" w:rsidP="00930A0C">
      <w:pPr>
        <w:jc w:val="center"/>
        <w:rPr>
          <w:rFonts w:cs="Arial"/>
          <w:sz w:val="20"/>
          <w:szCs w:val="20"/>
        </w:rPr>
      </w:pPr>
    </w:p>
    <w:p w:rsidR="00541BCA" w:rsidRDefault="00930A0C" w:rsidP="00930A0C">
      <w:pPr>
        <w:jc w:val="right"/>
        <w:rPr>
          <w:rFonts w:cs="Arial"/>
          <w:sz w:val="20"/>
          <w:szCs w:val="20"/>
        </w:rPr>
      </w:pPr>
      <w:r w:rsidRPr="00A942F8">
        <w:rPr>
          <w:rFonts w:cs="Arial"/>
          <w:sz w:val="20"/>
          <w:szCs w:val="20"/>
        </w:rPr>
        <w:t xml:space="preserve">                                                                 </w:t>
      </w:r>
      <w:r w:rsidR="00541BCA">
        <w:rPr>
          <w:rFonts w:cs="Arial"/>
          <w:sz w:val="20"/>
          <w:szCs w:val="20"/>
        </w:rPr>
        <w:t xml:space="preserve">                  </w:t>
      </w:r>
    </w:p>
    <w:p w:rsidR="00930A0C" w:rsidRPr="00A942F8" w:rsidRDefault="00930A0C" w:rsidP="00541BCA">
      <w:pPr>
        <w:jc w:val="center"/>
        <w:rPr>
          <w:rFonts w:cs="Arial"/>
          <w:sz w:val="20"/>
          <w:szCs w:val="20"/>
        </w:rPr>
      </w:pPr>
      <w:r w:rsidRPr="00A942F8">
        <w:rPr>
          <w:rFonts w:cs="Arial"/>
          <w:sz w:val="20"/>
          <w:szCs w:val="20"/>
        </w:rPr>
        <w:t xml:space="preserve"> Direktor:</w:t>
      </w:r>
    </w:p>
    <w:p w:rsidR="0097516B" w:rsidRDefault="00541BCA" w:rsidP="00930A0C">
      <w:pPr>
        <w:pStyle w:val="Telobesedila22"/>
        <w:ind w:left="0"/>
        <w:rPr>
          <w:rFonts w:cs="Arial"/>
          <w:color w:val="4F81BD" w:themeColor="accent1"/>
          <w:sz w:val="20"/>
          <w:lang w:val="sl-SI"/>
        </w:rPr>
      </w:pPr>
      <w:r>
        <w:rPr>
          <w:rFonts w:cs="Arial"/>
          <w:sz w:val="20"/>
        </w:rPr>
        <w:t xml:space="preserve">                                                                             </w:t>
      </w:r>
      <w:r w:rsidR="00930A0C" w:rsidRPr="00A942F8">
        <w:rPr>
          <w:rFonts w:cs="Arial"/>
          <w:sz w:val="20"/>
        </w:rPr>
        <w:t>Janez Lavre, dr.med.</w:t>
      </w:r>
    </w:p>
    <w:p w:rsidR="00BF6D9B" w:rsidRDefault="00BF6D9B" w:rsidP="00541B5C">
      <w:pPr>
        <w:pStyle w:val="Telobesedila22"/>
        <w:ind w:left="0"/>
        <w:rPr>
          <w:rFonts w:cs="Arial"/>
          <w:color w:val="4F81BD" w:themeColor="accent1"/>
          <w:sz w:val="20"/>
          <w:lang w:val="sl-SI"/>
        </w:rPr>
      </w:pPr>
    </w:p>
    <w:p w:rsidR="00BF6D9B" w:rsidRDefault="00BF6D9B" w:rsidP="00541B5C">
      <w:pPr>
        <w:pStyle w:val="Telobesedila22"/>
        <w:ind w:left="0"/>
        <w:rPr>
          <w:rFonts w:cs="Arial"/>
          <w:color w:val="4F81BD" w:themeColor="accent1"/>
          <w:sz w:val="20"/>
          <w:lang w:val="sl-SI"/>
        </w:rPr>
      </w:pPr>
    </w:p>
    <w:p w:rsidR="00BF6D9B" w:rsidRDefault="00BF6D9B" w:rsidP="00541B5C">
      <w:pPr>
        <w:pStyle w:val="Telobesedila22"/>
        <w:ind w:left="0"/>
        <w:rPr>
          <w:rFonts w:cs="Arial"/>
          <w:color w:val="4F81BD" w:themeColor="accent1"/>
          <w:sz w:val="20"/>
          <w:lang w:val="sl-SI"/>
        </w:rPr>
      </w:pPr>
    </w:p>
    <w:p w:rsidR="00BF6D9B" w:rsidRDefault="00BF6D9B" w:rsidP="00541B5C">
      <w:pPr>
        <w:pStyle w:val="Telobesedila22"/>
        <w:ind w:left="0"/>
        <w:rPr>
          <w:rFonts w:cs="Arial"/>
          <w:color w:val="4F81BD" w:themeColor="accent1"/>
          <w:sz w:val="20"/>
          <w:lang w:val="sl-SI"/>
        </w:rPr>
      </w:pPr>
    </w:p>
    <w:p w:rsidR="00F853D2" w:rsidRPr="00541B5C" w:rsidRDefault="00541B5C" w:rsidP="00833BFE">
      <w:pPr>
        <w:pStyle w:val="BodyText22"/>
        <w:ind w:left="0"/>
        <w:rPr>
          <w:rFonts w:cs="Arial"/>
          <w:b/>
          <w:color w:val="4F81BD" w:themeColor="accent1"/>
          <w:sz w:val="20"/>
          <w:lang w:val="sl-SI"/>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064945" w:rsidRPr="00541B5C">
        <w:rPr>
          <w:rFonts w:cs="Arial"/>
          <w:b/>
          <w:color w:val="4F81BD" w:themeColor="accent1"/>
          <w:sz w:val="20"/>
          <w:lang w:val="sl-SI"/>
        </w:rPr>
        <w:t xml:space="preserve"> </w:t>
      </w:r>
    </w:p>
    <w:p w:rsidR="00064945" w:rsidRDefault="009A1D54" w:rsidP="000574F2">
      <w:pPr>
        <w:pStyle w:val="Naslov1"/>
        <w:numPr>
          <w:ilvl w:val="0"/>
          <w:numId w:val="20"/>
        </w:numPr>
        <w:rPr>
          <w:rFonts w:ascii="Arial" w:hAnsi="Arial" w:cs="Arial"/>
          <w:sz w:val="20"/>
          <w:szCs w:val="20"/>
        </w:rPr>
      </w:pPr>
      <w:bookmarkStart w:id="38" w:name="_Toc456003823"/>
      <w:bookmarkStart w:id="39" w:name="_Toc456004132"/>
      <w:r w:rsidRPr="0097516B">
        <w:rPr>
          <w:rFonts w:ascii="Arial" w:hAnsi="Arial" w:cs="Arial"/>
          <w:sz w:val="20"/>
          <w:szCs w:val="20"/>
        </w:rPr>
        <w:t xml:space="preserve">TEHNIČNE SPECIFIKACIJE </w:t>
      </w:r>
      <w:r w:rsidR="00064945" w:rsidRPr="0097516B">
        <w:rPr>
          <w:rFonts w:ascii="Arial" w:hAnsi="Arial" w:cs="Arial"/>
          <w:sz w:val="20"/>
          <w:szCs w:val="20"/>
        </w:rPr>
        <w:t>PREDMET</w:t>
      </w:r>
      <w:r w:rsidRPr="0097516B">
        <w:rPr>
          <w:rFonts w:ascii="Arial" w:hAnsi="Arial" w:cs="Arial"/>
          <w:sz w:val="20"/>
          <w:szCs w:val="20"/>
        </w:rPr>
        <w:t>A</w:t>
      </w:r>
      <w:r w:rsidR="00064945" w:rsidRPr="0097516B">
        <w:rPr>
          <w:rFonts w:ascii="Arial" w:hAnsi="Arial" w:cs="Arial"/>
          <w:sz w:val="20"/>
          <w:szCs w:val="20"/>
        </w:rPr>
        <w:t xml:space="preserve">  JAVNEGA  NAROČILA</w:t>
      </w:r>
      <w:bookmarkEnd w:id="38"/>
      <w:bookmarkEnd w:id="39"/>
    </w:p>
    <w:p w:rsidR="00F6732D" w:rsidRDefault="00F6732D" w:rsidP="00B74019"/>
    <w:p w:rsidR="00D61651" w:rsidRPr="00861B87" w:rsidRDefault="00D61651" w:rsidP="00D61651">
      <w:pPr>
        <w:autoSpaceDE w:val="0"/>
        <w:autoSpaceDN w:val="0"/>
        <w:adjustRightInd w:val="0"/>
        <w:jc w:val="both"/>
        <w:rPr>
          <w:rFonts w:cs="Arial"/>
          <w:sz w:val="20"/>
          <w:szCs w:val="20"/>
        </w:rPr>
      </w:pPr>
      <w:r w:rsidRPr="00861B87">
        <w:rPr>
          <w:rFonts w:cs="Arial"/>
          <w:b/>
          <w:bCs/>
          <w:sz w:val="20"/>
          <w:szCs w:val="20"/>
        </w:rPr>
        <w:t xml:space="preserve">A) Razpisane količine </w:t>
      </w:r>
    </w:p>
    <w:p w:rsidR="00D61651" w:rsidRPr="00D61651" w:rsidRDefault="00D61651" w:rsidP="00D61651">
      <w:pPr>
        <w:jc w:val="both"/>
        <w:rPr>
          <w:rFonts w:cs="Arial"/>
          <w:sz w:val="20"/>
          <w:szCs w:val="20"/>
        </w:rPr>
      </w:pPr>
      <w:r w:rsidRPr="00861B87">
        <w:rPr>
          <w:rFonts w:cs="Arial"/>
          <w:sz w:val="20"/>
          <w:szCs w:val="20"/>
        </w:rPr>
        <w:t>Specifikacija posameznih artiklov znotraj sklopov, skupaj z opisi in zahtevanimi letnimi količin</w:t>
      </w:r>
      <w:r>
        <w:rPr>
          <w:rFonts w:cs="Arial"/>
          <w:sz w:val="20"/>
          <w:szCs w:val="20"/>
        </w:rPr>
        <w:t>ami</w:t>
      </w:r>
      <w:r w:rsidRPr="00861B87">
        <w:rPr>
          <w:rFonts w:cs="Arial"/>
          <w:sz w:val="20"/>
          <w:szCs w:val="20"/>
        </w:rPr>
        <w:t xml:space="preserve">, je </w:t>
      </w:r>
      <w:r w:rsidRPr="00861B87">
        <w:rPr>
          <w:rFonts w:cs="Arial"/>
          <w:b/>
          <w:sz w:val="20"/>
          <w:szCs w:val="20"/>
        </w:rPr>
        <w:t>razvidna iz specifikacije blaga v programu za pripravo ponudb Gosoft</w:t>
      </w:r>
      <w:r>
        <w:rPr>
          <w:rFonts w:cs="Arial"/>
          <w:b/>
          <w:sz w:val="20"/>
          <w:szCs w:val="20"/>
        </w:rPr>
        <w:t xml:space="preserve"> </w:t>
      </w:r>
      <w:r w:rsidRPr="00D61651">
        <w:rPr>
          <w:rFonts w:cs="Arial"/>
          <w:sz w:val="20"/>
          <w:szCs w:val="20"/>
        </w:rPr>
        <w:t>ter na koncu te dokumentacije</w:t>
      </w:r>
      <w:r w:rsidR="005F62ED">
        <w:rPr>
          <w:rFonts w:cs="Arial"/>
          <w:sz w:val="20"/>
          <w:szCs w:val="20"/>
        </w:rPr>
        <w:t xml:space="preserve"> (poglavje VI.)</w:t>
      </w:r>
    </w:p>
    <w:p w:rsidR="00D61651" w:rsidRPr="00B53225" w:rsidRDefault="00D61651" w:rsidP="00D61651">
      <w:pPr>
        <w:autoSpaceDE w:val="0"/>
        <w:autoSpaceDN w:val="0"/>
        <w:adjustRightInd w:val="0"/>
        <w:jc w:val="both"/>
        <w:rPr>
          <w:rFonts w:cs="Arial"/>
          <w:b/>
          <w:bCs/>
          <w:color w:val="FF0000"/>
          <w:sz w:val="20"/>
          <w:szCs w:val="20"/>
        </w:rPr>
      </w:pPr>
    </w:p>
    <w:p w:rsidR="00D61651" w:rsidRPr="00861B87" w:rsidRDefault="00D61651" w:rsidP="00D61651">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D61651" w:rsidRDefault="00D61651" w:rsidP="00D61651">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w:t>
      </w:r>
      <w:r w:rsidR="00AD1212">
        <w:rPr>
          <w:rFonts w:cs="Arial"/>
          <w:sz w:val="20"/>
          <w:szCs w:val="20"/>
        </w:rPr>
        <w:t xml:space="preserve">točke </w:t>
      </w:r>
      <w:r>
        <w:rPr>
          <w:rFonts w:cs="Arial"/>
          <w:sz w:val="20"/>
          <w:szCs w:val="20"/>
        </w:rPr>
        <w:t xml:space="preserve">II. Navodil. </w:t>
      </w:r>
      <w:r w:rsidRPr="00861B87">
        <w:rPr>
          <w:rFonts w:cs="Arial"/>
          <w:sz w:val="20"/>
          <w:szCs w:val="20"/>
        </w:rPr>
        <w:t xml:space="preserve"> </w:t>
      </w:r>
    </w:p>
    <w:p w:rsidR="00D61651" w:rsidRPr="00B53225" w:rsidRDefault="00D61651" w:rsidP="00D61651">
      <w:pPr>
        <w:autoSpaceDE w:val="0"/>
        <w:autoSpaceDN w:val="0"/>
        <w:adjustRightInd w:val="0"/>
        <w:jc w:val="both"/>
        <w:rPr>
          <w:rFonts w:cs="Arial"/>
          <w:b/>
          <w:bCs/>
          <w:color w:val="FF0000"/>
          <w:sz w:val="20"/>
          <w:szCs w:val="20"/>
        </w:rPr>
      </w:pPr>
    </w:p>
    <w:p w:rsidR="00D61651" w:rsidRPr="00861B87" w:rsidRDefault="00D61651" w:rsidP="00D61651">
      <w:pPr>
        <w:autoSpaceDE w:val="0"/>
        <w:autoSpaceDN w:val="0"/>
        <w:adjustRightInd w:val="0"/>
        <w:jc w:val="both"/>
        <w:rPr>
          <w:rFonts w:cs="Arial"/>
          <w:sz w:val="20"/>
          <w:szCs w:val="20"/>
        </w:rPr>
      </w:pPr>
      <w:r w:rsidRPr="00861B87">
        <w:rPr>
          <w:rFonts w:cs="Arial"/>
          <w:b/>
          <w:bCs/>
          <w:sz w:val="20"/>
          <w:szCs w:val="20"/>
        </w:rPr>
        <w:t xml:space="preserve">C) Splošne zahteve </w:t>
      </w:r>
    </w:p>
    <w:p w:rsidR="00D61651" w:rsidRPr="00861B87" w:rsidRDefault="00D61651" w:rsidP="00D61651">
      <w:pPr>
        <w:autoSpaceDE w:val="0"/>
        <w:autoSpaceDN w:val="0"/>
        <w:adjustRightInd w:val="0"/>
        <w:jc w:val="both"/>
        <w:rPr>
          <w:rFonts w:cs="Arial"/>
          <w:sz w:val="20"/>
          <w:szCs w:val="20"/>
        </w:rPr>
      </w:pPr>
      <w:r w:rsidRPr="00861B87">
        <w:rPr>
          <w:rFonts w:cs="Arial"/>
          <w:sz w:val="20"/>
          <w:szCs w:val="20"/>
        </w:rPr>
        <w:t xml:space="preserve">Sledljivost blaga: </w:t>
      </w:r>
    </w:p>
    <w:p w:rsidR="00D61651" w:rsidRPr="00861B87" w:rsidRDefault="00D61651" w:rsidP="00D61651">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D61651" w:rsidRPr="00861B87" w:rsidRDefault="00D61651" w:rsidP="00D61651">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D61651" w:rsidRPr="00861B87" w:rsidRDefault="00D61651" w:rsidP="00D61651">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D61651" w:rsidRPr="00861B87" w:rsidRDefault="00D61651" w:rsidP="00D61651">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D61651" w:rsidRPr="00B53225" w:rsidRDefault="00D61651" w:rsidP="00D61651">
      <w:pPr>
        <w:autoSpaceDE w:val="0"/>
        <w:autoSpaceDN w:val="0"/>
        <w:adjustRightInd w:val="0"/>
        <w:jc w:val="both"/>
        <w:rPr>
          <w:rFonts w:cs="Arial"/>
          <w:color w:val="FF0000"/>
          <w:sz w:val="20"/>
          <w:szCs w:val="20"/>
        </w:rPr>
      </w:pPr>
    </w:p>
    <w:p w:rsidR="00D61651" w:rsidRPr="00545319" w:rsidRDefault="00D61651" w:rsidP="00D61651">
      <w:pPr>
        <w:rPr>
          <w:rFonts w:cs="Arial"/>
          <w:b/>
          <w:bCs/>
          <w:sz w:val="20"/>
          <w:szCs w:val="20"/>
        </w:rPr>
      </w:pPr>
      <w:r w:rsidRPr="00545319">
        <w:rPr>
          <w:rFonts w:cs="Arial"/>
          <w:b/>
          <w:bCs/>
          <w:sz w:val="20"/>
          <w:szCs w:val="20"/>
        </w:rPr>
        <w:t>D) Zahteve ob dobavi blaga:</w:t>
      </w:r>
    </w:p>
    <w:p w:rsidR="00D61651" w:rsidRDefault="00D61651" w:rsidP="00D61651">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D61651" w:rsidRPr="00545319" w:rsidRDefault="00D61651" w:rsidP="00D61651">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D61651" w:rsidRPr="00545319" w:rsidRDefault="00D61651" w:rsidP="00D61651">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D61651" w:rsidRPr="00545319" w:rsidRDefault="00D61651" w:rsidP="00D61651">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6732D" w:rsidRDefault="00F6732D" w:rsidP="00B74019"/>
    <w:p w:rsidR="00307E6C" w:rsidRDefault="00307E6C"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C072BB" w:rsidRDefault="00C072BB" w:rsidP="00B74019"/>
    <w:p w:rsidR="0038394F" w:rsidRDefault="0038394F" w:rsidP="00B74019"/>
    <w:p w:rsidR="0038394F" w:rsidRDefault="0038394F" w:rsidP="00B74019"/>
    <w:p w:rsidR="00CD6673" w:rsidRPr="008A3989" w:rsidRDefault="000C2EC5" w:rsidP="000574F2">
      <w:pPr>
        <w:pStyle w:val="Naslov1"/>
        <w:numPr>
          <w:ilvl w:val="0"/>
          <w:numId w:val="20"/>
        </w:numPr>
        <w:rPr>
          <w:rFonts w:ascii="Arial" w:hAnsi="Arial" w:cs="Arial"/>
          <w:sz w:val="20"/>
          <w:szCs w:val="20"/>
        </w:rPr>
      </w:pPr>
      <w:bookmarkStart w:id="40" w:name="_Toc456003824"/>
      <w:bookmarkStart w:id="41" w:name="_Toc456004133"/>
      <w:r>
        <w:rPr>
          <w:rFonts w:ascii="Arial" w:hAnsi="Arial" w:cs="Arial"/>
          <w:sz w:val="20"/>
          <w:szCs w:val="20"/>
        </w:rPr>
        <w:t>R</w:t>
      </w:r>
      <w:r w:rsidR="00CD6673" w:rsidRPr="008A3989">
        <w:rPr>
          <w:rFonts w:ascii="Arial" w:hAnsi="Arial" w:cs="Arial"/>
          <w:sz w:val="20"/>
          <w:szCs w:val="20"/>
        </w:rPr>
        <w:t>AZPISNI OBRAZCI, VZORCI, POTRDILA IN IZJAVE</w:t>
      </w:r>
      <w:bookmarkEnd w:id="40"/>
      <w:bookmarkEnd w:id="41"/>
    </w:p>
    <w:p w:rsidR="00307E6C" w:rsidRDefault="00307E6C" w:rsidP="006C2B7A">
      <w:pPr>
        <w:autoSpaceDE w:val="0"/>
        <w:autoSpaceDN w:val="0"/>
        <w:adjustRightInd w:val="0"/>
        <w:rPr>
          <w:rFonts w:cs="Arial"/>
          <w:sz w:val="20"/>
          <w:szCs w:val="20"/>
        </w:rPr>
      </w:pPr>
    </w:p>
    <w:p w:rsidR="00C810CF" w:rsidRPr="003F3C7B" w:rsidRDefault="00C810CF"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OBR- 1</w:t>
      </w:r>
    </w:p>
    <w:p w:rsidR="00C810CF" w:rsidRPr="003F3C7B" w:rsidRDefault="00C810CF" w:rsidP="00C810CF">
      <w:pPr>
        <w:widowControl w:val="0"/>
        <w:jc w:val="right"/>
        <w:rPr>
          <w:rFonts w:cs="Arial"/>
          <w:b/>
          <w:bCs/>
          <w:i/>
          <w:iCs/>
          <w:sz w:val="20"/>
          <w:szCs w:val="20"/>
        </w:rPr>
      </w:pPr>
    </w:p>
    <w:p w:rsidR="00C810CF" w:rsidRPr="003F3C7B" w:rsidRDefault="00C810CF" w:rsidP="00C810CF">
      <w:pPr>
        <w:widowControl w:val="0"/>
        <w:jc w:val="center"/>
        <w:rPr>
          <w:rFonts w:cs="Arial"/>
          <w:b/>
          <w:bCs/>
          <w:sz w:val="20"/>
          <w:szCs w:val="20"/>
        </w:rPr>
      </w:pPr>
      <w:r w:rsidRPr="003F3C7B">
        <w:rPr>
          <w:rFonts w:cs="Arial"/>
          <w:b/>
          <w:bCs/>
          <w:sz w:val="20"/>
          <w:szCs w:val="20"/>
        </w:rPr>
        <w:t>PODATKI O PONUDNIKU</w:t>
      </w:r>
    </w:p>
    <w:p w:rsidR="00C810CF" w:rsidRPr="003F3C7B" w:rsidRDefault="00C810CF" w:rsidP="00C810CF">
      <w:pPr>
        <w:ind w:right="-32"/>
        <w:jc w:val="center"/>
        <w:rPr>
          <w:rFonts w:cs="Arial"/>
          <w:b/>
          <w:bCs/>
          <w:sz w:val="20"/>
          <w:szCs w:val="20"/>
        </w:rPr>
      </w:pPr>
    </w:p>
    <w:p w:rsidR="00EF1AAF" w:rsidRDefault="003A3C31" w:rsidP="00EF1AAF">
      <w:pPr>
        <w:jc w:val="center"/>
        <w:rPr>
          <w:rFonts w:cs="Arial"/>
          <w:b/>
          <w:sz w:val="20"/>
          <w:szCs w:val="20"/>
        </w:rPr>
      </w:pPr>
      <w:r>
        <w:rPr>
          <w:rFonts w:cs="Arial"/>
          <w:b/>
          <w:sz w:val="20"/>
          <w:szCs w:val="20"/>
        </w:rPr>
        <w:t>ZDRAVSTVENI POTROŠNI MATERIAL ZA STERILIZACIJO</w:t>
      </w:r>
    </w:p>
    <w:p w:rsidR="006C2B7A" w:rsidRPr="004C5FFC" w:rsidRDefault="006C2B7A" w:rsidP="00EF1AAF">
      <w:pPr>
        <w:jc w:val="center"/>
        <w:rPr>
          <w:rFonts w:cs="Arial"/>
          <w:b/>
          <w:sz w:val="20"/>
          <w:szCs w:val="20"/>
        </w:rPr>
      </w:pPr>
    </w:p>
    <w:p w:rsidR="00C810CF" w:rsidRPr="00863E43" w:rsidRDefault="00C810CF" w:rsidP="00C810CF">
      <w:pPr>
        <w:widowControl w:val="0"/>
        <w:jc w:val="both"/>
        <w:rPr>
          <w:rFonts w:cs="Arial"/>
          <w:b/>
          <w:sz w:val="20"/>
          <w:szCs w:val="20"/>
        </w:rPr>
      </w:pPr>
      <w:r w:rsidRPr="00863E43">
        <w:rPr>
          <w:rFonts w:cs="Arial"/>
          <w:b/>
          <w:sz w:val="20"/>
          <w:szCs w:val="20"/>
        </w:rPr>
        <w:t>PONUDNIK OZ. POSLOVODEČI (v primeru skupne izvedbe naročila)</w:t>
      </w:r>
    </w:p>
    <w:p w:rsidR="00863E43" w:rsidRDefault="00863E43" w:rsidP="00C810CF">
      <w:pPr>
        <w:widowControl w:val="0"/>
        <w:jc w:val="both"/>
        <w:rPr>
          <w:rFonts w:cs="Arial"/>
          <w:sz w:val="20"/>
          <w:szCs w:val="20"/>
        </w:rPr>
      </w:pPr>
    </w:p>
    <w:tbl>
      <w:tblPr>
        <w:tblW w:w="8946" w:type="dxa"/>
        <w:tblInd w:w="55" w:type="dxa"/>
        <w:tblCellMar>
          <w:left w:w="70" w:type="dxa"/>
          <w:right w:w="70" w:type="dxa"/>
        </w:tblCellMar>
        <w:tblLook w:val="04A0" w:firstRow="1" w:lastRow="0" w:firstColumn="1" w:lastColumn="0" w:noHBand="0" w:noVBand="1"/>
      </w:tblPr>
      <w:tblGrid>
        <w:gridCol w:w="4126"/>
        <w:gridCol w:w="4820"/>
      </w:tblGrid>
      <w:tr w:rsidR="00863E43" w:rsidRPr="00863E43" w:rsidTr="00863E43">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xml:space="preserve">Naziv </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xml:space="preserve">Naslov in sedež </w:t>
            </w:r>
          </w:p>
        </w:tc>
        <w:tc>
          <w:tcPr>
            <w:tcW w:w="4820" w:type="dxa"/>
            <w:tcBorders>
              <w:top w:val="nil"/>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Odgovorna oseba   (podpisnik pogodbe)</w:t>
            </w:r>
          </w:p>
        </w:tc>
        <w:tc>
          <w:tcPr>
            <w:tcW w:w="4820" w:type="dxa"/>
            <w:tcBorders>
              <w:top w:val="nil"/>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Kontaktna oseba za JN</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Telefon/fax</w:t>
            </w:r>
          </w:p>
        </w:tc>
        <w:tc>
          <w:tcPr>
            <w:tcW w:w="4820" w:type="dxa"/>
            <w:tcBorders>
              <w:top w:val="nil"/>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E-naslov kontaktne osebe</w:t>
            </w:r>
          </w:p>
        </w:tc>
        <w:tc>
          <w:tcPr>
            <w:tcW w:w="4820" w:type="dxa"/>
            <w:tcBorders>
              <w:top w:val="nil"/>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Transakcijski račun in banka</w:t>
            </w:r>
          </w:p>
        </w:tc>
        <w:tc>
          <w:tcPr>
            <w:tcW w:w="4820" w:type="dxa"/>
            <w:tcBorders>
              <w:top w:val="nil"/>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Razvrstitev družbe po ZGD: (mikro, majhna, srednja ali velika družba)</w:t>
            </w:r>
          </w:p>
        </w:tc>
        <w:tc>
          <w:tcPr>
            <w:tcW w:w="4820" w:type="dxa"/>
            <w:tcBorders>
              <w:top w:val="nil"/>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nil"/>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xml:space="preserve">Matična številka </w:t>
            </w:r>
          </w:p>
        </w:tc>
        <w:tc>
          <w:tcPr>
            <w:tcW w:w="4820" w:type="dxa"/>
            <w:tcBorders>
              <w:top w:val="nil"/>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cantSplit/>
          <w:trHeight w:hRule="exact" w:val="402"/>
        </w:trPr>
        <w:tc>
          <w:tcPr>
            <w:tcW w:w="4126"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Davčna številka (ID)</w:t>
            </w:r>
          </w:p>
        </w:tc>
        <w:tc>
          <w:tcPr>
            <w:tcW w:w="4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Številka vpisa v sodni register</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jc w:val="both"/>
              <w:rPr>
                <w:rFonts w:cs="Arial"/>
                <w:color w:val="000000"/>
                <w:sz w:val="20"/>
                <w:szCs w:val="20"/>
              </w:rPr>
            </w:pPr>
            <w:r w:rsidRPr="00863E43">
              <w:rPr>
                <w:rFonts w:cs="Arial"/>
                <w:color w:val="000000"/>
                <w:sz w:val="20"/>
                <w:szCs w:val="20"/>
              </w:rPr>
              <w:t> </w:t>
            </w:r>
          </w:p>
        </w:tc>
      </w:tr>
    </w:tbl>
    <w:p w:rsidR="00863E43" w:rsidRDefault="00863E43" w:rsidP="00C810CF">
      <w:pPr>
        <w:widowControl w:val="0"/>
        <w:jc w:val="both"/>
        <w:rPr>
          <w:rFonts w:cs="Arial"/>
          <w:sz w:val="20"/>
          <w:szCs w:val="20"/>
        </w:rPr>
      </w:pPr>
    </w:p>
    <w:p w:rsidR="00863E43" w:rsidRDefault="00863E43" w:rsidP="00C810CF">
      <w:pPr>
        <w:widowControl w:val="0"/>
        <w:jc w:val="both"/>
        <w:rPr>
          <w:rFonts w:cs="Arial"/>
          <w:sz w:val="20"/>
          <w:szCs w:val="20"/>
        </w:rPr>
      </w:pPr>
    </w:p>
    <w:p w:rsidR="00863E43" w:rsidRDefault="00863E43" w:rsidP="00C810CF">
      <w:pPr>
        <w:widowControl w:val="0"/>
        <w:jc w:val="both"/>
        <w:rPr>
          <w:rFonts w:cs="Arial"/>
          <w:sz w:val="20"/>
          <w:szCs w:val="20"/>
        </w:rPr>
      </w:pPr>
    </w:p>
    <w:p w:rsidR="00C810CF" w:rsidRPr="003F3C7B" w:rsidRDefault="00C810CF" w:rsidP="00C810CF">
      <w:pPr>
        <w:widowControl w:val="0"/>
        <w:jc w:val="both"/>
        <w:rPr>
          <w:rFonts w:cs="Arial"/>
          <w:sz w:val="20"/>
          <w:szCs w:val="20"/>
        </w:rPr>
      </w:pPr>
      <w:r w:rsidRPr="003F3C7B">
        <w:rPr>
          <w:rFonts w:cs="Arial"/>
          <w:sz w:val="20"/>
          <w:szCs w:val="20"/>
        </w:rPr>
        <w:t>Pri izvedbi javnega naročila bodo sodelovali:</w:t>
      </w:r>
    </w:p>
    <w:p w:rsidR="00C810CF" w:rsidRPr="003F3C7B" w:rsidRDefault="00C810CF" w:rsidP="00C810CF">
      <w:pPr>
        <w:widowControl w:val="0"/>
        <w:jc w:val="both"/>
        <w:rPr>
          <w:rFonts w:cs="Arial"/>
          <w:sz w:val="20"/>
          <w:szCs w:val="20"/>
        </w:rPr>
      </w:pPr>
    </w:p>
    <w:p w:rsidR="00C810CF" w:rsidRDefault="00C810CF" w:rsidP="00603B52">
      <w:pPr>
        <w:widowControl w:val="0"/>
        <w:numPr>
          <w:ilvl w:val="0"/>
          <w:numId w:val="5"/>
        </w:numPr>
        <w:jc w:val="both"/>
        <w:rPr>
          <w:rFonts w:cs="Arial"/>
          <w:b/>
          <w:bCs/>
          <w:sz w:val="20"/>
          <w:szCs w:val="20"/>
        </w:rPr>
      </w:pPr>
      <w:r w:rsidRPr="003F3C7B">
        <w:rPr>
          <w:rFonts w:cs="Arial"/>
          <w:b/>
          <w:bCs/>
          <w:sz w:val="20"/>
          <w:szCs w:val="20"/>
        </w:rPr>
        <w:t>v primeru skupne ponudbe se izpolni tabela o skupni izvedbi naročila</w:t>
      </w:r>
    </w:p>
    <w:p w:rsidR="00863E43" w:rsidRDefault="00863E43" w:rsidP="00863E43">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863E43" w:rsidRPr="00863E43" w:rsidTr="007B7DB6">
        <w:trPr>
          <w:trHeight w:val="473"/>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sidRPr="00863E43">
              <w:rPr>
                <w:rFonts w:cs="Arial"/>
                <w:b/>
                <w:bCs/>
                <w:color w:val="000000"/>
                <w:sz w:val="20"/>
                <w:szCs w:val="20"/>
              </w:rPr>
              <w:t>Partner v skupni ponudbi</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sidRPr="00863E43">
              <w:rPr>
                <w:rFonts w:cs="Arial"/>
                <w:b/>
                <w:bCs/>
                <w:color w:val="000000"/>
                <w:sz w:val="20"/>
                <w:szCs w:val="20"/>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sidRPr="00863E43">
              <w:rPr>
                <w:rFonts w:cs="Arial"/>
                <w:b/>
                <w:bCs/>
                <w:color w:val="000000"/>
                <w:sz w:val="20"/>
                <w:szCs w:val="20"/>
              </w:rPr>
              <w:t>Vrednost del, ki jih bodo izvajali     (v EUR)</w:t>
            </w:r>
          </w:p>
        </w:tc>
      </w:tr>
      <w:tr w:rsidR="00863E43" w:rsidRPr="00863E43" w:rsidTr="00863E43">
        <w:trPr>
          <w:trHeight w:val="402"/>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trHeight w:val="402"/>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trHeight w:val="402"/>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bl>
    <w:p w:rsidR="00863E43" w:rsidRDefault="00863E43" w:rsidP="00863E43">
      <w:pPr>
        <w:widowControl w:val="0"/>
        <w:jc w:val="both"/>
        <w:rPr>
          <w:rFonts w:cs="Arial"/>
          <w:b/>
          <w:bCs/>
          <w:sz w:val="20"/>
          <w:szCs w:val="20"/>
        </w:rPr>
      </w:pPr>
    </w:p>
    <w:p w:rsidR="00C810CF" w:rsidRDefault="00C810CF" w:rsidP="00603B52">
      <w:pPr>
        <w:widowControl w:val="0"/>
        <w:numPr>
          <w:ilvl w:val="0"/>
          <w:numId w:val="5"/>
        </w:numPr>
        <w:jc w:val="both"/>
        <w:rPr>
          <w:rFonts w:cs="Arial"/>
          <w:b/>
          <w:bCs/>
          <w:sz w:val="20"/>
          <w:szCs w:val="20"/>
        </w:rPr>
      </w:pPr>
      <w:r w:rsidRPr="003F3C7B">
        <w:rPr>
          <w:rFonts w:cs="Arial"/>
          <w:b/>
          <w:bCs/>
          <w:sz w:val="20"/>
          <w:szCs w:val="20"/>
        </w:rPr>
        <w:t>v primeru ponudbe s podizvajalci</w:t>
      </w:r>
    </w:p>
    <w:p w:rsidR="00863E43" w:rsidRDefault="00863E43" w:rsidP="00863E43">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863E43" w:rsidRPr="00863E43" w:rsidTr="007B7DB6">
        <w:trPr>
          <w:trHeight w:val="43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Pr>
                <w:rFonts w:cs="Arial"/>
                <w:b/>
                <w:bCs/>
                <w:color w:val="000000"/>
                <w:sz w:val="20"/>
                <w:szCs w:val="20"/>
              </w:rPr>
              <w:t>Podizvajalec</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sidRPr="00863E43">
              <w:rPr>
                <w:rFonts w:cs="Arial"/>
                <w:b/>
                <w:bCs/>
                <w:color w:val="000000"/>
                <w:sz w:val="20"/>
                <w:szCs w:val="20"/>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jc w:val="center"/>
              <w:rPr>
                <w:rFonts w:cs="Arial"/>
                <w:b/>
                <w:bCs/>
                <w:color w:val="000000"/>
                <w:sz w:val="20"/>
                <w:szCs w:val="20"/>
              </w:rPr>
            </w:pPr>
            <w:r w:rsidRPr="00863E43">
              <w:rPr>
                <w:rFonts w:cs="Arial"/>
                <w:b/>
                <w:bCs/>
                <w:color w:val="000000"/>
                <w:sz w:val="20"/>
                <w:szCs w:val="20"/>
              </w:rPr>
              <w:t>Vrednost del, ki jih bodo izvajali     (v EUR)</w:t>
            </w:r>
          </w:p>
        </w:tc>
      </w:tr>
      <w:tr w:rsidR="00863E43" w:rsidRPr="00863E43" w:rsidTr="00863E43">
        <w:trPr>
          <w:trHeight w:val="402"/>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trHeight w:val="402"/>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r w:rsidR="00863E43" w:rsidRPr="00863E43" w:rsidTr="00863E43">
        <w:trPr>
          <w:trHeight w:val="402"/>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863E43" w:rsidRPr="00863E43" w:rsidRDefault="00863E43" w:rsidP="00863E43">
            <w:pPr>
              <w:rPr>
                <w:rFonts w:cs="Arial"/>
                <w:color w:val="000000"/>
                <w:sz w:val="20"/>
                <w:szCs w:val="20"/>
              </w:rPr>
            </w:pPr>
            <w:r w:rsidRPr="00863E43">
              <w:rPr>
                <w:rFonts w:cs="Arial"/>
                <w:color w:val="000000"/>
                <w:sz w:val="20"/>
                <w:szCs w:val="20"/>
              </w:rPr>
              <w:t> </w:t>
            </w:r>
          </w:p>
        </w:tc>
      </w:tr>
    </w:tbl>
    <w:p w:rsidR="00863E43" w:rsidRDefault="00863E43" w:rsidP="00863E43">
      <w:pPr>
        <w:widowControl w:val="0"/>
        <w:jc w:val="both"/>
        <w:rPr>
          <w:rFonts w:cs="Arial"/>
          <w:b/>
          <w:bCs/>
          <w:sz w:val="20"/>
          <w:szCs w:val="20"/>
        </w:rPr>
      </w:pPr>
    </w:p>
    <w:p w:rsidR="00C810CF" w:rsidRPr="003F3C7B" w:rsidRDefault="00C810CF" w:rsidP="00C810CF">
      <w:pPr>
        <w:widowControl w:val="0"/>
        <w:jc w:val="both"/>
        <w:rPr>
          <w:rFonts w:cs="Arial"/>
          <w:sz w:val="20"/>
          <w:szCs w:val="20"/>
        </w:rPr>
      </w:pPr>
      <w:r w:rsidRPr="003F3C7B">
        <w:rPr>
          <w:rFonts w:cs="Arial"/>
          <w:sz w:val="20"/>
          <w:szCs w:val="20"/>
        </w:rPr>
        <w:t>Ponudnik je dolžan imenovati vse podizvajalce ali partnerje v skupni ponudbi, s katerimi bo izvajal predmetno javno naročilo in bodo vsi imenovani v pogodbi.</w:t>
      </w:r>
    </w:p>
    <w:p w:rsidR="00C810CF" w:rsidRPr="003F3C7B" w:rsidRDefault="00C810CF" w:rsidP="00C810CF">
      <w:pPr>
        <w:widowControl w:val="0"/>
        <w:tabs>
          <w:tab w:val="left" w:pos="4395"/>
        </w:tabs>
        <w:jc w:val="both"/>
        <w:rPr>
          <w:rFonts w:cs="Arial"/>
          <w:sz w:val="20"/>
          <w:szCs w:val="20"/>
        </w:rPr>
      </w:pPr>
    </w:p>
    <w:p w:rsidR="00C810CF" w:rsidRPr="003F3C7B" w:rsidRDefault="00C810CF" w:rsidP="00C810CF">
      <w:pPr>
        <w:widowControl w:val="0"/>
        <w:tabs>
          <w:tab w:val="left" w:pos="4395"/>
        </w:tabs>
        <w:jc w:val="both"/>
        <w:rPr>
          <w:rFonts w:cs="Arial"/>
          <w:sz w:val="20"/>
          <w:szCs w:val="20"/>
        </w:rPr>
      </w:pPr>
    </w:p>
    <w:p w:rsidR="00307E6C" w:rsidRPr="00521A2D" w:rsidRDefault="00307E6C" w:rsidP="00307E6C">
      <w:pPr>
        <w:widowControl w:val="0"/>
        <w:jc w:val="both"/>
        <w:rPr>
          <w:rFonts w:cs="Arial"/>
          <w:sz w:val="20"/>
          <w:szCs w:val="20"/>
        </w:rPr>
      </w:pPr>
      <w:r w:rsidRPr="00521A2D">
        <w:rPr>
          <w:rFonts w:cs="Arial"/>
          <w:sz w:val="20"/>
          <w:szCs w:val="20"/>
        </w:rPr>
        <w:t xml:space="preserve">Kraj in datum:                                                                                  </w:t>
      </w:r>
    </w:p>
    <w:p w:rsidR="0049390B" w:rsidRDefault="0049390B" w:rsidP="00307E6C">
      <w:pPr>
        <w:widowControl w:val="0"/>
        <w:jc w:val="both"/>
        <w:rPr>
          <w:rFonts w:cs="Arial"/>
          <w:sz w:val="20"/>
          <w:szCs w:val="20"/>
        </w:rPr>
      </w:pPr>
    </w:p>
    <w:p w:rsidR="00307E6C" w:rsidRDefault="00307E6C" w:rsidP="00307E6C">
      <w:pPr>
        <w:widowControl w:val="0"/>
        <w:jc w:val="both"/>
        <w:rPr>
          <w:rFonts w:cs="Arial"/>
          <w:sz w:val="20"/>
          <w:szCs w:val="20"/>
        </w:rPr>
      </w:pPr>
      <w:r w:rsidRPr="00521A2D">
        <w:rPr>
          <w:rFonts w:cs="Arial"/>
          <w:sz w:val="20"/>
          <w:szCs w:val="20"/>
        </w:rPr>
        <w:t xml:space="preserve">Ime in priimek zakonitega zastopnika ponudnika:               </w:t>
      </w:r>
    </w:p>
    <w:p w:rsidR="00C810CF" w:rsidRPr="003F3C7B" w:rsidRDefault="00C810CF"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OBR- 2</w:t>
      </w:r>
    </w:p>
    <w:p w:rsidR="00836809" w:rsidRDefault="00836809" w:rsidP="00C810CF">
      <w:pPr>
        <w:widowControl w:val="0"/>
        <w:jc w:val="both"/>
        <w:rPr>
          <w:rFonts w:cs="Arial"/>
          <w:b/>
          <w:sz w:val="20"/>
          <w:szCs w:val="20"/>
        </w:rPr>
      </w:pPr>
    </w:p>
    <w:p w:rsidR="00307E6C" w:rsidRPr="000002E8" w:rsidRDefault="00307E6C" w:rsidP="00307E6C">
      <w:pPr>
        <w:pStyle w:val="BodyText22"/>
        <w:ind w:left="0"/>
        <w:rPr>
          <w:rFonts w:cs="Arial"/>
          <w:sz w:val="20"/>
          <w:lang w:val="sl-SI"/>
        </w:rPr>
      </w:pPr>
      <w:r w:rsidRPr="000002E8">
        <w:rPr>
          <w:rFonts w:cs="Arial"/>
          <w:sz w:val="20"/>
          <w:lang w:val="sl-SI"/>
        </w:rPr>
        <w:t>PONUDNIK</w:t>
      </w:r>
      <w:r>
        <w:rPr>
          <w:rFonts w:cs="Arial"/>
          <w:sz w:val="20"/>
          <w:lang w:val="sl-SI"/>
        </w:rPr>
        <w:t xml:space="preserve">  _____________________________________________________________________________</w:t>
      </w:r>
    </w:p>
    <w:p w:rsidR="00307E6C" w:rsidRPr="003F3C7B" w:rsidRDefault="00307E6C" w:rsidP="00C810CF">
      <w:pPr>
        <w:widowControl w:val="0"/>
        <w:jc w:val="both"/>
        <w:rPr>
          <w:rFonts w:cs="Arial"/>
          <w:b/>
          <w:sz w:val="20"/>
          <w:szCs w:val="20"/>
        </w:rPr>
      </w:pPr>
    </w:p>
    <w:p w:rsidR="00C810CF" w:rsidRPr="003F3C7B" w:rsidRDefault="00C810CF" w:rsidP="00C810CF">
      <w:pPr>
        <w:widowControl w:val="0"/>
        <w:jc w:val="center"/>
        <w:rPr>
          <w:rFonts w:cs="Arial"/>
          <w:b/>
          <w:bCs/>
          <w:sz w:val="20"/>
          <w:szCs w:val="20"/>
        </w:rPr>
      </w:pPr>
      <w:r w:rsidRPr="003F3C7B">
        <w:rPr>
          <w:rFonts w:cs="Arial"/>
          <w:b/>
          <w:bCs/>
          <w:sz w:val="20"/>
          <w:szCs w:val="20"/>
        </w:rPr>
        <w:t>KROVNA IZJAVA PONUDNIKA</w:t>
      </w:r>
    </w:p>
    <w:p w:rsidR="00EF1AAF" w:rsidRPr="004C5FFC" w:rsidRDefault="003A3C31" w:rsidP="00EF1AAF">
      <w:pPr>
        <w:jc w:val="center"/>
        <w:rPr>
          <w:rFonts w:cs="Arial"/>
          <w:b/>
          <w:sz w:val="20"/>
          <w:szCs w:val="20"/>
        </w:rPr>
      </w:pPr>
      <w:r>
        <w:rPr>
          <w:rFonts w:cs="Arial"/>
          <w:b/>
          <w:sz w:val="20"/>
          <w:szCs w:val="20"/>
        </w:rPr>
        <w:t>ZDRAVSTVENI POTROŠNI MATERIAL ZA STERILIZACIJO</w:t>
      </w:r>
    </w:p>
    <w:p w:rsidR="00C810CF" w:rsidRPr="003F3C7B" w:rsidRDefault="00C810CF" w:rsidP="00C810CF">
      <w:pPr>
        <w:widowControl w:val="0"/>
        <w:jc w:val="center"/>
        <w:rPr>
          <w:rFonts w:cs="Arial"/>
          <w:sz w:val="20"/>
          <w:szCs w:val="20"/>
        </w:rPr>
      </w:pPr>
    </w:p>
    <w:p w:rsidR="00DD5ACE" w:rsidRPr="00F52292" w:rsidRDefault="00DD5ACE" w:rsidP="00DD5ACE">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DD5ACE" w:rsidRPr="00F52292" w:rsidRDefault="00DD5ACE" w:rsidP="00DD5ACE">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DD5ACE" w:rsidRPr="00F52292" w:rsidRDefault="00DD5ACE" w:rsidP="00DD5ACE">
      <w:pPr>
        <w:pStyle w:val="BodyText22"/>
        <w:ind w:left="0"/>
        <w:rPr>
          <w:rFonts w:cs="Arial"/>
          <w:sz w:val="20"/>
          <w:lang w:val="sl-SI"/>
        </w:rPr>
      </w:pPr>
    </w:p>
    <w:p w:rsidR="00DD5ACE" w:rsidRPr="00F52292" w:rsidRDefault="00DD5ACE" w:rsidP="00DD5ACE">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DD5ACE" w:rsidRPr="00F52292" w:rsidRDefault="00DD5ACE" w:rsidP="00DD5ACE">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DD5ACE" w:rsidRPr="00F52292" w:rsidRDefault="00DD5ACE" w:rsidP="00DD5ACE">
      <w:pPr>
        <w:pStyle w:val="BodyText22"/>
        <w:ind w:left="0"/>
        <w:jc w:val="left"/>
        <w:rPr>
          <w:rFonts w:cs="Arial"/>
          <w:color w:val="000000"/>
          <w:sz w:val="20"/>
          <w:lang w:val="sl-SI"/>
        </w:rPr>
      </w:pPr>
    </w:p>
    <w:p w:rsidR="00DD5ACE" w:rsidRPr="00F52292" w:rsidRDefault="00DD5ACE" w:rsidP="00DD5ACE">
      <w:pPr>
        <w:pStyle w:val="BodyText22"/>
        <w:ind w:left="0"/>
        <w:jc w:val="left"/>
        <w:rPr>
          <w:rFonts w:cs="Arial"/>
          <w:color w:val="000000"/>
          <w:sz w:val="20"/>
          <w:lang w:val="sl-SI"/>
        </w:rPr>
      </w:pPr>
      <w:r w:rsidRPr="00F52292">
        <w:rPr>
          <w:rFonts w:cs="Arial"/>
          <w:color w:val="000000"/>
          <w:sz w:val="20"/>
          <w:lang w:val="sl-SI"/>
        </w:rPr>
        <w:t xml:space="preserve">objavljeno na Portalu javnih naročil,  dne  ___________________ ,  pod št.  _____________ </w:t>
      </w:r>
      <w:r>
        <w:rPr>
          <w:rFonts w:cs="Arial"/>
          <w:color w:val="000000"/>
          <w:sz w:val="20"/>
          <w:lang w:val="sl-SI"/>
        </w:rPr>
        <w:t xml:space="preserve">. </w:t>
      </w:r>
      <w:r w:rsidRPr="00F52292">
        <w:rPr>
          <w:rFonts w:cs="Arial"/>
          <w:color w:val="000000"/>
          <w:sz w:val="20"/>
          <w:lang w:val="sl-SI"/>
        </w:rPr>
        <w:t>___________________.</w:t>
      </w:r>
    </w:p>
    <w:p w:rsidR="00DD5ACE" w:rsidRPr="00F52292" w:rsidRDefault="00DD5ACE" w:rsidP="00DD5ACE">
      <w:pPr>
        <w:pStyle w:val="BodyText22"/>
        <w:ind w:left="0"/>
        <w:rPr>
          <w:rFonts w:cs="Arial"/>
          <w:color w:val="000000"/>
          <w:sz w:val="20"/>
          <w:lang w:val="sl-SI"/>
        </w:rPr>
      </w:pPr>
    </w:p>
    <w:p w:rsidR="00DD5ACE" w:rsidRPr="00F52292" w:rsidRDefault="00DD5ACE" w:rsidP="00DD5ACE">
      <w:pPr>
        <w:pStyle w:val="BodyText22"/>
        <w:ind w:left="0"/>
        <w:rPr>
          <w:rFonts w:cs="Arial"/>
          <w:color w:val="000000"/>
          <w:sz w:val="20"/>
          <w:lang w:val="sl-SI"/>
        </w:rPr>
      </w:pPr>
    </w:p>
    <w:p w:rsidR="00DD5ACE" w:rsidRPr="00F52292" w:rsidRDefault="00DD5ACE" w:rsidP="00DD5ACE">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C810CF" w:rsidRPr="003F3C7B" w:rsidRDefault="00C810CF" w:rsidP="00C810CF">
      <w:pPr>
        <w:widowControl w:val="0"/>
        <w:jc w:val="both"/>
        <w:rPr>
          <w:rFonts w:cs="Arial"/>
          <w:strike/>
          <w:sz w:val="20"/>
          <w:szCs w:val="20"/>
        </w:rPr>
      </w:pPr>
    </w:p>
    <w:p w:rsidR="00307E6C" w:rsidRPr="00521A2D" w:rsidRDefault="00307E6C" w:rsidP="00307E6C">
      <w:pPr>
        <w:widowControl w:val="0"/>
        <w:jc w:val="both"/>
        <w:rPr>
          <w:rFonts w:cs="Arial"/>
          <w:sz w:val="20"/>
          <w:szCs w:val="20"/>
        </w:rPr>
      </w:pPr>
      <w:r w:rsidRPr="00521A2D">
        <w:rPr>
          <w:rFonts w:cs="Arial"/>
          <w:sz w:val="20"/>
          <w:szCs w:val="20"/>
        </w:rPr>
        <w:t xml:space="preserve">Kraj in datum:                                                                                  </w:t>
      </w:r>
    </w:p>
    <w:p w:rsidR="00307E6C" w:rsidRDefault="00307E6C" w:rsidP="00307E6C">
      <w:pPr>
        <w:widowControl w:val="0"/>
        <w:jc w:val="both"/>
        <w:rPr>
          <w:rFonts w:cs="Arial"/>
          <w:sz w:val="20"/>
          <w:szCs w:val="20"/>
        </w:rPr>
      </w:pPr>
      <w:r w:rsidRPr="00521A2D">
        <w:rPr>
          <w:rFonts w:cs="Arial"/>
          <w:sz w:val="20"/>
          <w:szCs w:val="20"/>
        </w:rPr>
        <w:t xml:space="preserve">Ime in priimek zakonitega zastopnika ponudnika:               </w:t>
      </w:r>
    </w:p>
    <w:p w:rsidR="008E0EF0" w:rsidRPr="003F3C7B" w:rsidRDefault="008E0EF0"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OBR- 3</w:t>
      </w:r>
    </w:p>
    <w:p w:rsidR="00C810CF" w:rsidRPr="003F3C7B" w:rsidRDefault="00C810CF" w:rsidP="00C810CF">
      <w:pPr>
        <w:widowControl w:val="0"/>
        <w:jc w:val="both"/>
        <w:rPr>
          <w:rFonts w:cs="Arial"/>
          <w:color w:val="4F81BD" w:themeColor="accent1"/>
          <w:sz w:val="20"/>
          <w:szCs w:val="20"/>
        </w:rPr>
      </w:pPr>
    </w:p>
    <w:p w:rsidR="008E0EF0" w:rsidRPr="003F3C7B" w:rsidRDefault="008E0EF0" w:rsidP="008E0EF0">
      <w:pPr>
        <w:pStyle w:val="BodyText22"/>
        <w:ind w:left="0"/>
        <w:rPr>
          <w:rFonts w:cs="Arial"/>
          <w:sz w:val="20"/>
          <w:lang w:val="sl-SI"/>
        </w:rPr>
      </w:pPr>
      <w:r w:rsidRPr="003F3C7B">
        <w:rPr>
          <w:rFonts w:cs="Arial"/>
          <w:sz w:val="20"/>
          <w:lang w:val="sl-SI"/>
        </w:rPr>
        <w:t>PONUDNIK ___________________________________________________________________________</w:t>
      </w:r>
    </w:p>
    <w:p w:rsidR="008E0EF0" w:rsidRPr="003F3C7B" w:rsidRDefault="008E0EF0" w:rsidP="008E0EF0">
      <w:pPr>
        <w:pStyle w:val="BodyText22"/>
        <w:ind w:left="0"/>
        <w:rPr>
          <w:rFonts w:cs="Arial"/>
          <w:sz w:val="20"/>
          <w:lang w:val="sl-SI"/>
        </w:rPr>
      </w:pPr>
    </w:p>
    <w:p w:rsidR="008E0EF0" w:rsidRPr="009E382C" w:rsidRDefault="00307E6C" w:rsidP="008E0EF0">
      <w:pPr>
        <w:jc w:val="center"/>
        <w:rPr>
          <w:rFonts w:cs="Arial"/>
          <w:b/>
          <w:sz w:val="20"/>
          <w:szCs w:val="20"/>
        </w:rPr>
      </w:pPr>
      <w:r>
        <w:rPr>
          <w:rFonts w:cs="Arial"/>
          <w:b/>
          <w:sz w:val="20"/>
          <w:szCs w:val="20"/>
        </w:rPr>
        <w:t>PREDRA</w:t>
      </w:r>
      <w:r w:rsidR="00F25486">
        <w:rPr>
          <w:rFonts w:cs="Arial"/>
          <w:b/>
          <w:sz w:val="20"/>
          <w:szCs w:val="20"/>
        </w:rPr>
        <w:t>Č</w:t>
      </w:r>
      <w:r>
        <w:rPr>
          <w:rFonts w:cs="Arial"/>
          <w:b/>
          <w:sz w:val="20"/>
          <w:szCs w:val="20"/>
        </w:rPr>
        <w:t>UN/</w:t>
      </w:r>
      <w:r w:rsidR="008E0EF0" w:rsidRPr="009E382C">
        <w:rPr>
          <w:rFonts w:cs="Arial"/>
          <w:b/>
          <w:sz w:val="20"/>
          <w:szCs w:val="20"/>
        </w:rPr>
        <w:t>PONUDBA   št.  …………</w:t>
      </w:r>
    </w:p>
    <w:p w:rsidR="008E0EF0" w:rsidRPr="009E382C" w:rsidRDefault="008E0EF0" w:rsidP="008E0EF0">
      <w:pPr>
        <w:pStyle w:val="BodyText22"/>
        <w:ind w:left="0"/>
        <w:rPr>
          <w:rFonts w:cs="Arial"/>
          <w:b/>
          <w:sz w:val="20"/>
          <w:lang w:val="sl-SI"/>
        </w:rPr>
      </w:pPr>
    </w:p>
    <w:p w:rsidR="006C2B7A" w:rsidRPr="004C5FFC" w:rsidRDefault="003A3C31" w:rsidP="006C2B7A">
      <w:pPr>
        <w:jc w:val="center"/>
        <w:rPr>
          <w:rFonts w:cs="Arial"/>
          <w:b/>
          <w:sz w:val="20"/>
          <w:szCs w:val="20"/>
        </w:rPr>
      </w:pPr>
      <w:r>
        <w:rPr>
          <w:rFonts w:cs="Arial"/>
          <w:b/>
          <w:sz w:val="20"/>
          <w:szCs w:val="20"/>
        </w:rPr>
        <w:t>ZDRAVSTVENI POTROŠNI MATERIAL ZA STERILIZACIJO</w:t>
      </w:r>
    </w:p>
    <w:p w:rsidR="006C2B7A" w:rsidRDefault="006C2B7A" w:rsidP="006C2B7A">
      <w:pPr>
        <w:pStyle w:val="BodyText22"/>
        <w:ind w:left="0"/>
        <w:rPr>
          <w:rFonts w:ascii="Calibri" w:hAnsi="Calibri" w:cs="Calibri"/>
          <w:b/>
          <w:sz w:val="28"/>
          <w:szCs w:val="28"/>
          <w:lang w:val="sl-SI"/>
        </w:rPr>
      </w:pPr>
      <w:r>
        <w:rPr>
          <w:rFonts w:ascii="Calibri" w:hAnsi="Calibri" w:cs="Calibri"/>
          <w:b/>
          <w:sz w:val="28"/>
          <w:szCs w:val="28"/>
          <w:lang w:val="sl-SI"/>
        </w:rPr>
        <w:t xml:space="preserve"> </w:t>
      </w:r>
    </w:p>
    <w:p w:rsidR="006C2B7A" w:rsidRDefault="006C2B7A" w:rsidP="006C2B7A">
      <w:pPr>
        <w:pStyle w:val="BodyText22"/>
        <w:ind w:left="0"/>
        <w:rPr>
          <w:rFonts w:ascii="Calibri" w:hAnsi="Calibri" w:cs="Calibri"/>
          <w:b/>
          <w:sz w:val="28"/>
          <w:szCs w:val="28"/>
          <w:lang w:val="sl-SI"/>
        </w:rPr>
      </w:pPr>
    </w:p>
    <w:p w:rsidR="002E196B" w:rsidRDefault="002E196B" w:rsidP="006C2B7A">
      <w:pPr>
        <w:pStyle w:val="BodyText22"/>
        <w:ind w:left="0"/>
        <w:rPr>
          <w:rFonts w:ascii="Calibri" w:hAnsi="Calibri" w:cs="Calibri"/>
          <w:b/>
          <w:sz w:val="28"/>
          <w:szCs w:val="28"/>
          <w:lang w:val="sl-SI"/>
        </w:rPr>
      </w:pPr>
      <w:r w:rsidRPr="002E196B">
        <w:rPr>
          <w:noProof/>
          <w:lang w:val="sl-SI"/>
        </w:rPr>
        <w:drawing>
          <wp:inline distT="0" distB="0" distL="0" distR="0">
            <wp:extent cx="5939790" cy="4089248"/>
            <wp:effectExtent l="0" t="0" r="3810" b="698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4089248"/>
                    </a:xfrm>
                    <a:prstGeom prst="rect">
                      <a:avLst/>
                    </a:prstGeom>
                    <a:noFill/>
                    <a:ln>
                      <a:noFill/>
                    </a:ln>
                  </pic:spPr>
                </pic:pic>
              </a:graphicData>
            </a:graphic>
          </wp:inline>
        </w:drawing>
      </w:r>
    </w:p>
    <w:p w:rsidR="002E196B" w:rsidRDefault="002E196B" w:rsidP="006C2B7A">
      <w:pPr>
        <w:pStyle w:val="BodyText22"/>
        <w:ind w:left="0"/>
        <w:rPr>
          <w:rFonts w:ascii="Calibri" w:hAnsi="Calibri" w:cs="Calibri"/>
          <w:b/>
          <w:sz w:val="28"/>
          <w:szCs w:val="28"/>
          <w:lang w:val="sl-SI"/>
        </w:rPr>
      </w:pPr>
    </w:p>
    <w:p w:rsidR="002E196B" w:rsidRDefault="002E196B" w:rsidP="006C2B7A">
      <w:pPr>
        <w:pStyle w:val="BodyText22"/>
        <w:ind w:left="0"/>
        <w:rPr>
          <w:rFonts w:ascii="Calibri" w:hAnsi="Calibri" w:cs="Calibri"/>
          <w:b/>
          <w:sz w:val="28"/>
          <w:szCs w:val="28"/>
          <w:lang w:val="sl-SI"/>
        </w:rPr>
      </w:pPr>
    </w:p>
    <w:p w:rsidR="006C2B7A" w:rsidRDefault="006C2B7A" w:rsidP="006C2B7A">
      <w:pPr>
        <w:pStyle w:val="BodyText22"/>
        <w:ind w:left="0"/>
        <w:rPr>
          <w:rFonts w:ascii="Calibri" w:hAnsi="Calibri" w:cs="Calibri"/>
          <w:szCs w:val="22"/>
          <w:lang w:val="sl-SI"/>
        </w:rPr>
      </w:pPr>
    </w:p>
    <w:p w:rsidR="006C2B7A" w:rsidRPr="006C2B7A" w:rsidRDefault="006C2B7A" w:rsidP="006C2B7A">
      <w:pPr>
        <w:pStyle w:val="BodyText22"/>
        <w:ind w:left="0"/>
        <w:rPr>
          <w:rFonts w:cs="Arial"/>
          <w:sz w:val="20"/>
          <w:lang w:val="sl-SI"/>
        </w:rPr>
      </w:pPr>
      <w:r w:rsidRPr="006C2B7A">
        <w:rPr>
          <w:rFonts w:cs="Arial"/>
          <w:sz w:val="20"/>
          <w:lang w:val="sl-SI"/>
        </w:rPr>
        <w:t>SKUPNA PONUDBENA VREDNOST/</w:t>
      </w:r>
      <w:r w:rsidRPr="009A09F8">
        <w:rPr>
          <w:rFonts w:cs="Arial"/>
          <w:b/>
          <w:sz w:val="20"/>
          <w:lang w:val="sl-SI"/>
        </w:rPr>
        <w:t xml:space="preserve">letno </w:t>
      </w:r>
      <w:r w:rsidRPr="006C2B7A">
        <w:rPr>
          <w:rFonts w:cs="Arial"/>
          <w:sz w:val="20"/>
          <w:lang w:val="sl-SI"/>
        </w:rPr>
        <w:t xml:space="preserve"> brez DDV:   ___________________________   EUR</w:t>
      </w:r>
    </w:p>
    <w:p w:rsidR="006C2B7A" w:rsidRPr="006C2B7A" w:rsidRDefault="007B7DB6" w:rsidP="006C2B7A">
      <w:pPr>
        <w:pStyle w:val="BodyText22"/>
        <w:ind w:left="0"/>
        <w:rPr>
          <w:rFonts w:cs="Arial"/>
          <w:sz w:val="20"/>
          <w:lang w:val="sl-SI"/>
        </w:rPr>
      </w:pPr>
      <w:r>
        <w:rPr>
          <w:rFonts w:cs="Arial"/>
          <w:sz w:val="20"/>
          <w:lang w:val="sl-SI"/>
        </w:rPr>
        <w:t>Vrednost  DDV</w:t>
      </w:r>
      <w:r w:rsidR="006C2B7A" w:rsidRPr="006C2B7A">
        <w:rPr>
          <w:rFonts w:cs="Arial"/>
          <w:sz w:val="20"/>
          <w:lang w:val="sl-SI"/>
        </w:rPr>
        <w:t>: ___________________________ EUR</w:t>
      </w:r>
    </w:p>
    <w:p w:rsidR="006C2B7A" w:rsidRPr="006C2B7A" w:rsidRDefault="006C2B7A" w:rsidP="006C2B7A">
      <w:pPr>
        <w:pStyle w:val="BodyText22"/>
        <w:ind w:left="0"/>
        <w:rPr>
          <w:rFonts w:cs="Arial"/>
          <w:sz w:val="20"/>
          <w:lang w:val="sl-SI"/>
        </w:rPr>
      </w:pPr>
    </w:p>
    <w:p w:rsidR="006C2B7A" w:rsidRPr="006C2B7A" w:rsidRDefault="006C2B7A" w:rsidP="006C2B7A">
      <w:pPr>
        <w:pStyle w:val="BodyText22"/>
        <w:ind w:left="0"/>
        <w:rPr>
          <w:rFonts w:cs="Arial"/>
          <w:sz w:val="20"/>
          <w:lang w:val="sl-SI"/>
        </w:rPr>
      </w:pPr>
      <w:r w:rsidRPr="006C2B7A">
        <w:rPr>
          <w:rFonts w:cs="Arial"/>
          <w:sz w:val="20"/>
          <w:lang w:val="sl-SI"/>
        </w:rPr>
        <w:t>SKUPNA PONUDBENA VREDNOST</w:t>
      </w:r>
      <w:r w:rsidRPr="009A09F8">
        <w:rPr>
          <w:rFonts w:cs="Arial"/>
          <w:b/>
          <w:sz w:val="20"/>
          <w:lang w:val="sl-SI"/>
        </w:rPr>
        <w:t>/letno</w:t>
      </w:r>
      <w:r w:rsidRPr="006C2B7A">
        <w:rPr>
          <w:rFonts w:cs="Arial"/>
          <w:sz w:val="20"/>
          <w:lang w:val="sl-SI"/>
        </w:rPr>
        <w:t xml:space="preserve"> z DDV: ___________________________ EUR</w:t>
      </w:r>
    </w:p>
    <w:p w:rsidR="006C2B7A" w:rsidRPr="006C2B7A" w:rsidRDefault="006C2B7A" w:rsidP="006C2B7A">
      <w:pPr>
        <w:pStyle w:val="BodyText22"/>
        <w:ind w:left="0"/>
        <w:rPr>
          <w:rFonts w:cs="Arial"/>
          <w:sz w:val="20"/>
          <w:lang w:val="sl-SI"/>
        </w:rPr>
      </w:pPr>
    </w:p>
    <w:p w:rsidR="006C2B7A" w:rsidRPr="006C2B7A" w:rsidRDefault="006C2B7A" w:rsidP="006C2B7A">
      <w:pPr>
        <w:pStyle w:val="BodyText22"/>
        <w:ind w:left="0"/>
        <w:rPr>
          <w:rFonts w:cs="Arial"/>
          <w:sz w:val="20"/>
          <w:lang w:val="sl-SI"/>
        </w:rPr>
      </w:pPr>
      <w:r w:rsidRPr="006C2B7A">
        <w:rPr>
          <w:rFonts w:cs="Arial"/>
          <w:sz w:val="20"/>
          <w:lang w:val="sl-SI"/>
        </w:rPr>
        <w:t xml:space="preserve">z besedo ___________________________________________________________________ </w:t>
      </w:r>
    </w:p>
    <w:p w:rsidR="006C2B7A" w:rsidRPr="006C2B7A" w:rsidRDefault="006C2B7A" w:rsidP="006C2B7A">
      <w:pPr>
        <w:pStyle w:val="BodyText22"/>
        <w:ind w:left="0"/>
        <w:rPr>
          <w:rFonts w:cs="Arial"/>
          <w:sz w:val="20"/>
          <w:lang w:val="sl-SI"/>
        </w:rPr>
      </w:pPr>
    </w:p>
    <w:p w:rsidR="006C2B7A" w:rsidRPr="006C2B7A" w:rsidRDefault="006C2B7A" w:rsidP="006C2B7A">
      <w:pPr>
        <w:pStyle w:val="BodyText22"/>
        <w:ind w:left="0"/>
        <w:rPr>
          <w:rFonts w:cs="Arial"/>
          <w:sz w:val="20"/>
          <w:lang w:val="sl-SI"/>
        </w:rPr>
      </w:pPr>
    </w:p>
    <w:p w:rsidR="006C2B7A" w:rsidRPr="006C2B7A" w:rsidRDefault="006C2B7A" w:rsidP="006C2B7A">
      <w:pPr>
        <w:pStyle w:val="BodyText22"/>
        <w:ind w:left="0"/>
        <w:rPr>
          <w:rFonts w:cs="Arial"/>
          <w:sz w:val="20"/>
          <w:lang w:val="sl-SI"/>
        </w:rPr>
      </w:pPr>
    </w:p>
    <w:p w:rsidR="006C2B7A" w:rsidRPr="006C2B7A" w:rsidRDefault="006C2B7A" w:rsidP="006C2B7A">
      <w:pPr>
        <w:pStyle w:val="Glava"/>
        <w:widowControl w:val="0"/>
        <w:numPr>
          <w:ilvl w:val="2"/>
          <w:numId w:val="14"/>
        </w:numPr>
        <w:tabs>
          <w:tab w:val="clear" w:pos="2160"/>
          <w:tab w:val="clear" w:pos="4536"/>
          <w:tab w:val="clear" w:pos="9072"/>
          <w:tab w:val="num" w:pos="360"/>
        </w:tabs>
        <w:ind w:left="360"/>
        <w:jc w:val="both"/>
        <w:rPr>
          <w:rFonts w:cs="Arial"/>
          <w:sz w:val="20"/>
          <w:szCs w:val="20"/>
        </w:rPr>
      </w:pPr>
      <w:r w:rsidRPr="006C2B7A">
        <w:rPr>
          <w:rFonts w:cs="Arial"/>
          <w:sz w:val="20"/>
          <w:szCs w:val="20"/>
        </w:rPr>
        <w:t xml:space="preserve">Strinjamo se, da ta ponudba velja do……………dni  in da za nas ostane obvezujoča in se jo lahko sprejme kadarkoli pred tem datumom </w:t>
      </w:r>
    </w:p>
    <w:p w:rsidR="006C2B7A" w:rsidRPr="006C2B7A" w:rsidRDefault="006C2B7A" w:rsidP="006C2B7A">
      <w:pPr>
        <w:pStyle w:val="Glava"/>
        <w:widowControl w:val="0"/>
        <w:tabs>
          <w:tab w:val="clear" w:pos="4536"/>
          <w:tab w:val="clear" w:pos="9072"/>
        </w:tabs>
        <w:ind w:left="360"/>
        <w:jc w:val="both"/>
        <w:rPr>
          <w:rFonts w:cs="Arial"/>
          <w:sz w:val="20"/>
          <w:szCs w:val="20"/>
        </w:rPr>
      </w:pPr>
      <w:r w:rsidRPr="006C2B7A">
        <w:rPr>
          <w:rFonts w:cs="Arial"/>
          <w:sz w:val="20"/>
          <w:szCs w:val="20"/>
        </w:rPr>
        <w:t xml:space="preserve">(minimalno  60 dni od roka za oddajo ponudb) </w:t>
      </w:r>
    </w:p>
    <w:p w:rsidR="006C2B7A" w:rsidRPr="006C2B7A" w:rsidRDefault="006C2B7A" w:rsidP="006C2B7A">
      <w:pPr>
        <w:pStyle w:val="Glava"/>
        <w:widowControl w:val="0"/>
        <w:tabs>
          <w:tab w:val="clear" w:pos="4536"/>
          <w:tab w:val="clear" w:pos="9072"/>
        </w:tabs>
        <w:ind w:left="360"/>
        <w:jc w:val="both"/>
        <w:rPr>
          <w:rFonts w:cs="Arial"/>
          <w:sz w:val="20"/>
          <w:szCs w:val="20"/>
        </w:rPr>
      </w:pPr>
    </w:p>
    <w:p w:rsidR="005017AC" w:rsidRPr="005017AC" w:rsidRDefault="005017AC" w:rsidP="005017AC">
      <w:pPr>
        <w:jc w:val="both"/>
        <w:rPr>
          <w:rFonts w:cs="Arial"/>
          <w:sz w:val="20"/>
          <w:szCs w:val="20"/>
        </w:rPr>
      </w:pPr>
      <w:r w:rsidRPr="005017AC">
        <w:rPr>
          <w:rFonts w:cs="Arial"/>
          <w:sz w:val="20"/>
          <w:szCs w:val="20"/>
        </w:rPr>
        <w:t>b)</w:t>
      </w:r>
      <w:r>
        <w:rPr>
          <w:rFonts w:cs="Arial"/>
          <w:sz w:val="20"/>
          <w:szCs w:val="20"/>
        </w:rPr>
        <w:t xml:space="preserve"> </w:t>
      </w:r>
      <w:r w:rsidRPr="005017AC">
        <w:rPr>
          <w:rFonts w:cs="Arial"/>
          <w:sz w:val="20"/>
          <w:szCs w:val="20"/>
        </w:rPr>
        <w:t>Cene iz dobaviteljeve specifikacije ponudbe s cenami so fiksne za čas trajanja te pogodbe- za prvih 12 mesecev.</w:t>
      </w:r>
    </w:p>
    <w:p w:rsidR="005017AC" w:rsidRPr="005017AC" w:rsidRDefault="005017AC" w:rsidP="005017AC">
      <w:pPr>
        <w:widowControl w:val="0"/>
        <w:spacing w:after="120"/>
        <w:jc w:val="both"/>
        <w:rPr>
          <w:rFonts w:cs="Arial"/>
          <w:sz w:val="20"/>
          <w:szCs w:val="20"/>
        </w:rPr>
      </w:pPr>
    </w:p>
    <w:p w:rsidR="005017AC" w:rsidRPr="005017AC" w:rsidRDefault="005017AC" w:rsidP="005017AC">
      <w:pPr>
        <w:widowControl w:val="0"/>
        <w:spacing w:after="120"/>
        <w:jc w:val="both"/>
        <w:rPr>
          <w:rFonts w:cs="Arial"/>
          <w:b/>
          <w:sz w:val="20"/>
          <w:szCs w:val="20"/>
        </w:rPr>
      </w:pPr>
      <w:r w:rsidRPr="005017AC">
        <w:rPr>
          <w:rFonts w:cs="Arial"/>
          <w:sz w:val="20"/>
          <w:szCs w:val="20"/>
        </w:rPr>
        <w:t xml:space="preserve">Uskladitev cen bosta naročnik in  dobavitelj po izteku 12 mesecev znotraj 2-letnega obdobja po potrebi in v primeru spremembe cen, urejala s sklenitvijo aneksa k tej pogodbi. </w:t>
      </w:r>
    </w:p>
    <w:p w:rsidR="005017AC" w:rsidRPr="005017AC" w:rsidRDefault="005017AC" w:rsidP="005017AC">
      <w:pPr>
        <w:widowControl w:val="0"/>
        <w:spacing w:after="120"/>
        <w:jc w:val="both"/>
        <w:rPr>
          <w:rFonts w:cs="Arial"/>
          <w:b/>
          <w:sz w:val="20"/>
          <w:szCs w:val="20"/>
        </w:rPr>
      </w:pPr>
      <w:r w:rsidRPr="005017AC">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C2B7A" w:rsidRPr="006C2B7A" w:rsidRDefault="006C2B7A" w:rsidP="006C2B7A">
      <w:pPr>
        <w:pStyle w:val="BodyText21"/>
        <w:rPr>
          <w:rFonts w:ascii="Arial" w:hAnsi="Arial" w:cs="Arial"/>
          <w:sz w:val="20"/>
          <w:lang w:eastAsia="sl-SI"/>
        </w:rPr>
      </w:pPr>
    </w:p>
    <w:p w:rsidR="00307E6C" w:rsidRPr="00307E6C" w:rsidRDefault="006C2B7A" w:rsidP="00307E6C">
      <w:pPr>
        <w:widowControl w:val="0"/>
        <w:jc w:val="both"/>
        <w:rPr>
          <w:rFonts w:cs="Arial"/>
          <w:sz w:val="20"/>
          <w:szCs w:val="20"/>
        </w:rPr>
      </w:pPr>
      <w:r w:rsidRPr="00307E6C">
        <w:rPr>
          <w:rFonts w:cs="Arial"/>
          <w:sz w:val="20"/>
          <w:szCs w:val="20"/>
        </w:rPr>
        <w:t xml:space="preserve">c)   </w:t>
      </w:r>
      <w:r w:rsidR="00307E6C" w:rsidRPr="00307E6C">
        <w:rPr>
          <w:rFonts w:cs="Arial"/>
          <w:sz w:val="20"/>
          <w:szCs w:val="20"/>
        </w:rPr>
        <w:t>Dobavni rok potrošnega materiala: sukcesivno, v skladu z razpisnimi in pogodbenimi določili.</w:t>
      </w:r>
    </w:p>
    <w:p w:rsidR="00307E6C" w:rsidRDefault="00307E6C" w:rsidP="006C2B7A">
      <w:pPr>
        <w:pStyle w:val="Glava"/>
        <w:widowControl w:val="0"/>
        <w:tabs>
          <w:tab w:val="clear" w:pos="4536"/>
          <w:tab w:val="clear" w:pos="9072"/>
        </w:tabs>
        <w:jc w:val="both"/>
        <w:rPr>
          <w:rFonts w:cs="Arial"/>
          <w:sz w:val="20"/>
          <w:szCs w:val="20"/>
        </w:rPr>
      </w:pPr>
    </w:p>
    <w:p w:rsidR="00307E6C" w:rsidRDefault="00307E6C" w:rsidP="006C2B7A">
      <w:pPr>
        <w:pStyle w:val="Glava"/>
        <w:widowControl w:val="0"/>
        <w:tabs>
          <w:tab w:val="clear" w:pos="4536"/>
          <w:tab w:val="clear" w:pos="9072"/>
        </w:tabs>
        <w:jc w:val="both"/>
        <w:rPr>
          <w:rFonts w:cs="Arial"/>
          <w:sz w:val="20"/>
          <w:szCs w:val="20"/>
        </w:rPr>
      </w:pPr>
    </w:p>
    <w:p w:rsidR="006C2B7A" w:rsidRPr="006C2B7A" w:rsidRDefault="0049390B" w:rsidP="006C2B7A">
      <w:pPr>
        <w:pStyle w:val="Glava"/>
        <w:widowControl w:val="0"/>
        <w:tabs>
          <w:tab w:val="clear" w:pos="4536"/>
          <w:tab w:val="clear" w:pos="9072"/>
        </w:tabs>
        <w:jc w:val="both"/>
        <w:rPr>
          <w:rFonts w:cs="Arial"/>
          <w:sz w:val="20"/>
          <w:szCs w:val="20"/>
        </w:rPr>
      </w:pPr>
      <w:r>
        <w:rPr>
          <w:rFonts w:cs="Arial"/>
          <w:sz w:val="20"/>
          <w:szCs w:val="20"/>
        </w:rPr>
        <w:t>d</w:t>
      </w:r>
      <w:r w:rsidR="00307E6C">
        <w:rPr>
          <w:rFonts w:cs="Arial"/>
          <w:sz w:val="20"/>
          <w:szCs w:val="20"/>
        </w:rPr>
        <w:t xml:space="preserve">)   </w:t>
      </w:r>
      <w:r w:rsidR="006C2B7A" w:rsidRPr="006C2B7A">
        <w:rPr>
          <w:rFonts w:cs="Arial"/>
          <w:sz w:val="20"/>
          <w:szCs w:val="20"/>
        </w:rPr>
        <w:t xml:space="preserve">Plačilni rok : </w:t>
      </w:r>
      <w:r w:rsidR="002E52F2">
        <w:rPr>
          <w:rFonts w:cs="Arial"/>
          <w:sz w:val="20"/>
          <w:szCs w:val="20"/>
        </w:rPr>
        <w:t>3</w:t>
      </w:r>
      <w:r w:rsidR="006C2B7A">
        <w:rPr>
          <w:rFonts w:cs="Arial"/>
          <w:sz w:val="20"/>
          <w:szCs w:val="20"/>
        </w:rPr>
        <w:t>0</w:t>
      </w:r>
      <w:r w:rsidR="006C2B7A" w:rsidRPr="006C2B7A">
        <w:rPr>
          <w:rFonts w:cs="Arial"/>
          <w:sz w:val="20"/>
          <w:szCs w:val="20"/>
        </w:rPr>
        <w:t xml:space="preserve"> dni po pravilno izstavljenem računu s strani </w:t>
      </w:r>
      <w:r>
        <w:rPr>
          <w:rFonts w:cs="Arial"/>
          <w:sz w:val="20"/>
          <w:szCs w:val="20"/>
        </w:rPr>
        <w:t>dobavitelja</w:t>
      </w:r>
      <w:r w:rsidR="006C2B7A" w:rsidRPr="006C2B7A">
        <w:rPr>
          <w:rFonts w:cs="Arial"/>
          <w:sz w:val="20"/>
          <w:szCs w:val="20"/>
        </w:rPr>
        <w:t>.</w:t>
      </w:r>
    </w:p>
    <w:p w:rsidR="006C2B7A" w:rsidRDefault="006C2B7A" w:rsidP="006C2B7A">
      <w:pPr>
        <w:pStyle w:val="Glava"/>
        <w:widowControl w:val="0"/>
        <w:tabs>
          <w:tab w:val="clear" w:pos="4536"/>
          <w:tab w:val="clear" w:pos="9072"/>
        </w:tabs>
        <w:jc w:val="both"/>
        <w:rPr>
          <w:rFonts w:cs="Arial"/>
          <w:sz w:val="20"/>
          <w:szCs w:val="20"/>
        </w:rPr>
      </w:pPr>
    </w:p>
    <w:p w:rsidR="006C2B7A" w:rsidRPr="006C2B7A" w:rsidRDefault="006C2B7A" w:rsidP="006C2B7A">
      <w:pPr>
        <w:pStyle w:val="Glava"/>
        <w:widowControl w:val="0"/>
        <w:tabs>
          <w:tab w:val="clear" w:pos="4536"/>
          <w:tab w:val="clear" w:pos="9072"/>
        </w:tabs>
        <w:jc w:val="both"/>
        <w:rPr>
          <w:rFonts w:cs="Arial"/>
          <w:sz w:val="20"/>
          <w:szCs w:val="20"/>
        </w:rPr>
      </w:pPr>
    </w:p>
    <w:p w:rsidR="006C2B7A" w:rsidRPr="00CE04A3" w:rsidRDefault="006C2B7A" w:rsidP="00CE04A3">
      <w:pPr>
        <w:jc w:val="both"/>
        <w:rPr>
          <w:rFonts w:cs="Arial"/>
          <w:sz w:val="20"/>
          <w:szCs w:val="20"/>
        </w:rPr>
      </w:pPr>
      <w:r w:rsidRPr="006C2B7A">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307E6C" w:rsidRPr="000002E8" w:rsidRDefault="00307E6C" w:rsidP="00307E6C">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307E6C" w:rsidRDefault="00307E6C" w:rsidP="00307E6C">
      <w:pPr>
        <w:widowControl w:val="0"/>
        <w:jc w:val="both"/>
        <w:rPr>
          <w:rFonts w:cs="Arial"/>
          <w:sz w:val="20"/>
          <w:szCs w:val="20"/>
        </w:rPr>
      </w:pPr>
    </w:p>
    <w:p w:rsidR="00307E6C" w:rsidRPr="000002E8" w:rsidRDefault="00307E6C" w:rsidP="00307E6C">
      <w:pPr>
        <w:widowControl w:val="0"/>
        <w:jc w:val="both"/>
        <w:rPr>
          <w:rFonts w:cs="Arial"/>
          <w:sz w:val="20"/>
          <w:szCs w:val="20"/>
        </w:rPr>
      </w:pPr>
    </w:p>
    <w:p w:rsidR="00307E6C" w:rsidRDefault="00AD1212" w:rsidP="00307E6C">
      <w:pPr>
        <w:pStyle w:val="BodyText22"/>
        <w:ind w:left="0"/>
        <w:rPr>
          <w:rFonts w:cs="Arial"/>
          <w:sz w:val="20"/>
          <w:u w:val="single"/>
          <w:lang w:val="sl-SI"/>
        </w:rPr>
      </w:pPr>
      <w:r>
        <w:rPr>
          <w:rFonts w:cs="Arial"/>
          <w:sz w:val="20"/>
          <w:u w:val="single"/>
          <w:lang w:val="sl-SI"/>
        </w:rPr>
        <w:t>Obvezna priloga Predr</w:t>
      </w:r>
      <w:r w:rsidR="00CE04A3">
        <w:rPr>
          <w:rFonts w:cs="Arial"/>
          <w:sz w:val="20"/>
          <w:u w:val="single"/>
          <w:lang w:val="sl-SI"/>
        </w:rPr>
        <w:t>ačuna</w:t>
      </w:r>
      <w:r w:rsidR="00307E6C" w:rsidRPr="00D64AAA">
        <w:rPr>
          <w:rFonts w:cs="Arial"/>
          <w:sz w:val="20"/>
          <w:u w:val="single"/>
          <w:lang w:val="sl-SI"/>
        </w:rPr>
        <w:t xml:space="preserve"> :</w:t>
      </w:r>
    </w:p>
    <w:p w:rsidR="00CE04A3" w:rsidRPr="00CE04A3" w:rsidRDefault="00CE04A3" w:rsidP="00307E6C">
      <w:pPr>
        <w:pStyle w:val="BodyText22"/>
        <w:ind w:left="0"/>
        <w:rPr>
          <w:rFonts w:cs="Arial"/>
          <w:sz w:val="20"/>
          <w:lang w:val="sl-SI"/>
        </w:rPr>
      </w:pPr>
      <w:r w:rsidRPr="00CE04A3">
        <w:rPr>
          <w:rFonts w:cs="Arial"/>
          <w:sz w:val="20"/>
          <w:lang w:val="sl-SI"/>
        </w:rPr>
        <w:t>Ponudbena specifikacija iz programa Gosoft za pripravo ponudbe</w:t>
      </w:r>
      <w:r w:rsidR="009A09F8">
        <w:rPr>
          <w:rFonts w:cs="Arial"/>
          <w:sz w:val="20"/>
          <w:lang w:val="sl-SI"/>
        </w:rPr>
        <w:t>. V OBR-3 in ponudbeni specifikaciji so letne vrednosti.</w:t>
      </w:r>
    </w:p>
    <w:p w:rsidR="00307E6C" w:rsidRDefault="00307E6C" w:rsidP="00307E6C">
      <w:pPr>
        <w:pStyle w:val="BodyText22"/>
        <w:ind w:left="0"/>
        <w:rPr>
          <w:rFonts w:cs="Arial"/>
          <w:sz w:val="20"/>
          <w:lang w:val="sl-SI"/>
        </w:rPr>
      </w:pPr>
    </w:p>
    <w:p w:rsidR="00307E6C" w:rsidRPr="00BE0CBD" w:rsidRDefault="00307E6C" w:rsidP="00307E6C">
      <w:pPr>
        <w:pStyle w:val="BodyText22"/>
        <w:ind w:left="0"/>
        <w:rPr>
          <w:rFonts w:cs="Arial"/>
          <w:sz w:val="20"/>
          <w:lang w:val="sl-SI"/>
        </w:rPr>
      </w:pPr>
    </w:p>
    <w:p w:rsidR="00307E6C" w:rsidRDefault="00307E6C" w:rsidP="00307E6C">
      <w:pPr>
        <w:widowControl w:val="0"/>
        <w:jc w:val="both"/>
        <w:rPr>
          <w:rFonts w:cs="Arial"/>
          <w:sz w:val="20"/>
          <w:szCs w:val="20"/>
        </w:rPr>
      </w:pPr>
    </w:p>
    <w:p w:rsidR="00307E6C" w:rsidRPr="00521A2D" w:rsidRDefault="00307E6C" w:rsidP="00307E6C">
      <w:pPr>
        <w:widowControl w:val="0"/>
        <w:jc w:val="both"/>
        <w:rPr>
          <w:rFonts w:cs="Arial"/>
          <w:sz w:val="20"/>
          <w:szCs w:val="20"/>
        </w:rPr>
      </w:pPr>
      <w:r w:rsidRPr="00521A2D">
        <w:rPr>
          <w:rFonts w:cs="Arial"/>
          <w:sz w:val="20"/>
          <w:szCs w:val="20"/>
        </w:rPr>
        <w:t xml:space="preserve">Kraj in datum:                                                                                  </w:t>
      </w:r>
    </w:p>
    <w:p w:rsidR="0049390B" w:rsidRDefault="0049390B" w:rsidP="00307E6C">
      <w:pPr>
        <w:widowControl w:val="0"/>
        <w:jc w:val="both"/>
        <w:rPr>
          <w:rFonts w:cs="Arial"/>
          <w:sz w:val="20"/>
          <w:szCs w:val="20"/>
        </w:rPr>
      </w:pPr>
    </w:p>
    <w:p w:rsidR="00307E6C" w:rsidRDefault="00307E6C" w:rsidP="00307E6C">
      <w:pPr>
        <w:widowControl w:val="0"/>
        <w:jc w:val="both"/>
        <w:rPr>
          <w:rFonts w:cs="Arial"/>
          <w:sz w:val="20"/>
          <w:szCs w:val="20"/>
        </w:rPr>
      </w:pPr>
      <w:r w:rsidRPr="00521A2D">
        <w:rPr>
          <w:rFonts w:cs="Arial"/>
          <w:sz w:val="20"/>
          <w:szCs w:val="20"/>
        </w:rPr>
        <w:t xml:space="preserve">Ime in priimek zakonitega zastopnika ponudnika:               </w:t>
      </w:r>
    </w:p>
    <w:p w:rsidR="00307E6C" w:rsidRDefault="00307E6C" w:rsidP="00307E6C">
      <w:pPr>
        <w:pStyle w:val="BodyText22"/>
        <w:ind w:left="0"/>
        <w:rPr>
          <w:rFonts w:cs="Arial"/>
          <w:sz w:val="20"/>
          <w:lang w:val="sl-SI"/>
        </w:rPr>
      </w:pPr>
    </w:p>
    <w:p w:rsidR="00307E6C" w:rsidRDefault="00307E6C" w:rsidP="00307E6C">
      <w:pPr>
        <w:pStyle w:val="BodyText22"/>
        <w:ind w:left="0"/>
        <w:rPr>
          <w:rFonts w:cs="Arial"/>
          <w:sz w:val="20"/>
          <w:lang w:val="sl-SI"/>
        </w:rPr>
      </w:pPr>
    </w:p>
    <w:p w:rsidR="00307E6C" w:rsidRDefault="00307E6C" w:rsidP="00307E6C">
      <w:pPr>
        <w:pStyle w:val="BodyText22"/>
        <w:ind w:left="0"/>
        <w:rPr>
          <w:rFonts w:cs="Arial"/>
          <w:sz w:val="20"/>
          <w:lang w:val="sl-SI"/>
        </w:rPr>
      </w:pPr>
    </w:p>
    <w:p w:rsidR="00307E6C" w:rsidRDefault="00307E6C" w:rsidP="00307E6C">
      <w:pPr>
        <w:pStyle w:val="BodyText22"/>
        <w:ind w:left="0"/>
        <w:rPr>
          <w:rFonts w:cs="Arial"/>
          <w:sz w:val="20"/>
          <w:lang w:val="sl-SI"/>
        </w:rPr>
      </w:pPr>
    </w:p>
    <w:p w:rsidR="00115E78" w:rsidRDefault="00307E6C" w:rsidP="005017AC">
      <w:pPr>
        <w:autoSpaceDE w:val="0"/>
        <w:autoSpaceDN w:val="0"/>
        <w:adjustRightInd w:val="0"/>
        <w:rPr>
          <w:rFonts w:cs="Arial"/>
          <w:i/>
          <w:sz w:val="18"/>
          <w:szCs w:val="18"/>
        </w:rPr>
      </w:pPr>
      <w:r w:rsidRPr="007F58CA">
        <w:rPr>
          <w:rFonts w:ascii="Symbol" w:hAnsi="Symbol" w:cs="Symbol"/>
          <w:sz w:val="22"/>
          <w:szCs w:val="22"/>
        </w:rPr>
        <w:t></w:t>
      </w:r>
      <w:r w:rsidRPr="007F58CA">
        <w:rPr>
          <w:rFonts w:ascii="Symbol" w:hAnsi="Symbol" w:cs="Symbol"/>
          <w:sz w:val="22"/>
          <w:szCs w:val="22"/>
        </w:rPr>
        <w:t></w:t>
      </w:r>
      <w:r w:rsidRPr="007F58CA">
        <w:rPr>
          <w:rFonts w:cs="Arial"/>
          <w:i/>
          <w:sz w:val="18"/>
          <w:szCs w:val="18"/>
        </w:rPr>
        <w:t xml:space="preserve">Ta obrazec bo dostopen na javnem odpiranju ponudb, zato izpolnjen obrazec ponudnik naloži v informacijskem sistemu e-JN </w:t>
      </w:r>
      <w:r w:rsidRPr="007F58CA">
        <w:rPr>
          <w:rFonts w:cs="Arial"/>
          <w:b/>
          <w:i/>
          <w:sz w:val="18"/>
          <w:szCs w:val="18"/>
        </w:rPr>
        <w:t>v razdelek »Predračun«</w:t>
      </w:r>
      <w:r w:rsidRPr="007F58CA">
        <w:rPr>
          <w:rFonts w:cs="Arial"/>
          <w:i/>
          <w:sz w:val="18"/>
          <w:szCs w:val="18"/>
        </w:rPr>
        <w:t xml:space="preserve"> v PDF datoteki</w:t>
      </w: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B311A3" w:rsidRDefault="00B311A3" w:rsidP="005017AC">
      <w:pPr>
        <w:autoSpaceDE w:val="0"/>
        <w:autoSpaceDN w:val="0"/>
        <w:adjustRightInd w:val="0"/>
        <w:rPr>
          <w:rFonts w:cs="Arial"/>
          <w:i/>
          <w:sz w:val="18"/>
          <w:szCs w:val="18"/>
        </w:rPr>
      </w:pPr>
    </w:p>
    <w:p w:rsidR="00C61216" w:rsidRPr="003F3C7B" w:rsidRDefault="00C61216"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OBR- 4</w:t>
      </w:r>
      <w:r w:rsidR="00307E6C">
        <w:rPr>
          <w:rFonts w:cs="Arial"/>
          <w:sz w:val="20"/>
          <w:szCs w:val="20"/>
        </w:rPr>
        <w:t xml:space="preserve">   </w:t>
      </w:r>
    </w:p>
    <w:p w:rsidR="00307E6C" w:rsidRDefault="00307E6C" w:rsidP="00307E6C">
      <w:pPr>
        <w:pStyle w:val="BodyText22"/>
        <w:ind w:left="0"/>
        <w:rPr>
          <w:rFonts w:cs="Arial"/>
          <w:sz w:val="20"/>
          <w:lang w:val="sl-SI"/>
        </w:rPr>
      </w:pPr>
      <w:bookmarkStart w:id="42" w:name="_Toc265490451"/>
      <w:bookmarkStart w:id="43" w:name="_Toc291154435"/>
    </w:p>
    <w:p w:rsidR="00307E6C" w:rsidRPr="000002E8" w:rsidRDefault="00307E6C" w:rsidP="00307E6C">
      <w:pPr>
        <w:pStyle w:val="BodyText22"/>
        <w:ind w:left="0"/>
        <w:rPr>
          <w:rFonts w:cs="Arial"/>
          <w:sz w:val="20"/>
          <w:lang w:val="sl-SI"/>
        </w:rPr>
      </w:pPr>
      <w:r w:rsidRPr="000002E8">
        <w:rPr>
          <w:rFonts w:cs="Arial"/>
          <w:sz w:val="20"/>
          <w:lang w:val="sl-SI"/>
        </w:rPr>
        <w:t>PONUDNIK ___________________________________________________________________________</w:t>
      </w:r>
    </w:p>
    <w:p w:rsidR="00C61216" w:rsidRPr="003F3C7B" w:rsidRDefault="00C61216" w:rsidP="00C61216">
      <w:pPr>
        <w:pStyle w:val="Naslov3"/>
        <w:widowControl/>
        <w:spacing w:after="120"/>
        <w:jc w:val="center"/>
        <w:rPr>
          <w:rFonts w:ascii="Arial" w:hAnsi="Arial" w:cs="Arial"/>
          <w:sz w:val="20"/>
          <w:szCs w:val="20"/>
        </w:rPr>
      </w:pPr>
      <w:r w:rsidRPr="003F3C7B">
        <w:rPr>
          <w:rFonts w:ascii="Arial" w:hAnsi="Arial" w:cs="Arial"/>
          <w:sz w:val="20"/>
          <w:szCs w:val="20"/>
        </w:rPr>
        <w:t>IZJAVA PONUDNIKA</w:t>
      </w:r>
      <w:bookmarkEnd w:id="42"/>
      <w:bookmarkEnd w:id="43"/>
      <w:r w:rsidR="00836809" w:rsidRPr="003F3C7B">
        <w:rPr>
          <w:rFonts w:ascii="Arial" w:hAnsi="Arial" w:cs="Arial"/>
          <w:sz w:val="20"/>
          <w:szCs w:val="20"/>
        </w:rPr>
        <w:t xml:space="preserve"> O IZPOLNJEVANJU POGOJEV </w:t>
      </w: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090F36" w:rsidRDefault="00090F36" w:rsidP="00090F36">
      <w:pPr>
        <w:jc w:val="center"/>
        <w:rPr>
          <w:rFonts w:cs="Arial"/>
          <w:b/>
          <w:bCs/>
          <w:sz w:val="20"/>
          <w:szCs w:val="20"/>
        </w:rPr>
      </w:pPr>
    </w:p>
    <w:p w:rsidR="001E4F16" w:rsidRPr="00090F36" w:rsidRDefault="001E4F16" w:rsidP="00090F36">
      <w:pPr>
        <w:jc w:val="center"/>
        <w:rPr>
          <w:rFonts w:cs="Arial"/>
          <w:b/>
          <w:bCs/>
          <w:sz w:val="20"/>
          <w:szCs w:val="20"/>
        </w:rPr>
      </w:pPr>
    </w:p>
    <w:p w:rsidR="00F711DF" w:rsidRDefault="00C61216" w:rsidP="00836809">
      <w:pPr>
        <w:pStyle w:val="Telobesedila"/>
        <w:jc w:val="left"/>
        <w:rPr>
          <w:rFonts w:ascii="Arial" w:hAnsi="Arial" w:cs="Arial"/>
          <w:sz w:val="18"/>
          <w:szCs w:val="18"/>
          <w:u w:val="single"/>
        </w:rPr>
      </w:pPr>
      <w:r w:rsidRPr="003F3C7B">
        <w:rPr>
          <w:rFonts w:ascii="Arial" w:hAnsi="Arial" w:cs="Arial"/>
          <w:sz w:val="18"/>
          <w:szCs w:val="18"/>
          <w:u w:val="single"/>
        </w:rPr>
        <w:t xml:space="preserve">Izjavljamo, da izpolnjujemo naslednje </w:t>
      </w:r>
      <w:r w:rsidR="0025426A">
        <w:rPr>
          <w:rFonts w:ascii="Arial" w:hAnsi="Arial" w:cs="Arial"/>
          <w:sz w:val="18"/>
          <w:szCs w:val="18"/>
          <w:u w:val="single"/>
        </w:rPr>
        <w:t xml:space="preserve">zakonske </w:t>
      </w:r>
      <w:r w:rsidRPr="003F3C7B">
        <w:rPr>
          <w:rFonts w:ascii="Arial" w:hAnsi="Arial" w:cs="Arial"/>
          <w:sz w:val="18"/>
          <w:szCs w:val="18"/>
          <w:u w:val="single"/>
        </w:rPr>
        <w:t>pogoje</w:t>
      </w:r>
      <w:r w:rsidR="00836809" w:rsidRPr="003F3C7B">
        <w:rPr>
          <w:rFonts w:ascii="Arial" w:hAnsi="Arial" w:cs="Arial"/>
          <w:sz w:val="18"/>
          <w:szCs w:val="18"/>
          <w:u w:val="single"/>
        </w:rPr>
        <w:t xml:space="preserve">:  </w:t>
      </w:r>
    </w:p>
    <w:p w:rsidR="00C61216" w:rsidRPr="003F3C7B" w:rsidRDefault="00C61216" w:rsidP="000574F2">
      <w:pPr>
        <w:pStyle w:val="Odstavekseznama"/>
        <w:numPr>
          <w:ilvl w:val="0"/>
          <w:numId w:val="11"/>
        </w:numPr>
        <w:jc w:val="both"/>
        <w:rPr>
          <w:rFonts w:cs="Arial"/>
          <w:sz w:val="18"/>
          <w:szCs w:val="18"/>
        </w:rPr>
      </w:pPr>
      <w:r w:rsidRPr="003F3C7B">
        <w:rPr>
          <w:rFonts w:cs="Arial"/>
          <w:sz w:val="18"/>
          <w:szCs w:val="18"/>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C61216" w:rsidRPr="003F3C7B" w:rsidRDefault="00C61216" w:rsidP="000574F2">
      <w:pPr>
        <w:pStyle w:val="Odstavekseznama"/>
        <w:numPr>
          <w:ilvl w:val="0"/>
          <w:numId w:val="11"/>
        </w:numPr>
        <w:jc w:val="both"/>
        <w:rPr>
          <w:rFonts w:cs="Arial"/>
          <w:sz w:val="18"/>
          <w:szCs w:val="18"/>
        </w:rPr>
      </w:pPr>
      <w:r w:rsidRPr="003F3C7B">
        <w:rPr>
          <w:rFonts w:cs="Arial"/>
          <w:sz w:val="18"/>
          <w:szCs w:val="18"/>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C61216" w:rsidRPr="003F3C7B" w:rsidRDefault="00C61216" w:rsidP="000574F2">
      <w:pPr>
        <w:pStyle w:val="Odstavekseznama"/>
        <w:numPr>
          <w:ilvl w:val="0"/>
          <w:numId w:val="11"/>
        </w:numPr>
        <w:jc w:val="both"/>
        <w:rPr>
          <w:rFonts w:cs="Arial"/>
          <w:sz w:val="18"/>
          <w:szCs w:val="18"/>
        </w:rPr>
      </w:pPr>
      <w:r w:rsidRPr="003F3C7B">
        <w:rPr>
          <w:rFonts w:cs="Arial"/>
          <w:sz w:val="18"/>
          <w:szCs w:val="18"/>
        </w:rPr>
        <w:t>Imamo na dan oddaje ponudbe ali prijave predložene vse obračune davčnih odtegljajev za dohodke iz delovnega razmerja za obdobje zadnjih petih let do dne oddaje ponudbe ali prijave.</w:t>
      </w:r>
    </w:p>
    <w:p w:rsidR="00C61216" w:rsidRPr="003F3C7B" w:rsidRDefault="00C61216" w:rsidP="000574F2">
      <w:pPr>
        <w:pStyle w:val="Odstavekseznama"/>
        <w:numPr>
          <w:ilvl w:val="0"/>
          <w:numId w:val="11"/>
        </w:numPr>
        <w:jc w:val="both"/>
        <w:rPr>
          <w:rFonts w:cs="Arial"/>
          <w:sz w:val="18"/>
          <w:szCs w:val="18"/>
        </w:rPr>
      </w:pPr>
      <w:r w:rsidRPr="003F3C7B">
        <w:rPr>
          <w:rFonts w:cs="Arial"/>
          <w:sz w:val="18"/>
          <w:szCs w:val="18"/>
        </w:rPr>
        <w:t>Zagotavljamo, da:</w:t>
      </w:r>
    </w:p>
    <w:p w:rsidR="00C61216" w:rsidRPr="003F3C7B" w:rsidRDefault="00C61216" w:rsidP="000574F2">
      <w:pPr>
        <w:pStyle w:val="Odstavekseznama"/>
        <w:numPr>
          <w:ilvl w:val="0"/>
          <w:numId w:val="12"/>
        </w:numPr>
        <w:jc w:val="both"/>
        <w:rPr>
          <w:rFonts w:cs="Arial"/>
          <w:sz w:val="18"/>
          <w:szCs w:val="18"/>
        </w:rPr>
      </w:pPr>
      <w:r w:rsidRPr="003F3C7B">
        <w:rPr>
          <w:rFonts w:cs="Arial"/>
          <w:sz w:val="18"/>
          <w:szCs w:val="18"/>
        </w:rPr>
        <w:t>ne kršimo obveznosti iz drugega odstavka 3. člena ZJN-3 (obveznosti na področju okoljskega, socialnega in delovnega prava);</w:t>
      </w:r>
    </w:p>
    <w:p w:rsidR="00C61216" w:rsidRPr="003F3C7B" w:rsidRDefault="00C61216" w:rsidP="000574F2">
      <w:pPr>
        <w:pStyle w:val="Odstavekseznama"/>
        <w:numPr>
          <w:ilvl w:val="0"/>
          <w:numId w:val="12"/>
        </w:numPr>
        <w:jc w:val="both"/>
        <w:rPr>
          <w:rFonts w:cs="Arial"/>
          <w:sz w:val="18"/>
          <w:szCs w:val="18"/>
        </w:rPr>
      </w:pPr>
      <w:r w:rsidRPr="003F3C7B">
        <w:rPr>
          <w:rFonts w:cs="Arial"/>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C61216" w:rsidRPr="003F3C7B" w:rsidRDefault="00C61216" w:rsidP="000574F2">
      <w:pPr>
        <w:pStyle w:val="Odstavekseznama"/>
        <w:numPr>
          <w:ilvl w:val="0"/>
          <w:numId w:val="12"/>
        </w:numPr>
        <w:jc w:val="both"/>
        <w:rPr>
          <w:rFonts w:cs="Arial"/>
          <w:sz w:val="18"/>
          <w:szCs w:val="18"/>
        </w:rPr>
      </w:pPr>
      <w:r w:rsidRPr="003F3C7B">
        <w:rPr>
          <w:rFonts w:cs="Arial"/>
          <w:sz w:val="18"/>
          <w:szCs w:val="18"/>
        </w:rPr>
        <w:t>nismo zagrešili hujšo kršitev poklicnih pravil, zaradi česar je omajana naša integriteta;</w:t>
      </w:r>
    </w:p>
    <w:p w:rsidR="00C61216" w:rsidRPr="003F3C7B" w:rsidRDefault="00F711DF" w:rsidP="000574F2">
      <w:pPr>
        <w:pStyle w:val="Odstavekseznama"/>
        <w:numPr>
          <w:ilvl w:val="0"/>
          <w:numId w:val="12"/>
        </w:numPr>
        <w:jc w:val="both"/>
        <w:rPr>
          <w:rFonts w:cs="Arial"/>
          <w:sz w:val="18"/>
          <w:szCs w:val="18"/>
        </w:rPr>
      </w:pPr>
      <w:r w:rsidRPr="003F3C7B">
        <w:rPr>
          <w:rFonts w:cs="Arial"/>
          <w:sz w:val="18"/>
          <w:szCs w:val="18"/>
        </w:rPr>
        <w:t xml:space="preserve">se </w:t>
      </w:r>
      <w:r w:rsidR="00C61216" w:rsidRPr="003F3C7B">
        <w:rPr>
          <w:rFonts w:cs="Arial"/>
          <w:sz w:val="18"/>
          <w:szCs w:val="18"/>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C61216" w:rsidRPr="003F3C7B" w:rsidRDefault="00F711DF" w:rsidP="000574F2">
      <w:pPr>
        <w:pStyle w:val="Odstavekseznama"/>
        <w:numPr>
          <w:ilvl w:val="0"/>
          <w:numId w:val="11"/>
        </w:numPr>
        <w:jc w:val="both"/>
        <w:rPr>
          <w:rFonts w:cs="Arial"/>
          <w:sz w:val="18"/>
          <w:szCs w:val="18"/>
        </w:rPr>
      </w:pPr>
      <w:r w:rsidRPr="003F3C7B">
        <w:rPr>
          <w:rFonts w:cs="Arial"/>
          <w:sz w:val="18"/>
          <w:szCs w:val="18"/>
        </w:rPr>
        <w:t>N</w:t>
      </w:r>
      <w:r w:rsidR="00C61216" w:rsidRPr="003F3C7B">
        <w:rPr>
          <w:rFonts w:cs="Arial"/>
          <w:sz w:val="18"/>
          <w:szCs w:val="18"/>
        </w:rPr>
        <w:t>a dan, ko poteče rok za oddajo ponudb ali prijav, ni</w:t>
      </w:r>
      <w:r w:rsidRPr="003F3C7B">
        <w:rPr>
          <w:rFonts w:cs="Arial"/>
          <w:sz w:val="18"/>
          <w:szCs w:val="18"/>
        </w:rPr>
        <w:t>smo</w:t>
      </w:r>
      <w:r w:rsidR="00C61216" w:rsidRPr="003F3C7B">
        <w:rPr>
          <w:rFonts w:cs="Arial"/>
          <w:sz w:val="18"/>
          <w:szCs w:val="18"/>
        </w:rPr>
        <w:t xml:space="preserve"> uvrščen</w:t>
      </w:r>
      <w:r w:rsidRPr="003F3C7B">
        <w:rPr>
          <w:rFonts w:cs="Arial"/>
          <w:sz w:val="18"/>
          <w:szCs w:val="18"/>
        </w:rPr>
        <w:t>i</w:t>
      </w:r>
      <w:r w:rsidR="00C61216" w:rsidRPr="003F3C7B">
        <w:rPr>
          <w:rFonts w:cs="Arial"/>
          <w:sz w:val="18"/>
          <w:szCs w:val="18"/>
        </w:rPr>
        <w:t xml:space="preserve"> v evidenco gospodarskih subjektov z negativnimi referencami iz 110. člena ZJN-3. </w:t>
      </w:r>
    </w:p>
    <w:p w:rsidR="00C61216" w:rsidRPr="003F3C7B" w:rsidRDefault="00F711DF" w:rsidP="000574F2">
      <w:pPr>
        <w:pStyle w:val="Odstavekseznama"/>
        <w:numPr>
          <w:ilvl w:val="0"/>
          <w:numId w:val="11"/>
        </w:numPr>
        <w:jc w:val="both"/>
        <w:rPr>
          <w:rFonts w:cs="Arial"/>
          <w:sz w:val="18"/>
          <w:szCs w:val="18"/>
        </w:rPr>
      </w:pPr>
      <w:r w:rsidRPr="003F3C7B">
        <w:rPr>
          <w:rFonts w:cs="Arial"/>
          <w:sz w:val="18"/>
          <w:szCs w:val="18"/>
        </w:rPr>
        <w:t>V</w:t>
      </w:r>
      <w:r w:rsidR="00C61216" w:rsidRPr="003F3C7B">
        <w:rPr>
          <w:rFonts w:cs="Arial"/>
          <w:sz w:val="18"/>
          <w:szCs w:val="18"/>
        </w:rPr>
        <w:t xml:space="preserve"> zadnjih treh letih pred potekom roka za oddajo ponudb, </w:t>
      </w:r>
      <w:r w:rsidRPr="003F3C7B">
        <w:rPr>
          <w:rFonts w:cs="Arial"/>
          <w:sz w:val="18"/>
          <w:szCs w:val="18"/>
        </w:rPr>
        <w:t xml:space="preserve">nam </w:t>
      </w:r>
      <w:r w:rsidR="00C61216" w:rsidRPr="003F3C7B">
        <w:rPr>
          <w:rFonts w:cs="Arial"/>
          <w:sz w:val="18"/>
          <w:szCs w:val="18"/>
        </w:rPr>
        <w:t>ni bila s pravnomočno odločbo pristojnega organa Republike Slovenije ali druge države članice ali tretje države dvakrat izrečena globa zaradi prekrška v zvezi s plačilom za delo.</w:t>
      </w:r>
    </w:p>
    <w:p w:rsidR="00C61216" w:rsidRPr="003F3C7B" w:rsidRDefault="00C61216" w:rsidP="000574F2">
      <w:pPr>
        <w:pStyle w:val="Odstavekseznama"/>
        <w:numPr>
          <w:ilvl w:val="0"/>
          <w:numId w:val="11"/>
        </w:numPr>
        <w:jc w:val="both"/>
        <w:rPr>
          <w:rFonts w:cs="Arial"/>
          <w:sz w:val="18"/>
          <w:szCs w:val="18"/>
        </w:rPr>
      </w:pPr>
      <w:r w:rsidRPr="003F3C7B">
        <w:rPr>
          <w:rFonts w:cs="Arial"/>
          <w:sz w:val="18"/>
          <w:szCs w:val="18"/>
        </w:rPr>
        <w:t>Vpis</w:t>
      </w:r>
      <w:r w:rsidR="00F711DF" w:rsidRPr="003F3C7B">
        <w:rPr>
          <w:rFonts w:cs="Arial"/>
          <w:sz w:val="18"/>
          <w:szCs w:val="18"/>
        </w:rPr>
        <w:t>ani smo</w:t>
      </w:r>
      <w:r w:rsidRPr="003F3C7B">
        <w:rPr>
          <w:rFonts w:cs="Arial"/>
          <w:sz w:val="18"/>
          <w:szCs w:val="18"/>
        </w:rPr>
        <w:t xml:space="preserve"> v poslovni register: gospodarski subjekt je registriran za opravljanje dejavnosti, ki je predmet tega javnega naročila.</w:t>
      </w:r>
    </w:p>
    <w:p w:rsidR="00786233" w:rsidRPr="003F3C7B" w:rsidRDefault="00786233" w:rsidP="000574F2">
      <w:pPr>
        <w:pStyle w:val="Odstavekseznama"/>
        <w:numPr>
          <w:ilvl w:val="0"/>
          <w:numId w:val="11"/>
        </w:numPr>
        <w:jc w:val="both"/>
        <w:rPr>
          <w:rFonts w:cs="Arial"/>
          <w:sz w:val="18"/>
          <w:szCs w:val="18"/>
        </w:rPr>
      </w:pPr>
      <w:r w:rsidRPr="003F3C7B">
        <w:rPr>
          <w:rFonts w:cs="Arial"/>
          <w:sz w:val="18"/>
          <w:szCs w:val="18"/>
        </w:rPr>
        <w:t>Imamo potrebno dovoljenje Agencije RS za zdravila in medicinske pripomočke in smo vpisani v Register dobaviteljev MP pri MZ RS.</w:t>
      </w:r>
    </w:p>
    <w:p w:rsidR="00C61216" w:rsidRPr="003F3C7B" w:rsidRDefault="00F711DF" w:rsidP="000574F2">
      <w:pPr>
        <w:pStyle w:val="Odstavekseznama"/>
        <w:numPr>
          <w:ilvl w:val="0"/>
          <w:numId w:val="11"/>
        </w:numPr>
        <w:jc w:val="both"/>
        <w:rPr>
          <w:rFonts w:cs="Arial"/>
          <w:sz w:val="18"/>
          <w:szCs w:val="18"/>
        </w:rPr>
      </w:pPr>
      <w:r w:rsidRPr="003F3C7B">
        <w:rPr>
          <w:rFonts w:cs="Arial"/>
          <w:sz w:val="18"/>
          <w:szCs w:val="18"/>
        </w:rPr>
        <w:t xml:space="preserve">Naši </w:t>
      </w:r>
      <w:r w:rsidR="00C61216" w:rsidRPr="003F3C7B">
        <w:rPr>
          <w:rFonts w:cs="Arial"/>
          <w:sz w:val="18"/>
          <w:szCs w:val="18"/>
        </w:rPr>
        <w:t xml:space="preserve">transakcijski račun(i) v preteklih 6 mesecih ni(so) bil(i) blokiran(i) oz. število dni neporavnanih obveznosti v preteklih 6 mesecih je enako 0, od dneva objave tega javnega naročila.  </w:t>
      </w:r>
    </w:p>
    <w:p w:rsidR="008C5157" w:rsidRDefault="008C5157" w:rsidP="007A74F7">
      <w:pPr>
        <w:autoSpaceDE w:val="0"/>
        <w:autoSpaceDN w:val="0"/>
        <w:adjustRightInd w:val="0"/>
        <w:jc w:val="both"/>
        <w:rPr>
          <w:rFonts w:cs="Arial"/>
          <w:sz w:val="20"/>
          <w:szCs w:val="20"/>
        </w:rPr>
      </w:pPr>
    </w:p>
    <w:p w:rsidR="004511E0" w:rsidRPr="00307E6C" w:rsidRDefault="004511E0" w:rsidP="007A74F7">
      <w:pPr>
        <w:autoSpaceDE w:val="0"/>
        <w:autoSpaceDN w:val="0"/>
        <w:adjustRightInd w:val="0"/>
        <w:jc w:val="both"/>
        <w:rPr>
          <w:rFonts w:cs="Arial"/>
          <w:sz w:val="18"/>
          <w:szCs w:val="18"/>
          <w:u w:val="single"/>
        </w:rPr>
      </w:pPr>
      <w:r w:rsidRPr="00307E6C">
        <w:rPr>
          <w:rFonts w:cs="Arial"/>
          <w:sz w:val="18"/>
          <w:szCs w:val="18"/>
          <w:u w:val="single"/>
        </w:rPr>
        <w:t>Izjavljamo, da bomo izpolnjevali tudi naslednje tehnične in kadrovske pogoje za sodelovanje:</w:t>
      </w:r>
    </w:p>
    <w:p w:rsidR="006C2B7A" w:rsidRPr="00307E6C" w:rsidRDefault="006C2B7A" w:rsidP="006C2B7A">
      <w:pPr>
        <w:pStyle w:val="BodyText24"/>
        <w:tabs>
          <w:tab w:val="num" w:pos="720"/>
        </w:tabs>
        <w:ind w:left="0"/>
        <w:rPr>
          <w:rFonts w:cs="Arial"/>
          <w:sz w:val="18"/>
          <w:szCs w:val="18"/>
          <w:lang w:val="sl-SI"/>
        </w:rPr>
      </w:pPr>
      <w:r w:rsidRPr="00307E6C">
        <w:rPr>
          <w:rFonts w:cs="Arial"/>
          <w:sz w:val="18"/>
          <w:szCs w:val="18"/>
          <w:lang w:val="sl-SI"/>
        </w:rPr>
        <w:t>1. ponudnik zagotavlja dobavo blaga v skladu s tehničnimi in kakovostnimi zahtevami naročnika, opredeljenimi v Predmetu JN;</w:t>
      </w:r>
    </w:p>
    <w:p w:rsidR="006C2B7A" w:rsidRPr="007164B7" w:rsidRDefault="006C2B7A" w:rsidP="006C2B7A">
      <w:pPr>
        <w:widowControl w:val="0"/>
        <w:tabs>
          <w:tab w:val="num" w:pos="720"/>
        </w:tabs>
        <w:jc w:val="both"/>
        <w:rPr>
          <w:rFonts w:cs="Arial"/>
          <w:sz w:val="18"/>
          <w:szCs w:val="18"/>
        </w:rPr>
      </w:pPr>
      <w:r w:rsidRPr="007164B7">
        <w:rPr>
          <w:rFonts w:cs="Arial"/>
          <w:sz w:val="18"/>
          <w:szCs w:val="18"/>
        </w:rPr>
        <w:t>2.  ponudnik mora ob oddaji ponudbe k ponudbi priložiti tehnično dokumentacijo z opisi in karakteristikami (prospekt, tehnični list..), iz katerih bo razvidna ustreznost ponujenega blaga razpisnim zahtevam;</w:t>
      </w:r>
    </w:p>
    <w:p w:rsidR="006C2B7A" w:rsidRPr="00307E6C" w:rsidRDefault="006C2B7A" w:rsidP="006C2B7A">
      <w:pPr>
        <w:widowControl w:val="0"/>
        <w:tabs>
          <w:tab w:val="num" w:pos="720"/>
        </w:tabs>
        <w:jc w:val="both"/>
        <w:rPr>
          <w:rFonts w:cs="Arial"/>
          <w:sz w:val="18"/>
          <w:szCs w:val="18"/>
        </w:rPr>
      </w:pPr>
      <w:r w:rsidRPr="00307E6C">
        <w:rPr>
          <w:rFonts w:cs="Arial"/>
          <w:sz w:val="18"/>
          <w:szCs w:val="18"/>
        </w:rPr>
        <w:t>3. ponujene cene ne smejo biti višje od teh, ki v času pripr</w:t>
      </w:r>
      <w:r w:rsidR="007164B7">
        <w:rPr>
          <w:rFonts w:cs="Arial"/>
          <w:sz w:val="18"/>
          <w:szCs w:val="18"/>
        </w:rPr>
        <w:t xml:space="preserve">ave ponudbe veljajo na trgu RS </w:t>
      </w:r>
      <w:r w:rsidRPr="00307E6C">
        <w:rPr>
          <w:rFonts w:cs="Arial"/>
          <w:sz w:val="18"/>
          <w:szCs w:val="18"/>
        </w:rPr>
        <w:t>oz. EU;</w:t>
      </w:r>
    </w:p>
    <w:p w:rsidR="006C2B7A" w:rsidRPr="00307E6C" w:rsidRDefault="006C2B7A" w:rsidP="006C2B7A">
      <w:pPr>
        <w:pStyle w:val="BodyText24"/>
        <w:tabs>
          <w:tab w:val="num" w:pos="720"/>
        </w:tabs>
        <w:ind w:left="0"/>
        <w:rPr>
          <w:rFonts w:cs="Arial"/>
          <w:sz w:val="18"/>
          <w:szCs w:val="18"/>
          <w:lang w:val="sl-SI"/>
        </w:rPr>
      </w:pPr>
      <w:r w:rsidRPr="00307E6C">
        <w:rPr>
          <w:rFonts w:cs="Arial"/>
          <w:sz w:val="18"/>
          <w:szCs w:val="18"/>
          <w:lang w:val="sl-SI"/>
        </w:rPr>
        <w:t>4. ponudn</w:t>
      </w:r>
      <w:r w:rsidR="00050814">
        <w:rPr>
          <w:rFonts w:cs="Arial"/>
          <w:sz w:val="18"/>
          <w:szCs w:val="18"/>
          <w:lang w:val="sl-SI"/>
        </w:rPr>
        <w:t>ik nudi plačilni rok za blago  3</w:t>
      </w:r>
      <w:r w:rsidRPr="00307E6C">
        <w:rPr>
          <w:rFonts w:cs="Arial"/>
          <w:sz w:val="18"/>
          <w:szCs w:val="18"/>
          <w:lang w:val="sl-SI"/>
        </w:rPr>
        <w:t xml:space="preserve">0 dni od datuma prevzema blaga; </w:t>
      </w:r>
    </w:p>
    <w:p w:rsidR="00B0002C" w:rsidRPr="00DB2E75" w:rsidRDefault="006C2B7A" w:rsidP="00B0002C">
      <w:pPr>
        <w:pStyle w:val="BodyText24"/>
        <w:ind w:left="0"/>
        <w:rPr>
          <w:rFonts w:cs="Arial"/>
          <w:color w:val="000000"/>
          <w:sz w:val="20"/>
          <w:lang w:val="sl-SI"/>
        </w:rPr>
      </w:pPr>
      <w:r w:rsidRPr="00307E6C">
        <w:rPr>
          <w:rFonts w:cs="Arial"/>
          <w:sz w:val="18"/>
          <w:szCs w:val="18"/>
          <w:lang w:val="sl-SI"/>
        </w:rPr>
        <w:t xml:space="preserve">5. </w:t>
      </w:r>
      <w:r w:rsidR="00B0002C" w:rsidRPr="00DD5ACE">
        <w:rPr>
          <w:rFonts w:cs="Arial"/>
          <w:sz w:val="18"/>
          <w:szCs w:val="18"/>
          <w:lang w:val="sl-SI"/>
        </w:rPr>
        <w:t>ponudnik zagotavlja dobavni rok največ do 3 (tri)  dni, v nujnih primerih dostavo v 24 urah ter da bo po vsakem posameznem naročilu dobavljena celotna količina naročenega blaga;</w:t>
      </w:r>
      <w:r w:rsidR="00B0002C" w:rsidRPr="00DB2E75">
        <w:rPr>
          <w:rFonts w:cs="Arial"/>
          <w:color w:val="000000"/>
          <w:sz w:val="20"/>
          <w:lang w:val="sl-SI"/>
        </w:rPr>
        <w:t xml:space="preserve"> </w:t>
      </w:r>
    </w:p>
    <w:p w:rsidR="006C2B7A" w:rsidRPr="00307E6C" w:rsidRDefault="006C2B7A" w:rsidP="006C2B7A">
      <w:pPr>
        <w:pStyle w:val="BodyText24"/>
        <w:ind w:left="0"/>
        <w:rPr>
          <w:rFonts w:cs="Arial"/>
          <w:sz w:val="18"/>
          <w:szCs w:val="18"/>
          <w:lang w:val="sl-SI"/>
        </w:rPr>
      </w:pPr>
      <w:r w:rsidRPr="00307E6C">
        <w:rPr>
          <w:rFonts w:cs="Arial"/>
          <w:sz w:val="18"/>
          <w:szCs w:val="18"/>
          <w:lang w:val="sl-SI"/>
        </w:rPr>
        <w:t xml:space="preserve">6. ponudnik mora zagotavljati, da bo ob vsaki posamezni dobavi </w:t>
      </w:r>
      <w:r w:rsidR="007F58CA">
        <w:rPr>
          <w:rFonts w:cs="Arial"/>
          <w:sz w:val="18"/>
          <w:szCs w:val="18"/>
          <w:lang w:val="sl-SI"/>
        </w:rPr>
        <w:t xml:space="preserve">na zahtevo naročnika predložil </w:t>
      </w:r>
      <w:r w:rsidRPr="00307E6C">
        <w:rPr>
          <w:rFonts w:cs="Arial"/>
          <w:sz w:val="18"/>
          <w:szCs w:val="18"/>
          <w:lang w:val="sl-SI"/>
        </w:rPr>
        <w:t xml:space="preserve">za vsako posamezno vrsto blaga certifikat notranje kontrole kakovosti in rok uporabe; </w:t>
      </w:r>
    </w:p>
    <w:p w:rsidR="006C2B7A" w:rsidRPr="00307E6C" w:rsidRDefault="006C2B7A" w:rsidP="006C2B7A">
      <w:pPr>
        <w:pStyle w:val="BodyText24"/>
        <w:tabs>
          <w:tab w:val="num" w:pos="720"/>
        </w:tabs>
        <w:ind w:left="0"/>
        <w:rPr>
          <w:rFonts w:cs="Arial"/>
          <w:sz w:val="18"/>
          <w:szCs w:val="18"/>
          <w:lang w:val="sl-SI"/>
        </w:rPr>
      </w:pPr>
      <w:r w:rsidRPr="00307E6C">
        <w:rPr>
          <w:rFonts w:cs="Arial"/>
          <w:sz w:val="18"/>
          <w:szCs w:val="18"/>
          <w:lang w:val="sl-SI"/>
        </w:rPr>
        <w:t>7. ponudnik po prejemu naročila v roku 24 ur pisno obvesti naročnika, če naročenega blaga ne bo mogel dobaviti v dogovorjenem roku; če pa gre za NUJNO naročilo, pa mora naročnika o nezmožnosti dobave pisno obvestiti v roku 2 (dveh) ur po prejemu naročila;</w:t>
      </w:r>
    </w:p>
    <w:p w:rsidR="006C2B7A" w:rsidRPr="00307E6C" w:rsidRDefault="006C2B7A" w:rsidP="006C2B7A">
      <w:pPr>
        <w:pStyle w:val="BodyText24"/>
        <w:tabs>
          <w:tab w:val="num" w:pos="720"/>
        </w:tabs>
        <w:ind w:left="0"/>
        <w:rPr>
          <w:rFonts w:cs="Arial"/>
          <w:sz w:val="18"/>
          <w:szCs w:val="18"/>
          <w:lang w:val="sl-SI"/>
        </w:rPr>
      </w:pPr>
      <w:r w:rsidRPr="00307E6C">
        <w:rPr>
          <w:rFonts w:cs="Arial"/>
          <w:sz w:val="18"/>
          <w:szCs w:val="18"/>
          <w:lang w:val="sl-SI"/>
        </w:rPr>
        <w:t>8. ponudnik zagotavlja dostavo fco skladišče bolnišnična lekarna – razloženo;</w:t>
      </w:r>
    </w:p>
    <w:p w:rsidR="006C2B7A" w:rsidRPr="00307E6C" w:rsidRDefault="006C2B7A" w:rsidP="006C2B7A">
      <w:pPr>
        <w:pStyle w:val="BodyText24"/>
        <w:tabs>
          <w:tab w:val="num" w:pos="720"/>
        </w:tabs>
        <w:ind w:left="0"/>
        <w:rPr>
          <w:rFonts w:cs="Arial"/>
          <w:sz w:val="18"/>
          <w:szCs w:val="18"/>
          <w:lang w:val="sl-SI"/>
        </w:rPr>
      </w:pPr>
      <w:r w:rsidRPr="00307E6C">
        <w:rPr>
          <w:rFonts w:cs="Arial"/>
          <w:sz w:val="18"/>
          <w:szCs w:val="18"/>
          <w:lang w:val="sl-SI"/>
        </w:rPr>
        <w:t>9. ponudnik zagotavlja, da bo predložil na podlagi zahteve naročnika vzorce blaga brezplačno v zahtevanem roku in v ustrezni količini, ki je primerna za testiranje, po dogovoru z naročnikom;</w:t>
      </w:r>
    </w:p>
    <w:p w:rsidR="001E4F16" w:rsidRDefault="001E4F16" w:rsidP="00F711DF">
      <w:pPr>
        <w:widowControl w:val="0"/>
        <w:tabs>
          <w:tab w:val="left" w:pos="4395"/>
        </w:tabs>
        <w:jc w:val="both"/>
        <w:rPr>
          <w:rFonts w:cs="Arial"/>
          <w:sz w:val="20"/>
          <w:szCs w:val="20"/>
        </w:rPr>
      </w:pPr>
    </w:p>
    <w:p w:rsidR="006C2B7A" w:rsidRDefault="006C2B7A" w:rsidP="00F711DF">
      <w:pPr>
        <w:widowControl w:val="0"/>
        <w:tabs>
          <w:tab w:val="left" w:pos="4395"/>
        </w:tabs>
        <w:jc w:val="both"/>
        <w:rPr>
          <w:rFonts w:cs="Arial"/>
          <w:sz w:val="20"/>
          <w:szCs w:val="20"/>
        </w:rPr>
      </w:pPr>
    </w:p>
    <w:p w:rsidR="00307E6C" w:rsidRPr="00521A2D" w:rsidRDefault="00307E6C" w:rsidP="00307E6C">
      <w:pPr>
        <w:widowControl w:val="0"/>
        <w:jc w:val="both"/>
        <w:rPr>
          <w:rFonts w:cs="Arial"/>
          <w:sz w:val="20"/>
          <w:szCs w:val="20"/>
        </w:rPr>
      </w:pPr>
      <w:r w:rsidRPr="00521A2D">
        <w:rPr>
          <w:rFonts w:cs="Arial"/>
          <w:sz w:val="20"/>
          <w:szCs w:val="20"/>
        </w:rPr>
        <w:t xml:space="preserve">Kraj in datum:                                                                                  </w:t>
      </w:r>
    </w:p>
    <w:p w:rsidR="00B6170D" w:rsidRDefault="00B6170D" w:rsidP="00307E6C">
      <w:pPr>
        <w:widowControl w:val="0"/>
        <w:jc w:val="both"/>
        <w:rPr>
          <w:rFonts w:cs="Arial"/>
          <w:sz w:val="20"/>
          <w:szCs w:val="20"/>
        </w:rPr>
      </w:pPr>
    </w:p>
    <w:p w:rsidR="009A71C8" w:rsidRDefault="00307E6C" w:rsidP="00307E6C">
      <w:pPr>
        <w:widowControl w:val="0"/>
        <w:jc w:val="both"/>
        <w:rPr>
          <w:rFonts w:cs="Arial"/>
          <w:sz w:val="20"/>
          <w:szCs w:val="20"/>
        </w:rPr>
      </w:pPr>
      <w:r w:rsidRPr="00521A2D">
        <w:rPr>
          <w:rFonts w:cs="Arial"/>
          <w:sz w:val="20"/>
          <w:szCs w:val="20"/>
        </w:rPr>
        <w:t xml:space="preserve">Ime in priimek zakonitega zastopnika ponudnika:      </w:t>
      </w:r>
    </w:p>
    <w:p w:rsidR="00307E6C" w:rsidRDefault="00307E6C" w:rsidP="00307E6C">
      <w:pPr>
        <w:widowControl w:val="0"/>
        <w:jc w:val="both"/>
        <w:rPr>
          <w:rFonts w:cs="Arial"/>
          <w:sz w:val="20"/>
          <w:szCs w:val="20"/>
        </w:rPr>
      </w:pPr>
      <w:r w:rsidRPr="00521A2D">
        <w:rPr>
          <w:rFonts w:cs="Arial"/>
          <w:sz w:val="20"/>
          <w:szCs w:val="20"/>
        </w:rPr>
        <w:t xml:space="preserve">         </w:t>
      </w:r>
    </w:p>
    <w:p w:rsidR="00023BEF" w:rsidRDefault="00023BEF" w:rsidP="00307E6C">
      <w:pPr>
        <w:widowControl w:val="0"/>
        <w:jc w:val="both"/>
        <w:rPr>
          <w:rFonts w:cs="Arial"/>
          <w:sz w:val="20"/>
          <w:szCs w:val="20"/>
        </w:rPr>
      </w:pPr>
    </w:p>
    <w:p w:rsidR="00C810CF" w:rsidRPr="003F3C7B" w:rsidRDefault="00C810CF" w:rsidP="00D56C36">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 xml:space="preserve">OBR- </w:t>
      </w:r>
      <w:r w:rsidR="00B41AEF" w:rsidRPr="003F3C7B">
        <w:rPr>
          <w:rFonts w:cs="Arial"/>
          <w:sz w:val="20"/>
          <w:szCs w:val="20"/>
        </w:rPr>
        <w:t>4</w:t>
      </w:r>
      <w:r w:rsidR="00C61216" w:rsidRPr="003F3C7B">
        <w:rPr>
          <w:rFonts w:cs="Arial"/>
          <w:sz w:val="20"/>
          <w:szCs w:val="20"/>
        </w:rPr>
        <w:t>a</w:t>
      </w:r>
    </w:p>
    <w:p w:rsidR="007A74F7" w:rsidRPr="003F3C7B" w:rsidRDefault="007A74F7" w:rsidP="00064945">
      <w:pPr>
        <w:pStyle w:val="BodyText22"/>
        <w:ind w:left="0"/>
        <w:rPr>
          <w:rFonts w:cs="Arial"/>
          <w:sz w:val="20"/>
          <w:lang w:val="sl-SI"/>
        </w:rPr>
      </w:pPr>
    </w:p>
    <w:p w:rsidR="00064945" w:rsidRPr="003F3C7B" w:rsidRDefault="00064945" w:rsidP="00064945">
      <w:pPr>
        <w:pStyle w:val="Telobesedila22"/>
        <w:ind w:left="0"/>
        <w:rPr>
          <w:rFonts w:cs="Arial"/>
          <w:sz w:val="20"/>
          <w:lang w:val="sl-SI"/>
        </w:rPr>
      </w:pPr>
    </w:p>
    <w:p w:rsidR="001413ED" w:rsidRPr="000002E8" w:rsidRDefault="001413ED" w:rsidP="001413ED">
      <w:pPr>
        <w:pStyle w:val="BodyText22"/>
        <w:ind w:left="0"/>
        <w:rPr>
          <w:rFonts w:cs="Arial"/>
          <w:sz w:val="20"/>
          <w:lang w:val="sl-SI"/>
        </w:rPr>
      </w:pPr>
      <w:r w:rsidRPr="000002E8">
        <w:rPr>
          <w:rFonts w:cs="Arial"/>
          <w:sz w:val="20"/>
          <w:lang w:val="sl-SI"/>
        </w:rPr>
        <w:t>PONUDNIK ___________________________________________________________________________</w:t>
      </w:r>
    </w:p>
    <w:p w:rsidR="00064945" w:rsidRPr="003F3C7B" w:rsidRDefault="00064945" w:rsidP="00064945">
      <w:pPr>
        <w:pStyle w:val="Telobesedila22"/>
        <w:ind w:left="0"/>
        <w:rPr>
          <w:rFonts w:cs="Arial"/>
          <w:sz w:val="20"/>
          <w:lang w:val="sl-SI"/>
        </w:rPr>
      </w:pPr>
    </w:p>
    <w:p w:rsidR="00064945" w:rsidRPr="003F3C7B" w:rsidRDefault="00064945" w:rsidP="00064945">
      <w:pPr>
        <w:pStyle w:val="BodyText23"/>
        <w:ind w:left="0"/>
        <w:rPr>
          <w:rFonts w:cs="Arial"/>
          <w:sz w:val="20"/>
          <w:lang w:val="sl-SI"/>
        </w:rPr>
      </w:pPr>
    </w:p>
    <w:p w:rsidR="00B70D94" w:rsidRPr="003F3C7B" w:rsidRDefault="00B70D94" w:rsidP="00B70D94">
      <w:pPr>
        <w:autoSpaceDE w:val="0"/>
        <w:autoSpaceDN w:val="0"/>
        <w:adjustRightInd w:val="0"/>
        <w:jc w:val="center"/>
        <w:rPr>
          <w:rFonts w:cs="Arial"/>
          <w:b/>
          <w:sz w:val="20"/>
          <w:szCs w:val="20"/>
        </w:rPr>
      </w:pPr>
      <w:r w:rsidRPr="003F3C7B">
        <w:rPr>
          <w:rFonts w:cs="Arial"/>
          <w:b/>
          <w:sz w:val="20"/>
          <w:szCs w:val="20"/>
        </w:rPr>
        <w:t>IZJAVA PONUDNIKA O POSREDOVANJU PODATKOV</w:t>
      </w:r>
    </w:p>
    <w:p w:rsidR="00B70D94" w:rsidRDefault="00B70D94" w:rsidP="00B70D94">
      <w:pPr>
        <w:autoSpaceDE w:val="0"/>
        <w:autoSpaceDN w:val="0"/>
        <w:adjustRightInd w:val="0"/>
        <w:jc w:val="center"/>
        <w:rPr>
          <w:rFonts w:cs="Arial"/>
          <w:b/>
          <w:sz w:val="20"/>
          <w:szCs w:val="20"/>
        </w:rPr>
      </w:pPr>
    </w:p>
    <w:p w:rsidR="00707B25" w:rsidRPr="003F3C7B" w:rsidRDefault="00707B25" w:rsidP="00B70D94">
      <w:pPr>
        <w:autoSpaceDE w:val="0"/>
        <w:autoSpaceDN w:val="0"/>
        <w:adjustRightInd w:val="0"/>
        <w:jc w:val="center"/>
        <w:rPr>
          <w:rFonts w:cs="Arial"/>
          <w:b/>
          <w:sz w:val="20"/>
          <w:szCs w:val="20"/>
        </w:rPr>
      </w:pP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D56C36" w:rsidRPr="003F3C7B" w:rsidRDefault="00D56C36" w:rsidP="00B70D94">
      <w:pPr>
        <w:autoSpaceDE w:val="0"/>
        <w:autoSpaceDN w:val="0"/>
        <w:adjustRightInd w:val="0"/>
        <w:jc w:val="center"/>
        <w:rPr>
          <w:rFonts w:cs="Arial"/>
          <w:b/>
          <w:sz w:val="20"/>
          <w:szCs w:val="20"/>
        </w:rPr>
      </w:pPr>
    </w:p>
    <w:p w:rsidR="00D56C36" w:rsidRPr="003F3C7B" w:rsidRDefault="00D56C36" w:rsidP="00B70D94">
      <w:pPr>
        <w:autoSpaceDE w:val="0"/>
        <w:autoSpaceDN w:val="0"/>
        <w:adjustRightInd w:val="0"/>
        <w:jc w:val="center"/>
        <w:rPr>
          <w:rFonts w:cs="Arial"/>
          <w:b/>
          <w:sz w:val="20"/>
          <w:szCs w:val="20"/>
        </w:rPr>
      </w:pPr>
    </w:p>
    <w:p w:rsidR="00D56C36" w:rsidRPr="003F3C7B" w:rsidRDefault="00D56C36" w:rsidP="00B70D94">
      <w:pPr>
        <w:autoSpaceDE w:val="0"/>
        <w:autoSpaceDN w:val="0"/>
        <w:adjustRightInd w:val="0"/>
        <w:jc w:val="center"/>
        <w:rPr>
          <w:rFonts w:cs="Arial"/>
          <w:b/>
          <w:sz w:val="20"/>
          <w:szCs w:val="20"/>
        </w:rPr>
      </w:pPr>
    </w:p>
    <w:p w:rsidR="00D56C36" w:rsidRPr="003F3C7B" w:rsidRDefault="00D56C36" w:rsidP="00B70D94">
      <w:pPr>
        <w:autoSpaceDE w:val="0"/>
        <w:autoSpaceDN w:val="0"/>
        <w:adjustRightInd w:val="0"/>
        <w:jc w:val="center"/>
        <w:rPr>
          <w:rFonts w:cs="Arial"/>
          <w:b/>
          <w:sz w:val="20"/>
          <w:szCs w:val="20"/>
        </w:rPr>
      </w:pPr>
    </w:p>
    <w:p w:rsidR="00B70D94" w:rsidRDefault="00B70D94" w:rsidP="00B70D94">
      <w:pPr>
        <w:autoSpaceDE w:val="0"/>
        <w:autoSpaceDN w:val="0"/>
        <w:adjustRightInd w:val="0"/>
        <w:jc w:val="both"/>
        <w:rPr>
          <w:rFonts w:cs="Arial"/>
          <w:sz w:val="20"/>
          <w:szCs w:val="20"/>
        </w:rPr>
      </w:pPr>
      <w:r w:rsidRPr="003F3C7B">
        <w:rPr>
          <w:rFonts w:cs="Arial"/>
          <w:sz w:val="20"/>
          <w:szCs w:val="20"/>
        </w:rPr>
        <w:t>Pod kazensko in materialno odgovornostjo izjavljamo, da bomo naročniku, na njegov poziv, v postopku javnega naročanja ali pri izvajanju javnega naročila, posredovali podatke o:</w:t>
      </w:r>
    </w:p>
    <w:p w:rsidR="00A6651E" w:rsidRPr="003F3C7B" w:rsidRDefault="00A6651E" w:rsidP="00B70D94">
      <w:pPr>
        <w:autoSpaceDE w:val="0"/>
        <w:autoSpaceDN w:val="0"/>
        <w:adjustRightInd w:val="0"/>
        <w:jc w:val="both"/>
        <w:rPr>
          <w:rFonts w:cs="Arial"/>
          <w:sz w:val="20"/>
          <w:szCs w:val="20"/>
        </w:rPr>
      </w:pPr>
    </w:p>
    <w:p w:rsidR="00B70D94" w:rsidRPr="003F3C7B" w:rsidRDefault="00B70D94" w:rsidP="000574F2">
      <w:pPr>
        <w:numPr>
          <w:ilvl w:val="0"/>
          <w:numId w:val="9"/>
        </w:numPr>
        <w:autoSpaceDE w:val="0"/>
        <w:autoSpaceDN w:val="0"/>
        <w:adjustRightInd w:val="0"/>
        <w:jc w:val="both"/>
        <w:rPr>
          <w:rFonts w:cs="Arial"/>
          <w:sz w:val="20"/>
          <w:szCs w:val="20"/>
        </w:rPr>
      </w:pPr>
      <w:r w:rsidRPr="003F3C7B">
        <w:rPr>
          <w:rFonts w:cs="Arial"/>
          <w:sz w:val="20"/>
          <w:szCs w:val="20"/>
        </w:rPr>
        <w:t>svojih ustanoviteljih, družbenikih, vključno s tihimi družbeniki, delničarji, komanditisti ali drugih lastnikih in podatke o lastniških deležih navedenih oseb;</w:t>
      </w:r>
    </w:p>
    <w:p w:rsidR="00B70D94" w:rsidRPr="003F3C7B" w:rsidRDefault="00B70D94" w:rsidP="000574F2">
      <w:pPr>
        <w:numPr>
          <w:ilvl w:val="0"/>
          <w:numId w:val="9"/>
        </w:numPr>
        <w:autoSpaceDE w:val="0"/>
        <w:autoSpaceDN w:val="0"/>
        <w:adjustRightInd w:val="0"/>
        <w:jc w:val="both"/>
        <w:rPr>
          <w:rFonts w:cs="Arial"/>
          <w:sz w:val="20"/>
          <w:szCs w:val="20"/>
        </w:rPr>
      </w:pPr>
      <w:r w:rsidRPr="003F3C7B">
        <w:rPr>
          <w:rFonts w:cs="Arial"/>
          <w:sz w:val="20"/>
          <w:szCs w:val="20"/>
        </w:rPr>
        <w:t>gospodarskih subjektih, za katere se glede na določbe zakona, ki ureja gospodarske družbe, šteje, da so z njim povezane družbe.</w:t>
      </w:r>
    </w:p>
    <w:p w:rsidR="00B70D94" w:rsidRPr="003F3C7B" w:rsidRDefault="00B70D94" w:rsidP="000574F2">
      <w:pPr>
        <w:numPr>
          <w:ilvl w:val="0"/>
          <w:numId w:val="9"/>
        </w:numPr>
        <w:autoSpaceDE w:val="0"/>
        <w:autoSpaceDN w:val="0"/>
        <w:adjustRightInd w:val="0"/>
        <w:jc w:val="both"/>
        <w:rPr>
          <w:rFonts w:cs="Arial"/>
          <w:sz w:val="20"/>
          <w:szCs w:val="20"/>
        </w:rPr>
      </w:pPr>
      <w:r w:rsidRPr="003F3C7B">
        <w:rPr>
          <w:rFonts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3F3C7B" w:rsidRDefault="00B70D94" w:rsidP="00B70D94">
      <w:pPr>
        <w:autoSpaceDE w:val="0"/>
        <w:autoSpaceDN w:val="0"/>
        <w:adjustRightInd w:val="0"/>
        <w:ind w:left="360"/>
        <w:jc w:val="both"/>
        <w:rPr>
          <w:rFonts w:cs="Arial"/>
          <w:sz w:val="20"/>
          <w:szCs w:val="20"/>
        </w:rPr>
      </w:pPr>
    </w:p>
    <w:p w:rsidR="00D56C36" w:rsidRPr="003F3C7B" w:rsidRDefault="00D56C36" w:rsidP="00B70D94">
      <w:pPr>
        <w:autoSpaceDE w:val="0"/>
        <w:autoSpaceDN w:val="0"/>
        <w:adjustRightInd w:val="0"/>
        <w:jc w:val="both"/>
        <w:rPr>
          <w:rFonts w:cs="Arial"/>
          <w:sz w:val="20"/>
          <w:szCs w:val="20"/>
        </w:rPr>
      </w:pPr>
    </w:p>
    <w:p w:rsidR="00D56C36" w:rsidRPr="003F3C7B" w:rsidRDefault="00D56C36" w:rsidP="00B70D94">
      <w:pPr>
        <w:autoSpaceDE w:val="0"/>
        <w:autoSpaceDN w:val="0"/>
        <w:adjustRightInd w:val="0"/>
        <w:jc w:val="both"/>
        <w:rPr>
          <w:rFonts w:cs="Arial"/>
          <w:sz w:val="20"/>
          <w:szCs w:val="20"/>
        </w:rPr>
      </w:pPr>
    </w:p>
    <w:p w:rsidR="00D56C36" w:rsidRPr="003F3C7B" w:rsidRDefault="00D56C36" w:rsidP="00B70D94">
      <w:pPr>
        <w:autoSpaceDE w:val="0"/>
        <w:autoSpaceDN w:val="0"/>
        <w:adjustRightInd w:val="0"/>
        <w:jc w:val="both"/>
        <w:rPr>
          <w:rFonts w:cs="Arial"/>
          <w:sz w:val="20"/>
          <w:szCs w:val="20"/>
        </w:rPr>
      </w:pPr>
    </w:p>
    <w:p w:rsidR="00B70D94" w:rsidRPr="003F3C7B" w:rsidRDefault="00B70D94" w:rsidP="00B70D94">
      <w:pPr>
        <w:autoSpaceDE w:val="0"/>
        <w:autoSpaceDN w:val="0"/>
        <w:adjustRightInd w:val="0"/>
        <w:jc w:val="both"/>
        <w:rPr>
          <w:rFonts w:cs="Arial"/>
          <w:sz w:val="20"/>
          <w:szCs w:val="20"/>
        </w:rPr>
      </w:pPr>
      <w:r w:rsidRPr="003F3C7B">
        <w:rPr>
          <w:rFonts w:cs="Arial"/>
          <w:sz w:val="20"/>
          <w:szCs w:val="20"/>
        </w:rPr>
        <w:t>Podatke bomo naročniku posredovali v roku 8 (osmih) dni, od dneva prejema poziva.</w:t>
      </w: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sz w:val="20"/>
          <w:szCs w:val="20"/>
        </w:rPr>
      </w:pPr>
    </w:p>
    <w:p w:rsidR="001413ED" w:rsidRPr="00521A2D" w:rsidRDefault="001413ED" w:rsidP="001413ED">
      <w:pPr>
        <w:widowControl w:val="0"/>
        <w:jc w:val="both"/>
        <w:rPr>
          <w:rFonts w:cs="Arial"/>
          <w:sz w:val="20"/>
          <w:szCs w:val="20"/>
        </w:rPr>
      </w:pPr>
      <w:r w:rsidRPr="00521A2D">
        <w:rPr>
          <w:rFonts w:cs="Arial"/>
          <w:sz w:val="20"/>
          <w:szCs w:val="20"/>
        </w:rPr>
        <w:t xml:space="preserve">Kraj in datum:                                                                                  </w:t>
      </w:r>
    </w:p>
    <w:p w:rsidR="001413ED" w:rsidRDefault="001413ED" w:rsidP="001413ED">
      <w:pPr>
        <w:widowControl w:val="0"/>
        <w:jc w:val="both"/>
        <w:rPr>
          <w:rFonts w:cs="Arial"/>
          <w:sz w:val="20"/>
          <w:szCs w:val="20"/>
        </w:rPr>
      </w:pPr>
      <w:r w:rsidRPr="00521A2D">
        <w:rPr>
          <w:rFonts w:cs="Arial"/>
          <w:sz w:val="20"/>
          <w:szCs w:val="20"/>
        </w:rPr>
        <w:t xml:space="preserve">Ime in priimek zakonitega zastopnika ponudnika:               </w:t>
      </w: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sz w:val="20"/>
          <w:szCs w:val="20"/>
        </w:rPr>
      </w:pPr>
    </w:p>
    <w:p w:rsidR="00B70D94" w:rsidRPr="003F3C7B" w:rsidRDefault="00B70D94"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D56C36" w:rsidRPr="003F3C7B" w:rsidRDefault="00D56C36" w:rsidP="00B70D94">
      <w:pPr>
        <w:autoSpaceDE w:val="0"/>
        <w:autoSpaceDN w:val="0"/>
        <w:adjustRightInd w:val="0"/>
        <w:jc w:val="right"/>
        <w:rPr>
          <w:rFonts w:cs="Arial"/>
          <w:b/>
          <w:sz w:val="20"/>
          <w:szCs w:val="20"/>
        </w:rPr>
      </w:pPr>
    </w:p>
    <w:p w:rsidR="00B70D94" w:rsidRPr="003F3C7B" w:rsidRDefault="00B70D94" w:rsidP="00B70D94">
      <w:pPr>
        <w:autoSpaceDE w:val="0"/>
        <w:autoSpaceDN w:val="0"/>
        <w:adjustRightInd w:val="0"/>
        <w:jc w:val="right"/>
        <w:rPr>
          <w:rFonts w:cs="Arial"/>
          <w:b/>
          <w:sz w:val="20"/>
          <w:szCs w:val="20"/>
        </w:rPr>
      </w:pPr>
    </w:p>
    <w:p w:rsidR="00B70D94" w:rsidRPr="003F3C7B" w:rsidRDefault="00B70D94" w:rsidP="00B70D94">
      <w:pPr>
        <w:rPr>
          <w:rFonts w:cs="Arial"/>
          <w:b/>
          <w:sz w:val="20"/>
          <w:szCs w:val="20"/>
        </w:rPr>
      </w:pPr>
      <w:r w:rsidRPr="003F3C7B">
        <w:rPr>
          <w:rFonts w:cs="Arial"/>
          <w:b/>
          <w:sz w:val="20"/>
          <w:szCs w:val="20"/>
        </w:rPr>
        <w:t>OPOMBA:</w:t>
      </w:r>
    </w:p>
    <w:p w:rsidR="008E0EF0" w:rsidRDefault="003800F2" w:rsidP="001E4F16">
      <w:pPr>
        <w:pStyle w:val="BodyText22"/>
        <w:ind w:left="0"/>
        <w:rPr>
          <w:rFonts w:cs="Arial"/>
          <w:i/>
          <w:sz w:val="20"/>
          <w:lang w:val="sl-SI"/>
        </w:rPr>
      </w:pPr>
      <w:r w:rsidRPr="003F3C7B">
        <w:rPr>
          <w:rFonts w:cs="Arial"/>
          <w:i/>
          <w:sz w:val="20"/>
          <w:lang w:val="sl-SI"/>
        </w:rPr>
        <w:t>(pogoj mora izpolnjevati vsak gospodarski subjekt, ki bo vključen v izvedbo javnega naročila)</w:t>
      </w:r>
    </w:p>
    <w:p w:rsidR="001E4F16" w:rsidRPr="001E4F16" w:rsidRDefault="001E4F16" w:rsidP="001E4F16">
      <w:pPr>
        <w:pStyle w:val="BodyText22"/>
        <w:ind w:left="0"/>
        <w:rPr>
          <w:rFonts w:cs="Arial"/>
          <w:b/>
          <w:i/>
          <w:sz w:val="20"/>
          <w:lang w:val="sl-SI"/>
        </w:rPr>
      </w:pPr>
    </w:p>
    <w:p w:rsidR="00FD543C" w:rsidRDefault="00FD543C" w:rsidP="00064945">
      <w:pPr>
        <w:rPr>
          <w:rFonts w:cs="Arial"/>
          <w:b/>
          <w:bCs/>
          <w:i/>
          <w:iCs/>
          <w:sz w:val="20"/>
          <w:szCs w:val="20"/>
        </w:rPr>
      </w:pPr>
    </w:p>
    <w:p w:rsidR="000574F2" w:rsidRDefault="000574F2" w:rsidP="00064945">
      <w:pPr>
        <w:rPr>
          <w:rFonts w:cs="Arial"/>
          <w:b/>
          <w:bCs/>
          <w:i/>
          <w:iCs/>
          <w:sz w:val="20"/>
          <w:szCs w:val="20"/>
        </w:rPr>
      </w:pPr>
    </w:p>
    <w:p w:rsidR="000574F2" w:rsidRDefault="000574F2" w:rsidP="00064945">
      <w:pPr>
        <w:rPr>
          <w:rFonts w:cs="Arial"/>
          <w:b/>
          <w:bCs/>
          <w:i/>
          <w:iCs/>
          <w:sz w:val="20"/>
          <w:szCs w:val="20"/>
        </w:rPr>
      </w:pPr>
    </w:p>
    <w:p w:rsidR="00115E78" w:rsidRDefault="00115E78" w:rsidP="00064945">
      <w:pPr>
        <w:rPr>
          <w:rFonts w:cs="Arial"/>
          <w:b/>
          <w:bCs/>
          <w:i/>
          <w:iCs/>
          <w:sz w:val="20"/>
          <w:szCs w:val="20"/>
        </w:rPr>
      </w:pPr>
    </w:p>
    <w:p w:rsidR="00115E78" w:rsidRDefault="00115E78" w:rsidP="00064945">
      <w:pPr>
        <w:rPr>
          <w:rFonts w:cs="Arial"/>
          <w:b/>
          <w:bCs/>
          <w:i/>
          <w:iCs/>
          <w:sz w:val="20"/>
          <w:szCs w:val="20"/>
        </w:rPr>
      </w:pPr>
    </w:p>
    <w:p w:rsidR="00D377BD" w:rsidRPr="003F3C7B" w:rsidRDefault="00D377BD" w:rsidP="0028216C">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003944F1" w:rsidRPr="003F3C7B">
        <w:rPr>
          <w:rFonts w:cs="Arial"/>
          <w:sz w:val="20"/>
          <w:szCs w:val="20"/>
        </w:rPr>
        <w:t xml:space="preserve">OBR- </w:t>
      </w:r>
      <w:r w:rsidR="00B41AEF" w:rsidRPr="003F3C7B">
        <w:rPr>
          <w:rFonts w:cs="Arial"/>
          <w:sz w:val="20"/>
          <w:szCs w:val="20"/>
        </w:rPr>
        <w:t>5</w:t>
      </w:r>
    </w:p>
    <w:p w:rsidR="00D377BD" w:rsidRPr="003F3C7B" w:rsidRDefault="00D377BD" w:rsidP="00D377BD">
      <w:pPr>
        <w:jc w:val="center"/>
        <w:rPr>
          <w:rFonts w:cs="Arial"/>
          <w:b/>
          <w:sz w:val="20"/>
          <w:szCs w:val="20"/>
        </w:rPr>
      </w:pPr>
    </w:p>
    <w:p w:rsidR="0028216C" w:rsidRPr="003F3C7B" w:rsidRDefault="0028216C" w:rsidP="00D377BD">
      <w:pPr>
        <w:jc w:val="center"/>
        <w:rPr>
          <w:rFonts w:cs="Arial"/>
          <w:b/>
          <w:bCs/>
          <w:sz w:val="20"/>
          <w:szCs w:val="20"/>
        </w:rPr>
      </w:pPr>
    </w:p>
    <w:p w:rsidR="00D377BD" w:rsidRPr="003F3C7B" w:rsidRDefault="00D377BD" w:rsidP="00D377BD">
      <w:pPr>
        <w:jc w:val="center"/>
        <w:rPr>
          <w:rFonts w:cs="Arial"/>
          <w:b/>
          <w:bCs/>
          <w:sz w:val="20"/>
          <w:szCs w:val="20"/>
        </w:rPr>
      </w:pPr>
      <w:r w:rsidRPr="003F3C7B">
        <w:rPr>
          <w:rFonts w:cs="Arial"/>
          <w:b/>
          <w:bCs/>
          <w:sz w:val="20"/>
          <w:szCs w:val="20"/>
        </w:rPr>
        <w:t>Pooblastilo za pridobitev podatkov iz uradnih evidenc</w:t>
      </w:r>
    </w:p>
    <w:p w:rsidR="00D377BD" w:rsidRPr="003F3C7B" w:rsidRDefault="00D377BD" w:rsidP="00D377BD">
      <w:pPr>
        <w:ind w:left="360"/>
        <w:jc w:val="center"/>
        <w:rPr>
          <w:rFonts w:cs="Arial"/>
          <w:sz w:val="20"/>
          <w:szCs w:val="20"/>
        </w:rPr>
      </w:pPr>
      <w:r w:rsidRPr="003F3C7B">
        <w:rPr>
          <w:rFonts w:cs="Arial"/>
          <w:sz w:val="20"/>
          <w:szCs w:val="20"/>
        </w:rPr>
        <w:t xml:space="preserve">- </w:t>
      </w:r>
      <w:r w:rsidRPr="003F3C7B">
        <w:rPr>
          <w:rFonts w:cs="Arial"/>
          <w:i/>
          <w:sz w:val="20"/>
          <w:szCs w:val="20"/>
        </w:rPr>
        <w:t>za pravne in fizične osebe</w:t>
      </w:r>
      <w:r w:rsidRPr="003F3C7B">
        <w:rPr>
          <w:rFonts w:cs="Arial"/>
          <w:sz w:val="20"/>
          <w:szCs w:val="20"/>
        </w:rPr>
        <w:t xml:space="preserve"> –</w:t>
      </w:r>
    </w:p>
    <w:p w:rsidR="00D377BD" w:rsidRPr="003F3C7B" w:rsidRDefault="00D377BD" w:rsidP="00D377BD">
      <w:pPr>
        <w:rPr>
          <w:rFonts w:cs="Arial"/>
          <w:sz w:val="20"/>
          <w:szCs w:val="20"/>
        </w:rPr>
      </w:pP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D377BD" w:rsidRPr="003F3C7B" w:rsidRDefault="00D377BD" w:rsidP="00D377BD">
      <w:pPr>
        <w:rPr>
          <w:rFonts w:cs="Arial"/>
          <w:sz w:val="20"/>
          <w:szCs w:val="20"/>
        </w:rPr>
      </w:pPr>
    </w:p>
    <w:p w:rsidR="00D377BD" w:rsidRDefault="00D377BD" w:rsidP="00D377BD">
      <w:pPr>
        <w:jc w:val="both"/>
        <w:rPr>
          <w:rFonts w:cs="Arial"/>
          <w:sz w:val="20"/>
          <w:szCs w:val="20"/>
        </w:rPr>
      </w:pPr>
    </w:p>
    <w:p w:rsidR="000574F2" w:rsidRPr="003F3C7B" w:rsidRDefault="000574F2" w:rsidP="00D377BD">
      <w:pPr>
        <w:jc w:val="both"/>
        <w:rPr>
          <w:rFonts w:cs="Arial"/>
          <w:sz w:val="20"/>
          <w:szCs w:val="20"/>
        </w:rPr>
      </w:pPr>
    </w:p>
    <w:p w:rsidR="00D377BD" w:rsidRPr="003F3C7B" w:rsidRDefault="00D377BD" w:rsidP="00D377BD">
      <w:pPr>
        <w:jc w:val="both"/>
        <w:rPr>
          <w:rFonts w:cs="Arial"/>
          <w:b/>
          <w:bCs/>
          <w:sz w:val="20"/>
          <w:szCs w:val="20"/>
        </w:rPr>
      </w:pPr>
      <w:r w:rsidRPr="003F3C7B">
        <w:rPr>
          <w:rFonts w:cs="Arial"/>
          <w:sz w:val="20"/>
          <w:szCs w:val="20"/>
        </w:rPr>
        <w:t>Ponudnik _________________________________________________ pooblaščam naročnika Splošno bolnišnico Slovenj Gradec, Gosposvetska cesta 1, 2380 Slovenj Gradec, da lahko za namene javnega naročila</w:t>
      </w:r>
      <w:r w:rsidRPr="003F3C7B">
        <w:rPr>
          <w:rFonts w:cs="Arial"/>
          <w:b/>
          <w:bCs/>
          <w:sz w:val="20"/>
          <w:szCs w:val="20"/>
        </w:rPr>
        <w:t>,</w:t>
      </w:r>
      <w:r w:rsidRPr="003F3C7B">
        <w:rPr>
          <w:rFonts w:cs="Arial"/>
          <w:sz w:val="20"/>
          <w:szCs w:val="20"/>
        </w:rPr>
        <w:t xml:space="preserve"> za ponudnika pridobi osebne podatke iz uradnih evidenc državnih organov, organov lokalnih skupnosti ali nosilcev javnega pooblastila.</w:t>
      </w:r>
    </w:p>
    <w:p w:rsidR="00D377BD" w:rsidRDefault="00D377BD" w:rsidP="00D377BD">
      <w:pPr>
        <w:jc w:val="both"/>
        <w:rPr>
          <w:rFonts w:cs="Arial"/>
          <w:sz w:val="20"/>
          <w:szCs w:val="20"/>
        </w:rPr>
      </w:pPr>
    </w:p>
    <w:p w:rsidR="001413ED" w:rsidRDefault="001413ED" w:rsidP="00D377BD">
      <w:pPr>
        <w:jc w:val="both"/>
        <w:rPr>
          <w:rFonts w:cs="Arial"/>
          <w:sz w:val="20"/>
          <w:szCs w:val="20"/>
        </w:rPr>
      </w:pPr>
    </w:p>
    <w:p w:rsidR="001413ED" w:rsidRPr="003F3C7B" w:rsidRDefault="001413ED" w:rsidP="00D377BD">
      <w:pPr>
        <w:jc w:val="both"/>
        <w:rPr>
          <w:rFonts w:cs="Arial"/>
          <w:sz w:val="20"/>
          <w:szCs w:val="20"/>
        </w:rPr>
      </w:pPr>
    </w:p>
    <w:p w:rsidR="001413ED" w:rsidRPr="000002E8" w:rsidRDefault="001413ED" w:rsidP="001413ED">
      <w:pPr>
        <w:rPr>
          <w:rFonts w:cs="Arial"/>
          <w:b/>
          <w:bCs/>
          <w:sz w:val="20"/>
          <w:szCs w:val="20"/>
        </w:rPr>
      </w:pPr>
      <w:r w:rsidRPr="000002E8">
        <w:rPr>
          <w:rFonts w:cs="Arial"/>
          <w:b/>
          <w:bCs/>
          <w:sz w:val="20"/>
          <w:szCs w:val="20"/>
        </w:rPr>
        <w:t>Podatki o ponudniku:</w:t>
      </w:r>
    </w:p>
    <w:p w:rsidR="001413ED" w:rsidRPr="000002E8" w:rsidRDefault="001413ED" w:rsidP="001413ED">
      <w:pPr>
        <w:rPr>
          <w:rFonts w:cs="Arial"/>
          <w:sz w:val="20"/>
          <w:szCs w:val="20"/>
        </w:rPr>
      </w:pPr>
      <w:r w:rsidRPr="000002E8">
        <w:rPr>
          <w:rFonts w:cs="Arial"/>
          <w:sz w:val="20"/>
          <w:szCs w:val="20"/>
        </w:rPr>
        <w:t>Polni naziv podjetja: ______________________________________________________________</w:t>
      </w:r>
    </w:p>
    <w:p w:rsidR="001413ED" w:rsidRDefault="001413ED" w:rsidP="001413ED">
      <w:pPr>
        <w:rPr>
          <w:rFonts w:cs="Arial"/>
          <w:sz w:val="20"/>
          <w:szCs w:val="20"/>
        </w:rPr>
      </w:pPr>
    </w:p>
    <w:p w:rsidR="001413ED" w:rsidRPr="000002E8" w:rsidRDefault="001413ED" w:rsidP="001413ED">
      <w:pPr>
        <w:rPr>
          <w:rFonts w:cs="Arial"/>
          <w:sz w:val="20"/>
          <w:szCs w:val="20"/>
        </w:rPr>
      </w:pPr>
      <w:r w:rsidRPr="000002E8">
        <w:rPr>
          <w:rFonts w:cs="Arial"/>
          <w:sz w:val="20"/>
          <w:szCs w:val="20"/>
        </w:rPr>
        <w:t>Sedež podjetja in občina: _______________________________________________________________</w:t>
      </w:r>
    </w:p>
    <w:p w:rsidR="001413ED" w:rsidRPr="000002E8" w:rsidRDefault="001413ED" w:rsidP="001413ED">
      <w:pPr>
        <w:rPr>
          <w:rFonts w:cs="Arial"/>
          <w:sz w:val="20"/>
          <w:szCs w:val="20"/>
        </w:rPr>
      </w:pPr>
    </w:p>
    <w:p w:rsidR="001413ED" w:rsidRPr="000002E8" w:rsidRDefault="001413ED" w:rsidP="001413ED">
      <w:pPr>
        <w:rPr>
          <w:rFonts w:cs="Arial"/>
          <w:sz w:val="20"/>
          <w:szCs w:val="20"/>
        </w:rPr>
      </w:pPr>
      <w:r w:rsidRPr="000002E8">
        <w:rPr>
          <w:rFonts w:cs="Arial"/>
          <w:sz w:val="20"/>
          <w:szCs w:val="20"/>
        </w:rPr>
        <w:t>Številka vpisa v sodni oz. poslovni register (št. vložka): ______________________________________________________________</w:t>
      </w:r>
    </w:p>
    <w:p w:rsidR="001413ED" w:rsidRPr="000002E8" w:rsidRDefault="001413ED" w:rsidP="001413ED">
      <w:pPr>
        <w:rPr>
          <w:rFonts w:cs="Arial"/>
          <w:sz w:val="20"/>
          <w:szCs w:val="20"/>
        </w:rPr>
      </w:pPr>
      <w:r w:rsidRPr="000002E8">
        <w:rPr>
          <w:rFonts w:cs="Arial"/>
          <w:sz w:val="20"/>
          <w:szCs w:val="20"/>
        </w:rPr>
        <w:t>Matična številka podjetja: _________________________________________</w:t>
      </w:r>
    </w:p>
    <w:p w:rsidR="001413ED" w:rsidRPr="000002E8" w:rsidRDefault="001413ED" w:rsidP="001413ED">
      <w:pPr>
        <w:rPr>
          <w:rFonts w:cs="Arial"/>
          <w:sz w:val="20"/>
          <w:szCs w:val="20"/>
        </w:rPr>
      </w:pPr>
      <w:r w:rsidRPr="000002E8">
        <w:rPr>
          <w:rFonts w:cs="Arial"/>
          <w:sz w:val="20"/>
          <w:szCs w:val="20"/>
        </w:rPr>
        <w:t>Davčna številka podjetja:  _________________________________________</w:t>
      </w:r>
    </w:p>
    <w:p w:rsidR="001413ED" w:rsidRDefault="001413ED" w:rsidP="001413ED">
      <w:pPr>
        <w:rPr>
          <w:rFonts w:cs="Arial"/>
          <w:sz w:val="20"/>
          <w:szCs w:val="20"/>
        </w:rPr>
      </w:pPr>
    </w:p>
    <w:p w:rsidR="001413ED" w:rsidRDefault="001413ED" w:rsidP="001413ED">
      <w:pPr>
        <w:rPr>
          <w:rFonts w:cs="Arial"/>
          <w:sz w:val="20"/>
          <w:szCs w:val="20"/>
        </w:rPr>
      </w:pPr>
    </w:p>
    <w:p w:rsidR="001413ED" w:rsidRPr="00D8168A" w:rsidRDefault="001413ED" w:rsidP="001413ED">
      <w:pPr>
        <w:rPr>
          <w:rFonts w:cs="Arial"/>
          <w:i/>
          <w:sz w:val="18"/>
          <w:szCs w:val="18"/>
        </w:rPr>
      </w:pPr>
      <w:r w:rsidRPr="000E6B96">
        <w:rPr>
          <w:rFonts w:cs="Arial"/>
          <w:b/>
          <w:sz w:val="20"/>
          <w:szCs w:val="20"/>
        </w:rPr>
        <w:t>Podatki o zakonitih zastopnikih podjetja</w:t>
      </w:r>
      <w:r w:rsidRPr="000E6B96">
        <w:rPr>
          <w:rFonts w:cs="Arial"/>
          <w:sz w:val="20"/>
          <w:szCs w:val="20"/>
        </w:rPr>
        <w:t xml:space="preserve"> (</w:t>
      </w:r>
      <w:r w:rsidRPr="00D8168A">
        <w:rPr>
          <w:rFonts w:cs="Arial"/>
          <w:i/>
          <w:iCs/>
          <w:sz w:val="18"/>
          <w:szCs w:val="18"/>
        </w:rPr>
        <w:t>navesti vse zakonite zastopnike ponudnika. To izjavo morajo spodaj OBVEZNO podpisati vsi zakoniti zastopniki)</w:t>
      </w:r>
      <w:r w:rsidRPr="00D8168A">
        <w:rPr>
          <w:rFonts w:cs="Arial"/>
          <w:sz w:val="18"/>
          <w:szCs w:val="18"/>
        </w:rPr>
        <w:t xml:space="preserve">: </w:t>
      </w:r>
      <w:r w:rsidRPr="00D8168A">
        <w:rPr>
          <w:rFonts w:cs="Arial"/>
          <w:i/>
          <w:sz w:val="18"/>
          <w:szCs w:val="18"/>
        </w:rPr>
        <w:t>/po potrebi dodati vrstice/</w:t>
      </w:r>
    </w:p>
    <w:p w:rsidR="001413ED" w:rsidRPr="00D8168A" w:rsidRDefault="001413ED" w:rsidP="001413ED">
      <w:pPr>
        <w:rPr>
          <w:rFonts w:cs="Arial"/>
          <w:sz w:val="20"/>
          <w:szCs w:val="20"/>
        </w:rPr>
      </w:pPr>
    </w:p>
    <w:p w:rsidR="001413ED" w:rsidRPr="000002E8" w:rsidRDefault="001413ED" w:rsidP="001413ED">
      <w:pPr>
        <w:rPr>
          <w:rFonts w:cs="Arial"/>
          <w:sz w:val="20"/>
          <w:szCs w:val="20"/>
        </w:rPr>
      </w:pPr>
      <w:r w:rsidRPr="000002E8">
        <w:rPr>
          <w:rFonts w:cs="Arial"/>
          <w:sz w:val="20"/>
          <w:szCs w:val="20"/>
        </w:rPr>
        <w:t>___________________________________________________</w:t>
      </w:r>
      <w:r>
        <w:rPr>
          <w:rFonts w:cs="Arial"/>
          <w:sz w:val="20"/>
          <w:szCs w:val="20"/>
        </w:rPr>
        <w:t>_____________________</w:t>
      </w:r>
      <w:r w:rsidRPr="000002E8">
        <w:rPr>
          <w:rFonts w:cs="Arial"/>
          <w:sz w:val="20"/>
          <w:szCs w:val="20"/>
        </w:rPr>
        <w:t>___________</w:t>
      </w:r>
    </w:p>
    <w:p w:rsidR="001413ED" w:rsidRPr="00766082" w:rsidRDefault="001413ED" w:rsidP="001413ED">
      <w:pPr>
        <w:rPr>
          <w:rFonts w:cs="Arial"/>
          <w:i/>
          <w:sz w:val="16"/>
          <w:szCs w:val="16"/>
        </w:rPr>
      </w:pPr>
      <w:r w:rsidRPr="00766082">
        <w:rPr>
          <w:rFonts w:cs="Arial"/>
          <w:i/>
          <w:sz w:val="16"/>
          <w:szCs w:val="16"/>
        </w:rPr>
        <w:t xml:space="preserve">                                       /ime in priimek, funkcija, EMŠO, datum in kraj rojstva, stalno bivališče/</w:t>
      </w:r>
    </w:p>
    <w:p w:rsidR="001413ED" w:rsidRPr="000002E8" w:rsidRDefault="001413ED" w:rsidP="001413ED">
      <w:pPr>
        <w:rPr>
          <w:rFonts w:cs="Arial"/>
          <w:sz w:val="20"/>
          <w:szCs w:val="20"/>
        </w:rPr>
      </w:pPr>
    </w:p>
    <w:p w:rsidR="001413ED" w:rsidRPr="000002E8" w:rsidRDefault="001413ED" w:rsidP="001413E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1413ED" w:rsidRPr="00766082" w:rsidRDefault="001413ED" w:rsidP="001413ED">
      <w:pPr>
        <w:rPr>
          <w:rFonts w:cs="Arial"/>
          <w:i/>
          <w:sz w:val="16"/>
          <w:szCs w:val="16"/>
        </w:rPr>
      </w:pPr>
      <w:r w:rsidRPr="00766082">
        <w:rPr>
          <w:rFonts w:cs="Arial"/>
          <w:i/>
          <w:sz w:val="16"/>
          <w:szCs w:val="16"/>
        </w:rPr>
        <w:t xml:space="preserve">                                       /ime in priimek, funkcija, EMŠO, datum in kraj rojstva, stalno bivališče/</w:t>
      </w:r>
    </w:p>
    <w:p w:rsidR="001413ED" w:rsidRPr="000002E8" w:rsidRDefault="001413ED" w:rsidP="001413ED">
      <w:pPr>
        <w:rPr>
          <w:rFonts w:cs="Arial"/>
          <w:sz w:val="20"/>
          <w:szCs w:val="20"/>
        </w:rPr>
      </w:pPr>
    </w:p>
    <w:p w:rsidR="001413ED" w:rsidRPr="000002E8" w:rsidRDefault="001413ED" w:rsidP="001413E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1413ED" w:rsidRPr="00766082" w:rsidRDefault="001413ED" w:rsidP="001413ED">
      <w:pPr>
        <w:rPr>
          <w:rFonts w:cs="Arial"/>
          <w:i/>
          <w:sz w:val="16"/>
          <w:szCs w:val="16"/>
        </w:rPr>
      </w:pPr>
      <w:r w:rsidRPr="00766082">
        <w:rPr>
          <w:rFonts w:cs="Arial"/>
          <w:i/>
          <w:sz w:val="16"/>
          <w:szCs w:val="16"/>
        </w:rPr>
        <w:t xml:space="preserve">                                       /ime in priimek, funkcija, EMŠO, datum in kraj rojstva, stalno bivališče/</w:t>
      </w:r>
    </w:p>
    <w:p w:rsidR="001413ED" w:rsidRDefault="001413ED" w:rsidP="001413ED">
      <w:pPr>
        <w:rPr>
          <w:rFonts w:cs="Arial"/>
          <w:b/>
          <w:sz w:val="20"/>
          <w:szCs w:val="20"/>
        </w:rPr>
      </w:pPr>
    </w:p>
    <w:p w:rsidR="001413ED" w:rsidRDefault="001413ED" w:rsidP="001413ED">
      <w:pPr>
        <w:rPr>
          <w:rFonts w:cs="Arial"/>
          <w:b/>
          <w:sz w:val="20"/>
          <w:szCs w:val="20"/>
        </w:rPr>
      </w:pPr>
    </w:p>
    <w:p w:rsidR="001413ED" w:rsidRDefault="001413ED" w:rsidP="001413ED">
      <w:pPr>
        <w:rPr>
          <w:rFonts w:cs="Arial"/>
          <w:b/>
          <w:sz w:val="20"/>
          <w:szCs w:val="20"/>
        </w:rPr>
      </w:pPr>
    </w:p>
    <w:p w:rsidR="001413ED" w:rsidRDefault="001413ED" w:rsidP="001413ED">
      <w:pPr>
        <w:rPr>
          <w:rFonts w:cs="Arial"/>
          <w:b/>
          <w:sz w:val="20"/>
          <w:szCs w:val="20"/>
        </w:rPr>
      </w:pPr>
    </w:p>
    <w:p w:rsidR="001413ED" w:rsidRPr="000E6B96" w:rsidRDefault="001413ED" w:rsidP="001413ED">
      <w:pPr>
        <w:rPr>
          <w:rFonts w:cs="Arial"/>
          <w:b/>
          <w:sz w:val="20"/>
          <w:szCs w:val="20"/>
        </w:rPr>
      </w:pPr>
      <w:r w:rsidRPr="000E6B96">
        <w:rPr>
          <w:rFonts w:cs="Arial"/>
          <w:b/>
          <w:sz w:val="20"/>
          <w:szCs w:val="20"/>
        </w:rPr>
        <w:t>To pooblastilo je sestavni del in priloga ponudbe, s katero se prijavljamo na javni razpis.</w:t>
      </w:r>
    </w:p>
    <w:p w:rsidR="001413ED" w:rsidRDefault="001413ED" w:rsidP="001413ED">
      <w:pPr>
        <w:rPr>
          <w:rFonts w:ascii="Times New Roman" w:hAnsi="Times New Roman"/>
          <w:b/>
          <w:bCs/>
        </w:rPr>
      </w:pPr>
    </w:p>
    <w:p w:rsidR="001413ED" w:rsidRDefault="001413ED" w:rsidP="001413ED">
      <w:pPr>
        <w:rPr>
          <w:rFonts w:ascii="Times New Roman" w:hAnsi="Times New Roman"/>
          <w:b/>
          <w:bCs/>
        </w:rPr>
      </w:pPr>
    </w:p>
    <w:p w:rsidR="001413ED" w:rsidRPr="000E6B96" w:rsidRDefault="001413ED" w:rsidP="001413ED">
      <w:pPr>
        <w:rPr>
          <w:rFonts w:ascii="Times New Roman" w:hAnsi="Times New Roman"/>
          <w:b/>
          <w:bCs/>
        </w:rPr>
      </w:pPr>
    </w:p>
    <w:p w:rsidR="001413ED" w:rsidRPr="00A35406" w:rsidRDefault="001413ED" w:rsidP="001413ED">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1413ED" w:rsidRPr="000E6B96" w:rsidRDefault="001413ED" w:rsidP="001413ED">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1413ED" w:rsidRPr="000E6B96" w:rsidRDefault="001413ED" w:rsidP="001413ED">
      <w:pPr>
        <w:rPr>
          <w:rFonts w:ascii="Times New Roman" w:hAnsi="Times New Roman"/>
        </w:rPr>
      </w:pPr>
    </w:p>
    <w:p w:rsidR="001413ED" w:rsidRPr="000E6B96" w:rsidRDefault="001413ED" w:rsidP="001413ED">
      <w:pPr>
        <w:rPr>
          <w:rFonts w:ascii="Times New Roman" w:hAnsi="Times New Roman"/>
        </w:rPr>
      </w:pPr>
    </w:p>
    <w:p w:rsidR="001413ED" w:rsidRPr="000E6B96" w:rsidRDefault="001413ED" w:rsidP="001413ED">
      <w:pPr>
        <w:rPr>
          <w:rFonts w:ascii="Times New Roman" w:hAnsi="Times New Roman"/>
        </w:rPr>
      </w:pPr>
    </w:p>
    <w:p w:rsidR="001413ED" w:rsidRPr="00D8168A" w:rsidRDefault="001413ED" w:rsidP="001413ED">
      <w:pPr>
        <w:rPr>
          <w:rFonts w:cs="Arial"/>
          <w:i/>
          <w:iCs/>
          <w:sz w:val="16"/>
          <w:szCs w:val="16"/>
        </w:rPr>
      </w:pPr>
      <w:r w:rsidRPr="00D8168A">
        <w:rPr>
          <w:rFonts w:cs="Arial"/>
          <w:i/>
          <w:iCs/>
          <w:sz w:val="16"/>
          <w:szCs w:val="16"/>
        </w:rPr>
        <w:t>Priložiti za vsakega sodelujočega gospodarskega subjekta!</w:t>
      </w:r>
    </w:p>
    <w:p w:rsidR="00D377BD" w:rsidRPr="003F3C7B" w:rsidRDefault="00D377BD" w:rsidP="00D377BD">
      <w:pPr>
        <w:rPr>
          <w:rFonts w:cs="Arial"/>
          <w:sz w:val="20"/>
          <w:szCs w:val="20"/>
        </w:rPr>
      </w:pPr>
    </w:p>
    <w:p w:rsidR="00D377BD" w:rsidRPr="003F3C7B" w:rsidRDefault="00D377BD" w:rsidP="00D377BD">
      <w:pPr>
        <w:rPr>
          <w:rFonts w:cs="Arial"/>
          <w:sz w:val="20"/>
          <w:szCs w:val="20"/>
        </w:rPr>
      </w:pPr>
    </w:p>
    <w:p w:rsidR="00D377BD" w:rsidRPr="003F3C7B" w:rsidRDefault="00D377BD" w:rsidP="00D377BD">
      <w:pPr>
        <w:rPr>
          <w:rFonts w:cs="Arial"/>
          <w:sz w:val="20"/>
          <w:szCs w:val="20"/>
        </w:rPr>
      </w:pPr>
    </w:p>
    <w:p w:rsidR="0028216C" w:rsidRPr="003F3C7B" w:rsidRDefault="0028216C" w:rsidP="00D377BD">
      <w:pPr>
        <w:rPr>
          <w:rFonts w:cs="Arial"/>
          <w:sz w:val="20"/>
          <w:szCs w:val="20"/>
        </w:rPr>
      </w:pPr>
    </w:p>
    <w:p w:rsidR="0028216C" w:rsidRPr="003F3C7B" w:rsidRDefault="0028216C" w:rsidP="00D377BD">
      <w:pPr>
        <w:rPr>
          <w:rFonts w:cs="Arial"/>
          <w:sz w:val="20"/>
          <w:szCs w:val="20"/>
        </w:rPr>
      </w:pPr>
    </w:p>
    <w:p w:rsidR="0028216C" w:rsidRPr="003F3C7B" w:rsidRDefault="0028216C" w:rsidP="00D377BD">
      <w:pPr>
        <w:rPr>
          <w:rFonts w:cs="Arial"/>
          <w:sz w:val="20"/>
          <w:szCs w:val="20"/>
        </w:rPr>
      </w:pPr>
    </w:p>
    <w:p w:rsidR="0028216C" w:rsidRPr="003F3C7B" w:rsidRDefault="0028216C" w:rsidP="00D377BD">
      <w:pPr>
        <w:rPr>
          <w:rFonts w:cs="Arial"/>
          <w:sz w:val="20"/>
          <w:szCs w:val="20"/>
        </w:rPr>
      </w:pPr>
    </w:p>
    <w:p w:rsidR="0028216C" w:rsidRDefault="0028216C" w:rsidP="00D377BD">
      <w:pPr>
        <w:rPr>
          <w:rFonts w:cs="Arial"/>
          <w:sz w:val="20"/>
          <w:szCs w:val="20"/>
        </w:rPr>
      </w:pPr>
    </w:p>
    <w:p w:rsidR="00115E78" w:rsidRDefault="00115E78" w:rsidP="00D377BD">
      <w:pPr>
        <w:rPr>
          <w:rFonts w:cs="Arial"/>
          <w:sz w:val="20"/>
          <w:szCs w:val="20"/>
        </w:rPr>
      </w:pPr>
    </w:p>
    <w:p w:rsidR="0028216C" w:rsidRPr="003F3C7B" w:rsidRDefault="0028216C" w:rsidP="00D377BD">
      <w:pPr>
        <w:rPr>
          <w:rFonts w:cs="Arial"/>
          <w:sz w:val="20"/>
          <w:szCs w:val="20"/>
        </w:rPr>
      </w:pPr>
    </w:p>
    <w:p w:rsidR="003A03E5" w:rsidRPr="004906BB" w:rsidRDefault="003A03E5" w:rsidP="003A03E5">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4906BB">
        <w:rPr>
          <w:rFonts w:cs="Arial"/>
          <w:sz w:val="20"/>
          <w:szCs w:val="20"/>
        </w:rPr>
        <w:t>Naročnik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00CA3A65">
        <w:rPr>
          <w:rFonts w:cs="Arial"/>
          <w:sz w:val="20"/>
          <w:szCs w:val="20"/>
        </w:rPr>
        <w:t xml:space="preserve">               </w:t>
      </w:r>
      <w:r w:rsidRPr="004906BB">
        <w:rPr>
          <w:rFonts w:cs="Arial"/>
          <w:sz w:val="20"/>
          <w:szCs w:val="20"/>
        </w:rPr>
        <w:t xml:space="preserve">OBR- </w:t>
      </w:r>
      <w:r w:rsidR="00115E78">
        <w:rPr>
          <w:rFonts w:cs="Arial"/>
          <w:sz w:val="20"/>
          <w:szCs w:val="20"/>
        </w:rPr>
        <w:t>6</w:t>
      </w:r>
    </w:p>
    <w:p w:rsidR="003A03E5" w:rsidRDefault="003A03E5" w:rsidP="003A03E5">
      <w:pPr>
        <w:widowControl w:val="0"/>
        <w:tabs>
          <w:tab w:val="left" w:pos="3960"/>
        </w:tabs>
        <w:jc w:val="both"/>
        <w:rPr>
          <w:rFonts w:cs="Arial"/>
          <w:sz w:val="20"/>
          <w:szCs w:val="20"/>
        </w:rPr>
      </w:pPr>
    </w:p>
    <w:p w:rsidR="004906BB" w:rsidRPr="004906BB" w:rsidRDefault="004906BB"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tabs>
          <w:tab w:val="left" w:pos="3960"/>
        </w:tabs>
        <w:jc w:val="center"/>
        <w:rPr>
          <w:rFonts w:cs="Arial"/>
          <w:b/>
          <w:sz w:val="20"/>
          <w:szCs w:val="20"/>
        </w:rPr>
      </w:pPr>
      <w:r w:rsidRPr="004906BB">
        <w:rPr>
          <w:rFonts w:cs="Arial"/>
          <w:b/>
          <w:sz w:val="20"/>
          <w:szCs w:val="20"/>
        </w:rPr>
        <w:t xml:space="preserve">IZJAVA PONUDNIKA za izdajo ZAVAROVANJA ZA </w:t>
      </w:r>
    </w:p>
    <w:p w:rsidR="003A03E5" w:rsidRPr="004906BB" w:rsidRDefault="003A03E5" w:rsidP="003A03E5">
      <w:pPr>
        <w:tabs>
          <w:tab w:val="left" w:pos="3960"/>
        </w:tabs>
        <w:jc w:val="center"/>
        <w:rPr>
          <w:rFonts w:cs="Arial"/>
          <w:b/>
          <w:sz w:val="20"/>
          <w:szCs w:val="20"/>
        </w:rPr>
      </w:pPr>
      <w:r w:rsidRPr="004906BB">
        <w:rPr>
          <w:rFonts w:cs="Arial"/>
          <w:b/>
          <w:sz w:val="20"/>
          <w:szCs w:val="20"/>
        </w:rPr>
        <w:t xml:space="preserve">DOBRO IZVEDBO POGODBENIH OBVEZNOSTI  </w:t>
      </w:r>
    </w:p>
    <w:p w:rsidR="003A03E5" w:rsidRPr="004906BB" w:rsidRDefault="003A03E5" w:rsidP="003A03E5">
      <w:pPr>
        <w:tabs>
          <w:tab w:val="left" w:pos="3960"/>
        </w:tabs>
        <w:jc w:val="center"/>
        <w:rPr>
          <w:rFonts w:cs="Arial"/>
          <w:sz w:val="20"/>
          <w:szCs w:val="20"/>
        </w:rPr>
      </w:pP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4906BB" w:rsidRDefault="004906BB" w:rsidP="003A03E5">
      <w:pPr>
        <w:tabs>
          <w:tab w:val="left" w:pos="3960"/>
        </w:tabs>
        <w:rPr>
          <w:rFonts w:cs="Arial"/>
          <w:sz w:val="20"/>
          <w:szCs w:val="20"/>
        </w:rPr>
      </w:pPr>
    </w:p>
    <w:p w:rsidR="004906BB" w:rsidRDefault="004906BB" w:rsidP="003A03E5">
      <w:pPr>
        <w:tabs>
          <w:tab w:val="left" w:pos="3960"/>
        </w:tabs>
        <w:rPr>
          <w:rFonts w:cs="Arial"/>
          <w:sz w:val="20"/>
          <w:szCs w:val="20"/>
        </w:rPr>
      </w:pPr>
    </w:p>
    <w:p w:rsidR="004906BB" w:rsidRDefault="004906BB" w:rsidP="003A03E5">
      <w:pPr>
        <w:tabs>
          <w:tab w:val="left" w:pos="3960"/>
        </w:tabs>
        <w:rPr>
          <w:rFonts w:cs="Arial"/>
          <w:sz w:val="20"/>
          <w:szCs w:val="20"/>
        </w:rPr>
      </w:pPr>
    </w:p>
    <w:p w:rsidR="004906BB" w:rsidRDefault="004906BB" w:rsidP="003A03E5">
      <w:pPr>
        <w:tabs>
          <w:tab w:val="left" w:pos="3960"/>
        </w:tabs>
        <w:rPr>
          <w:rFonts w:cs="Arial"/>
          <w:sz w:val="20"/>
          <w:szCs w:val="20"/>
        </w:rPr>
      </w:pPr>
    </w:p>
    <w:p w:rsidR="004906BB" w:rsidRDefault="004906BB" w:rsidP="003A03E5">
      <w:pPr>
        <w:tabs>
          <w:tab w:val="left" w:pos="3960"/>
        </w:tabs>
        <w:rPr>
          <w:rFonts w:cs="Arial"/>
          <w:sz w:val="20"/>
          <w:szCs w:val="20"/>
        </w:rPr>
      </w:pPr>
    </w:p>
    <w:p w:rsidR="003A03E5" w:rsidRPr="004906BB" w:rsidRDefault="003A03E5" w:rsidP="003A03E5">
      <w:pPr>
        <w:tabs>
          <w:tab w:val="left" w:pos="3960"/>
        </w:tabs>
        <w:rPr>
          <w:rFonts w:cs="Arial"/>
          <w:sz w:val="20"/>
          <w:szCs w:val="20"/>
        </w:rPr>
      </w:pPr>
      <w:r w:rsidRPr="004906BB">
        <w:rPr>
          <w:rFonts w:cs="Arial"/>
          <w:sz w:val="20"/>
          <w:szCs w:val="20"/>
        </w:rPr>
        <w:t>Ponudnik: .......................................</w:t>
      </w:r>
    </w:p>
    <w:p w:rsidR="003A03E5" w:rsidRPr="004906BB" w:rsidRDefault="003A03E5" w:rsidP="003A03E5">
      <w:pPr>
        <w:tabs>
          <w:tab w:val="left" w:pos="3960"/>
        </w:tabs>
        <w:rPr>
          <w:rFonts w:cs="Arial"/>
          <w:sz w:val="20"/>
          <w:szCs w:val="20"/>
        </w:rPr>
      </w:pPr>
    </w:p>
    <w:p w:rsidR="003A03E5" w:rsidRPr="004906BB" w:rsidRDefault="003A03E5" w:rsidP="003A03E5">
      <w:pPr>
        <w:tabs>
          <w:tab w:val="left" w:pos="3960"/>
        </w:tabs>
        <w:rPr>
          <w:rFonts w:cs="Arial"/>
          <w:sz w:val="20"/>
          <w:szCs w:val="20"/>
        </w:rPr>
      </w:pPr>
      <w:r w:rsidRPr="004906BB">
        <w:rPr>
          <w:rFonts w:cs="Arial"/>
          <w:sz w:val="20"/>
          <w:szCs w:val="20"/>
        </w:rPr>
        <w:t xml:space="preserve">                 .......................................</w:t>
      </w: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jc w:val="both"/>
        <w:rPr>
          <w:rFonts w:cs="Arial"/>
          <w:sz w:val="20"/>
          <w:szCs w:val="20"/>
        </w:rPr>
      </w:pPr>
      <w:r w:rsidRPr="004906BB">
        <w:rPr>
          <w:rFonts w:cs="Arial"/>
          <w:sz w:val="20"/>
          <w:szCs w:val="20"/>
        </w:rPr>
        <w:t>V skladu z</w:t>
      </w:r>
      <w:r w:rsidR="00A8507B">
        <w:rPr>
          <w:rFonts w:cs="Arial"/>
          <w:sz w:val="20"/>
          <w:szCs w:val="20"/>
        </w:rPr>
        <w:t xml:space="preserve"> javnim naročilom  »</w:t>
      </w:r>
      <w:r w:rsidR="003A3C31">
        <w:rPr>
          <w:rFonts w:cs="Arial"/>
          <w:sz w:val="20"/>
          <w:szCs w:val="20"/>
        </w:rPr>
        <w:t>ZDRAVSTVENI POTROŠNI MATERIAL ZA STERILIZACIJO</w:t>
      </w:r>
      <w:r w:rsidRPr="004906BB">
        <w:rPr>
          <w:rFonts w:cs="Arial"/>
          <w:sz w:val="20"/>
          <w:szCs w:val="20"/>
        </w:rPr>
        <w:t xml:space="preserve">«,  objavljenim na Portalu javnih naročil, št. __________ z dne ____________,  </w:t>
      </w:r>
    </w:p>
    <w:p w:rsidR="003A03E5" w:rsidRPr="004906BB" w:rsidRDefault="003A03E5" w:rsidP="003A03E5">
      <w:pPr>
        <w:widowControl w:val="0"/>
        <w:rPr>
          <w:rFonts w:cs="Arial"/>
          <w:sz w:val="20"/>
          <w:szCs w:val="20"/>
        </w:rPr>
      </w:pPr>
    </w:p>
    <w:p w:rsidR="003A03E5" w:rsidRPr="004906BB" w:rsidRDefault="003A03E5" w:rsidP="003A03E5">
      <w:pPr>
        <w:widowControl w:val="0"/>
        <w:jc w:val="both"/>
        <w:rPr>
          <w:rFonts w:cs="Arial"/>
          <w:sz w:val="20"/>
          <w:szCs w:val="20"/>
        </w:rPr>
      </w:pPr>
      <w:r w:rsidRPr="004906BB">
        <w:rPr>
          <w:rFonts w:cs="Arial"/>
          <w:sz w:val="20"/>
          <w:szCs w:val="20"/>
        </w:rPr>
        <w:t xml:space="preserve">nepreklicno potrjujemo, </w:t>
      </w:r>
    </w:p>
    <w:p w:rsidR="003A03E5" w:rsidRPr="004906BB" w:rsidRDefault="003A03E5" w:rsidP="003A03E5">
      <w:pPr>
        <w:widowControl w:val="0"/>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da bomo naročniku javnega naročila Splošni bolnišnici Slovenj Gradec, Gosposvetska cesta 1, 2380 Slovenj Gradec, v kolikor bomo izbrani s svojo ponudbo za izvedbo predmetnega naročila, v skladu s predloženo pogodbo</w:t>
      </w:r>
      <w:r w:rsidR="00CA3A65">
        <w:rPr>
          <w:rFonts w:cs="Arial"/>
          <w:sz w:val="20"/>
          <w:szCs w:val="20"/>
        </w:rPr>
        <w:t xml:space="preserve"> </w:t>
      </w:r>
    </w:p>
    <w:p w:rsidR="003A03E5" w:rsidRPr="004906BB" w:rsidRDefault="003A03E5" w:rsidP="003A03E5">
      <w:pPr>
        <w:tabs>
          <w:tab w:val="left" w:pos="3960"/>
        </w:tabs>
        <w:jc w:val="both"/>
        <w:rPr>
          <w:rFonts w:cs="Arial"/>
          <w:sz w:val="20"/>
          <w:szCs w:val="20"/>
        </w:rPr>
      </w:pPr>
    </w:p>
    <w:p w:rsidR="003A03E5" w:rsidRPr="004906BB" w:rsidRDefault="003A03E5" w:rsidP="003A03E5">
      <w:pPr>
        <w:pStyle w:val="Glava"/>
        <w:tabs>
          <w:tab w:val="clear" w:pos="4536"/>
          <w:tab w:val="clear" w:pos="9072"/>
        </w:tabs>
        <w:jc w:val="both"/>
        <w:rPr>
          <w:rFonts w:cs="Arial"/>
          <w:sz w:val="20"/>
          <w:szCs w:val="20"/>
        </w:rPr>
      </w:pPr>
      <w:r w:rsidRPr="004906BB">
        <w:rPr>
          <w:rFonts w:cs="Arial"/>
          <w:sz w:val="20"/>
          <w:szCs w:val="20"/>
        </w:rPr>
        <w:t xml:space="preserve">predložili: </w:t>
      </w:r>
    </w:p>
    <w:p w:rsidR="00CA3A65" w:rsidRDefault="003A03E5" w:rsidP="003A03E5">
      <w:pPr>
        <w:pStyle w:val="BodyText24"/>
        <w:numPr>
          <w:ilvl w:val="0"/>
          <w:numId w:val="4"/>
        </w:numPr>
        <w:rPr>
          <w:rFonts w:cs="Arial"/>
          <w:sz w:val="20"/>
          <w:lang w:val="sl-SI"/>
        </w:rPr>
      </w:pPr>
      <w:r w:rsidRPr="004906BB">
        <w:rPr>
          <w:rFonts w:cs="Arial"/>
          <w:sz w:val="20"/>
          <w:lang w:val="sl-SI"/>
        </w:rPr>
        <w:t>bianco menico »brez protesta« v višini 5 %</w:t>
      </w:r>
      <w:r w:rsidR="00CA3A65">
        <w:rPr>
          <w:rFonts w:cs="Arial"/>
          <w:sz w:val="20"/>
          <w:lang w:val="sl-SI"/>
        </w:rPr>
        <w:t xml:space="preserve"> </w:t>
      </w:r>
      <w:r w:rsidR="002E4929">
        <w:rPr>
          <w:rFonts w:cs="Arial"/>
          <w:sz w:val="20"/>
          <w:lang w:val="sl-SI"/>
        </w:rPr>
        <w:t xml:space="preserve">letne </w:t>
      </w:r>
      <w:r w:rsidR="00CA3A65">
        <w:rPr>
          <w:rFonts w:cs="Arial"/>
          <w:sz w:val="20"/>
          <w:lang w:val="sl-SI"/>
        </w:rPr>
        <w:t>pogodbene vrednosti brez DDV</w:t>
      </w:r>
    </w:p>
    <w:p w:rsidR="003A03E5" w:rsidRPr="004906BB" w:rsidRDefault="003A03E5" w:rsidP="00CA3A65">
      <w:pPr>
        <w:pStyle w:val="BodyText24"/>
        <w:ind w:left="720"/>
        <w:rPr>
          <w:rFonts w:cs="Arial"/>
          <w:sz w:val="20"/>
          <w:lang w:val="sl-SI"/>
        </w:rPr>
      </w:pPr>
      <w:r w:rsidRPr="004906BB">
        <w:rPr>
          <w:rFonts w:cs="Arial"/>
          <w:sz w:val="20"/>
          <w:lang w:val="sl-SI"/>
        </w:rPr>
        <w:t>(v skladu s priloženim vzorcem Menič</w:t>
      </w:r>
      <w:r w:rsidR="00CA3A65">
        <w:rPr>
          <w:rFonts w:cs="Arial"/>
          <w:sz w:val="20"/>
          <w:lang w:val="sl-SI"/>
        </w:rPr>
        <w:t>ne izjave</w:t>
      </w:r>
      <w:r w:rsidR="00840F04">
        <w:rPr>
          <w:rFonts w:cs="Arial"/>
          <w:sz w:val="20"/>
          <w:lang w:val="sl-SI"/>
        </w:rPr>
        <w:t xml:space="preserve"> OBR-</w:t>
      </w:r>
      <w:r w:rsidR="00115E78">
        <w:rPr>
          <w:rFonts w:cs="Arial"/>
          <w:sz w:val="20"/>
          <w:lang w:val="sl-SI"/>
        </w:rPr>
        <w:t>6</w:t>
      </w:r>
      <w:r w:rsidR="00840F04">
        <w:rPr>
          <w:rFonts w:cs="Arial"/>
          <w:sz w:val="20"/>
          <w:lang w:val="sl-SI"/>
        </w:rPr>
        <w:t>/1</w:t>
      </w:r>
      <w:r w:rsidR="00CA3A65">
        <w:rPr>
          <w:rFonts w:cs="Arial"/>
          <w:sz w:val="20"/>
          <w:lang w:val="sl-SI"/>
        </w:rPr>
        <w:t xml:space="preserve"> in Naloga za plačilo</w:t>
      </w:r>
      <w:r w:rsidR="00840F04">
        <w:rPr>
          <w:rFonts w:cs="Arial"/>
          <w:sz w:val="20"/>
          <w:lang w:val="sl-SI"/>
        </w:rPr>
        <w:t xml:space="preserve"> OBR-</w:t>
      </w:r>
      <w:r w:rsidR="00115E78">
        <w:rPr>
          <w:rFonts w:cs="Arial"/>
          <w:sz w:val="20"/>
          <w:lang w:val="sl-SI"/>
        </w:rPr>
        <w:t>6</w:t>
      </w:r>
      <w:r w:rsidR="00840F04">
        <w:rPr>
          <w:rFonts w:cs="Arial"/>
          <w:sz w:val="20"/>
          <w:lang w:val="sl-SI"/>
        </w:rPr>
        <w:t>/2</w:t>
      </w:r>
      <w:r w:rsidR="00CA3A65">
        <w:rPr>
          <w:rFonts w:cs="Arial"/>
          <w:sz w:val="20"/>
          <w:lang w:val="sl-SI"/>
        </w:rPr>
        <w:t>).</w:t>
      </w:r>
    </w:p>
    <w:p w:rsidR="003A03E5" w:rsidRPr="004906BB" w:rsidRDefault="003A03E5" w:rsidP="003A03E5">
      <w:pPr>
        <w:pStyle w:val="BodyText24"/>
        <w:ind w:left="720"/>
        <w:rPr>
          <w:rFonts w:cs="Arial"/>
          <w:sz w:val="20"/>
          <w:lang w:val="sl-SI"/>
        </w:rPr>
      </w:pPr>
    </w:p>
    <w:p w:rsidR="003A03E5" w:rsidRDefault="003A03E5" w:rsidP="003A03E5">
      <w:pPr>
        <w:widowControl w:val="0"/>
        <w:tabs>
          <w:tab w:val="left" w:pos="3960"/>
        </w:tabs>
        <w:jc w:val="both"/>
        <w:rPr>
          <w:rFonts w:cs="Arial"/>
          <w:sz w:val="20"/>
          <w:szCs w:val="20"/>
        </w:rPr>
      </w:pPr>
    </w:p>
    <w:p w:rsidR="004906BB" w:rsidRDefault="004906BB" w:rsidP="003A03E5">
      <w:pPr>
        <w:widowControl w:val="0"/>
        <w:tabs>
          <w:tab w:val="left" w:pos="3960"/>
        </w:tabs>
        <w:jc w:val="both"/>
        <w:rPr>
          <w:rFonts w:cs="Arial"/>
          <w:sz w:val="20"/>
          <w:szCs w:val="20"/>
        </w:rPr>
      </w:pPr>
    </w:p>
    <w:p w:rsidR="004906BB" w:rsidRDefault="004906BB" w:rsidP="003A03E5">
      <w:pPr>
        <w:widowControl w:val="0"/>
        <w:tabs>
          <w:tab w:val="left" w:pos="3960"/>
        </w:tabs>
        <w:jc w:val="both"/>
        <w:rPr>
          <w:rFonts w:cs="Arial"/>
          <w:sz w:val="20"/>
          <w:szCs w:val="20"/>
        </w:rPr>
      </w:pPr>
    </w:p>
    <w:p w:rsidR="004906BB" w:rsidRDefault="004906BB" w:rsidP="003A03E5">
      <w:pPr>
        <w:widowControl w:val="0"/>
        <w:tabs>
          <w:tab w:val="left" w:pos="3960"/>
        </w:tabs>
        <w:jc w:val="both"/>
        <w:rPr>
          <w:rFonts w:cs="Arial"/>
          <w:sz w:val="20"/>
          <w:szCs w:val="20"/>
        </w:rPr>
      </w:pPr>
    </w:p>
    <w:p w:rsidR="004906BB" w:rsidRDefault="004906BB" w:rsidP="003A03E5">
      <w:pPr>
        <w:widowControl w:val="0"/>
        <w:tabs>
          <w:tab w:val="left" w:pos="3960"/>
        </w:tabs>
        <w:jc w:val="both"/>
        <w:rPr>
          <w:rFonts w:cs="Arial"/>
          <w:sz w:val="20"/>
          <w:szCs w:val="20"/>
        </w:rPr>
      </w:pPr>
    </w:p>
    <w:p w:rsidR="004906BB" w:rsidRDefault="004906BB" w:rsidP="003A03E5">
      <w:pPr>
        <w:widowControl w:val="0"/>
        <w:tabs>
          <w:tab w:val="left" w:pos="3960"/>
        </w:tabs>
        <w:jc w:val="both"/>
        <w:rPr>
          <w:rFonts w:cs="Arial"/>
          <w:sz w:val="20"/>
          <w:szCs w:val="20"/>
        </w:rPr>
      </w:pPr>
    </w:p>
    <w:p w:rsidR="004906BB" w:rsidRPr="004906BB" w:rsidRDefault="004906BB"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7343C1" w:rsidRPr="000E6B96" w:rsidRDefault="007343C1" w:rsidP="007343C1">
      <w:pPr>
        <w:autoSpaceDE w:val="0"/>
        <w:autoSpaceDN w:val="0"/>
        <w:adjustRightInd w:val="0"/>
        <w:jc w:val="both"/>
        <w:rPr>
          <w:rFonts w:cs="Arial"/>
          <w:sz w:val="20"/>
          <w:szCs w:val="20"/>
        </w:rPr>
      </w:pPr>
      <w:r w:rsidRPr="000E6B96">
        <w:rPr>
          <w:rFonts w:cs="Arial"/>
          <w:sz w:val="20"/>
          <w:szCs w:val="20"/>
        </w:rPr>
        <w:t xml:space="preserve">Kraj in datum:                                                                                  </w:t>
      </w:r>
    </w:p>
    <w:p w:rsidR="007343C1" w:rsidRPr="000E6B96" w:rsidRDefault="007343C1" w:rsidP="007343C1">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tabs>
          <w:tab w:val="left" w:pos="3960"/>
        </w:tabs>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Pr="004906BB" w:rsidRDefault="003A03E5" w:rsidP="003A03E5">
      <w:pPr>
        <w:widowControl w:val="0"/>
        <w:jc w:val="both"/>
        <w:rPr>
          <w:rFonts w:cs="Arial"/>
          <w:sz w:val="20"/>
          <w:szCs w:val="20"/>
        </w:rPr>
      </w:pPr>
    </w:p>
    <w:p w:rsidR="003A03E5" w:rsidRDefault="003A03E5" w:rsidP="003A03E5">
      <w:pPr>
        <w:widowControl w:val="0"/>
        <w:jc w:val="both"/>
        <w:rPr>
          <w:rFonts w:cs="Arial"/>
          <w:sz w:val="20"/>
          <w:szCs w:val="20"/>
        </w:rPr>
      </w:pPr>
    </w:p>
    <w:p w:rsidR="007343C1" w:rsidRDefault="007343C1" w:rsidP="003A03E5">
      <w:pPr>
        <w:widowControl w:val="0"/>
        <w:jc w:val="both"/>
        <w:rPr>
          <w:rFonts w:cs="Arial"/>
          <w:sz w:val="20"/>
          <w:szCs w:val="20"/>
        </w:rPr>
      </w:pPr>
    </w:p>
    <w:p w:rsidR="007343C1" w:rsidRPr="004906BB" w:rsidRDefault="007343C1" w:rsidP="003A03E5">
      <w:pPr>
        <w:widowControl w:val="0"/>
        <w:jc w:val="both"/>
        <w:rPr>
          <w:rFonts w:cs="Arial"/>
          <w:sz w:val="20"/>
          <w:szCs w:val="20"/>
        </w:rPr>
      </w:pPr>
    </w:p>
    <w:p w:rsidR="003A03E5" w:rsidRDefault="003A03E5" w:rsidP="003A03E5">
      <w:pPr>
        <w:widowControl w:val="0"/>
        <w:jc w:val="both"/>
        <w:rPr>
          <w:rFonts w:cs="Arial"/>
          <w:sz w:val="20"/>
          <w:szCs w:val="20"/>
        </w:rPr>
      </w:pPr>
    </w:p>
    <w:p w:rsidR="004906BB" w:rsidRDefault="004906BB" w:rsidP="003A03E5">
      <w:pPr>
        <w:widowControl w:val="0"/>
        <w:jc w:val="both"/>
        <w:rPr>
          <w:rFonts w:cs="Arial"/>
          <w:sz w:val="20"/>
          <w:szCs w:val="20"/>
        </w:rPr>
      </w:pPr>
    </w:p>
    <w:p w:rsidR="004906BB" w:rsidRDefault="004906BB" w:rsidP="003A03E5">
      <w:pPr>
        <w:widowControl w:val="0"/>
        <w:jc w:val="both"/>
        <w:rPr>
          <w:rFonts w:cs="Arial"/>
          <w:sz w:val="20"/>
          <w:szCs w:val="20"/>
        </w:rPr>
      </w:pPr>
    </w:p>
    <w:p w:rsidR="007343C1" w:rsidRDefault="007343C1" w:rsidP="003A03E5">
      <w:pPr>
        <w:widowControl w:val="0"/>
        <w:jc w:val="both"/>
        <w:rPr>
          <w:rFonts w:cs="Arial"/>
          <w:sz w:val="20"/>
          <w:szCs w:val="20"/>
        </w:rPr>
      </w:pPr>
    </w:p>
    <w:p w:rsidR="00115E78" w:rsidRDefault="00115E78" w:rsidP="003A03E5">
      <w:pPr>
        <w:widowControl w:val="0"/>
        <w:jc w:val="both"/>
        <w:rPr>
          <w:rFonts w:cs="Arial"/>
          <w:sz w:val="20"/>
          <w:szCs w:val="20"/>
        </w:rPr>
      </w:pPr>
    </w:p>
    <w:p w:rsidR="00115E78" w:rsidRDefault="00115E78" w:rsidP="003A03E5">
      <w:pPr>
        <w:widowControl w:val="0"/>
        <w:jc w:val="both"/>
        <w:rPr>
          <w:rFonts w:cs="Arial"/>
          <w:sz w:val="20"/>
          <w:szCs w:val="20"/>
        </w:rPr>
      </w:pPr>
    </w:p>
    <w:p w:rsidR="00115E78" w:rsidRDefault="00115E78" w:rsidP="003A03E5">
      <w:pPr>
        <w:widowControl w:val="0"/>
        <w:jc w:val="both"/>
        <w:rPr>
          <w:rFonts w:cs="Arial"/>
          <w:sz w:val="20"/>
          <w:szCs w:val="20"/>
        </w:rPr>
      </w:pPr>
    </w:p>
    <w:p w:rsidR="004906BB" w:rsidRPr="004906BB" w:rsidRDefault="004906BB" w:rsidP="003A03E5">
      <w:pPr>
        <w:widowControl w:val="0"/>
        <w:jc w:val="both"/>
        <w:rPr>
          <w:rFonts w:cs="Arial"/>
          <w:sz w:val="20"/>
          <w:szCs w:val="20"/>
        </w:rPr>
      </w:pPr>
    </w:p>
    <w:p w:rsidR="003A03E5" w:rsidRPr="004906BB" w:rsidRDefault="00840F04" w:rsidP="00840F04">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w:t>
      </w:r>
      <w:r w:rsidR="00115E78">
        <w:rPr>
          <w:rFonts w:cs="Arial"/>
          <w:sz w:val="20"/>
          <w:szCs w:val="20"/>
        </w:rPr>
        <w:t>6</w:t>
      </w:r>
      <w:r>
        <w:rPr>
          <w:rFonts w:cs="Arial"/>
          <w:sz w:val="20"/>
          <w:szCs w:val="20"/>
        </w:rPr>
        <w:t>/1</w:t>
      </w:r>
    </w:p>
    <w:p w:rsidR="003A03E5" w:rsidRPr="004906BB" w:rsidRDefault="003A03E5" w:rsidP="003A03E5">
      <w:pPr>
        <w:pStyle w:val="Glava"/>
        <w:tabs>
          <w:tab w:val="clear" w:pos="4536"/>
          <w:tab w:val="clear" w:pos="9072"/>
        </w:tabs>
        <w:rPr>
          <w:rFonts w:cs="Arial"/>
          <w:sz w:val="20"/>
          <w:szCs w:val="20"/>
        </w:rPr>
      </w:pPr>
    </w:p>
    <w:p w:rsidR="003A03E5" w:rsidRPr="00840F04" w:rsidRDefault="003A03E5" w:rsidP="003A03E5">
      <w:pPr>
        <w:ind w:left="360"/>
        <w:rPr>
          <w:rFonts w:cs="Arial"/>
          <w:b/>
          <w:sz w:val="20"/>
          <w:szCs w:val="20"/>
        </w:rPr>
      </w:pPr>
      <w:r w:rsidRPr="00840F04">
        <w:rPr>
          <w:rFonts w:cs="Arial"/>
          <w:b/>
          <w:sz w:val="20"/>
          <w:szCs w:val="20"/>
        </w:rPr>
        <w:t>MENIČN</w:t>
      </w:r>
      <w:r w:rsidR="00840F04" w:rsidRPr="00840F04">
        <w:rPr>
          <w:rFonts w:cs="Arial"/>
          <w:b/>
          <w:sz w:val="20"/>
          <w:szCs w:val="20"/>
        </w:rPr>
        <w:t>A</w:t>
      </w:r>
      <w:r w:rsidRPr="00840F04">
        <w:rPr>
          <w:rFonts w:cs="Arial"/>
          <w:b/>
          <w:sz w:val="20"/>
          <w:szCs w:val="20"/>
        </w:rPr>
        <w:t xml:space="preserve"> IZJAV</w:t>
      </w:r>
      <w:r w:rsidR="00840F04" w:rsidRPr="00840F04">
        <w:rPr>
          <w:rFonts w:cs="Arial"/>
          <w:b/>
          <w:sz w:val="20"/>
          <w:szCs w:val="20"/>
        </w:rPr>
        <w:t>A</w:t>
      </w:r>
      <w:r w:rsidRPr="00840F04">
        <w:rPr>
          <w:rFonts w:cs="Arial"/>
          <w:b/>
          <w:sz w:val="20"/>
          <w:szCs w:val="20"/>
        </w:rPr>
        <w:t xml:space="preserve"> ZA DOBRO  IN PRAVOČASNO  IZPOLNITEV  POGODBENIH OBVEZNOSTI  </w:t>
      </w:r>
    </w:p>
    <w:p w:rsidR="003A03E5" w:rsidRDefault="003A03E5" w:rsidP="003A03E5">
      <w:pPr>
        <w:ind w:left="360"/>
        <w:rPr>
          <w:rFonts w:cs="Arial"/>
          <w:sz w:val="20"/>
          <w:szCs w:val="20"/>
        </w:rPr>
      </w:pPr>
    </w:p>
    <w:p w:rsidR="00840F04" w:rsidRPr="004906BB" w:rsidRDefault="00840F04" w:rsidP="003A03E5">
      <w:pPr>
        <w:ind w:left="360"/>
        <w:rPr>
          <w:rFonts w:cs="Arial"/>
          <w:sz w:val="20"/>
          <w:szCs w:val="20"/>
        </w:rPr>
      </w:pPr>
    </w:p>
    <w:p w:rsidR="003A03E5" w:rsidRPr="004906BB" w:rsidRDefault="003A03E5" w:rsidP="003A03E5">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3A03E5" w:rsidRPr="004906BB" w:rsidRDefault="003A03E5" w:rsidP="003A03E5">
      <w:pPr>
        <w:pStyle w:val="Glava"/>
        <w:tabs>
          <w:tab w:val="left" w:pos="708"/>
        </w:tabs>
        <w:rPr>
          <w:rFonts w:cs="Arial"/>
          <w:sz w:val="20"/>
          <w:szCs w:val="20"/>
        </w:rPr>
      </w:pPr>
    </w:p>
    <w:p w:rsidR="003A03E5" w:rsidRPr="007B7DB6" w:rsidRDefault="003A03E5" w:rsidP="007B7DB6">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0D07C2">
        <w:rPr>
          <w:rFonts w:cs="Arial"/>
          <w:sz w:val="20"/>
          <w:szCs w:val="20"/>
        </w:rPr>
        <w:t xml:space="preserve"> </w:t>
      </w:r>
      <w:r w:rsidR="003A3C31">
        <w:rPr>
          <w:rFonts w:cs="Arial"/>
          <w:sz w:val="20"/>
          <w:szCs w:val="20"/>
        </w:rPr>
        <w:t>JNMV43/2022</w:t>
      </w:r>
      <w:r w:rsidRPr="004906BB">
        <w:rPr>
          <w:rFonts w:cs="Arial"/>
          <w:sz w:val="20"/>
          <w:szCs w:val="20"/>
        </w:rPr>
        <w:t xml:space="preserve"> »</w:t>
      </w:r>
      <w:r w:rsidR="003A3C31">
        <w:rPr>
          <w:rFonts w:cs="Arial"/>
          <w:sz w:val="20"/>
          <w:szCs w:val="20"/>
        </w:rPr>
        <w:t>ZDRAVSTVENI POTROŠNI MATERIAL ZA STERILIZACIJO</w:t>
      </w:r>
      <w:r w:rsidRPr="007B7DB6">
        <w:rPr>
          <w:rFonts w:cs="Arial"/>
          <w:sz w:val="20"/>
          <w:szCs w:val="20"/>
        </w:rPr>
        <w:t>«,</w:t>
      </w:r>
    </w:p>
    <w:p w:rsidR="003A03E5" w:rsidRPr="004906BB" w:rsidRDefault="003A03E5" w:rsidP="003A03E5">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Za dobro izvedbo pogodbenih obveznosti  prilagamo podpisano in žigosano bianco menico »brez protesta«  v višini …………….. EUR   /5%</w:t>
      </w:r>
      <w:r w:rsidR="002E4929">
        <w:rPr>
          <w:rFonts w:cs="Arial"/>
          <w:sz w:val="20"/>
          <w:szCs w:val="20"/>
        </w:rPr>
        <w:t xml:space="preserve"> letne</w:t>
      </w:r>
      <w:r w:rsidRPr="004906BB">
        <w:rPr>
          <w:rFonts w:cs="Arial"/>
          <w:sz w:val="20"/>
          <w:szCs w:val="20"/>
        </w:rPr>
        <w:t xml:space="preserve"> pogodbene vrednosti EUR brez DDV/.</w:t>
      </w:r>
    </w:p>
    <w:p w:rsidR="003A03E5" w:rsidRPr="004906BB" w:rsidRDefault="003A03E5" w:rsidP="003A03E5">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3A03E5" w:rsidRPr="004906BB" w:rsidRDefault="003A03E5" w:rsidP="003A03E5">
      <w:pPr>
        <w:jc w:val="both"/>
        <w:rPr>
          <w:rFonts w:cs="Arial"/>
          <w:sz w:val="20"/>
          <w:szCs w:val="20"/>
        </w:rPr>
      </w:pPr>
      <w:r w:rsidRPr="004906BB">
        <w:rPr>
          <w:rFonts w:cs="Arial"/>
          <w:sz w:val="20"/>
          <w:szCs w:val="20"/>
        </w:rPr>
        <w:t>__________________________, kot___________________________, podpis ___________________</w:t>
      </w:r>
    </w:p>
    <w:p w:rsidR="003A03E5" w:rsidRPr="000D07C2" w:rsidRDefault="000D07C2" w:rsidP="003A03E5">
      <w:pPr>
        <w:jc w:val="both"/>
        <w:rPr>
          <w:rFonts w:cs="Arial"/>
          <w:sz w:val="18"/>
          <w:szCs w:val="18"/>
        </w:rPr>
      </w:pPr>
      <w:r>
        <w:rPr>
          <w:rFonts w:cs="Arial"/>
          <w:sz w:val="18"/>
          <w:szCs w:val="18"/>
        </w:rPr>
        <w:t xml:space="preserve">           </w:t>
      </w:r>
      <w:r w:rsidR="003A03E5" w:rsidRPr="000D07C2">
        <w:rPr>
          <w:rFonts w:cs="Arial"/>
          <w:sz w:val="18"/>
          <w:szCs w:val="18"/>
        </w:rPr>
        <w:t>/ime in priimek/                                        /funkcija/</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3A03E5" w:rsidRPr="004906BB" w:rsidRDefault="003A03E5" w:rsidP="003A03E5">
      <w:pPr>
        <w:numPr>
          <w:ilvl w:val="0"/>
          <w:numId w:val="37"/>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3A03E5" w:rsidRPr="004906BB" w:rsidRDefault="003A03E5" w:rsidP="003A03E5">
      <w:pPr>
        <w:numPr>
          <w:ilvl w:val="0"/>
          <w:numId w:val="37"/>
        </w:numPr>
        <w:jc w:val="both"/>
        <w:rPr>
          <w:rFonts w:cs="Arial"/>
          <w:sz w:val="20"/>
          <w:szCs w:val="20"/>
        </w:rPr>
      </w:pPr>
      <w:r w:rsidRPr="004906BB">
        <w:rPr>
          <w:rFonts w:cs="Arial"/>
          <w:sz w:val="20"/>
          <w:szCs w:val="20"/>
        </w:rPr>
        <w:t>v primeru delne izpolnitve pogodbene obveznosti, če dobavljeno blago (opravljena storitev) tudi delno ne zad</w:t>
      </w:r>
      <w:r w:rsidR="000D07C2">
        <w:rPr>
          <w:rFonts w:cs="Arial"/>
          <w:sz w:val="20"/>
          <w:szCs w:val="20"/>
        </w:rPr>
        <w:t>ostuje pogodbenim zahtevam.</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Menični izjavi je priložena bianco menica in nalog za plačilo.</w:t>
      </w:r>
    </w:p>
    <w:p w:rsidR="003A03E5" w:rsidRPr="004906BB" w:rsidRDefault="003A03E5" w:rsidP="003A03E5">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r w:rsidRPr="004906BB">
        <w:rPr>
          <w:rFonts w:cs="Arial"/>
          <w:sz w:val="20"/>
          <w:szCs w:val="20"/>
        </w:rPr>
        <w:t>Za vse spore iz te menične izjave je pristojno sodišče v Slovenj Gradcu.</w:t>
      </w:r>
    </w:p>
    <w:p w:rsidR="003A03E5" w:rsidRDefault="003A03E5" w:rsidP="003A03E5">
      <w:pPr>
        <w:jc w:val="both"/>
        <w:rPr>
          <w:rFonts w:cs="Arial"/>
          <w:sz w:val="20"/>
          <w:szCs w:val="20"/>
        </w:rPr>
      </w:pPr>
    </w:p>
    <w:p w:rsidR="00840F04" w:rsidRDefault="00840F04" w:rsidP="003A03E5">
      <w:pPr>
        <w:jc w:val="both"/>
        <w:rPr>
          <w:rFonts w:cs="Arial"/>
          <w:sz w:val="20"/>
          <w:szCs w:val="20"/>
        </w:rPr>
      </w:pPr>
    </w:p>
    <w:p w:rsidR="00840F04" w:rsidRDefault="00840F04" w:rsidP="003A03E5">
      <w:pPr>
        <w:jc w:val="both"/>
        <w:rPr>
          <w:rFonts w:cs="Arial"/>
          <w:sz w:val="20"/>
          <w:szCs w:val="20"/>
        </w:rPr>
      </w:pPr>
    </w:p>
    <w:p w:rsidR="00840F04" w:rsidRPr="004906BB" w:rsidRDefault="00840F04" w:rsidP="003A03E5">
      <w:pPr>
        <w:jc w:val="both"/>
        <w:rPr>
          <w:rFonts w:cs="Arial"/>
          <w:sz w:val="20"/>
          <w:szCs w:val="20"/>
        </w:rPr>
      </w:pPr>
    </w:p>
    <w:p w:rsidR="00840F04" w:rsidRPr="00E6732A" w:rsidRDefault="00840F04" w:rsidP="00840F04">
      <w:pPr>
        <w:autoSpaceDE w:val="0"/>
        <w:autoSpaceDN w:val="0"/>
        <w:adjustRightInd w:val="0"/>
        <w:jc w:val="both"/>
        <w:rPr>
          <w:rFonts w:cs="Arial"/>
          <w:sz w:val="20"/>
          <w:szCs w:val="20"/>
        </w:rPr>
      </w:pPr>
      <w:r w:rsidRPr="00E6732A">
        <w:rPr>
          <w:rFonts w:cs="Arial"/>
          <w:sz w:val="20"/>
          <w:szCs w:val="20"/>
        </w:rPr>
        <w:t xml:space="preserve">Kraj in datum:                                                                                  </w:t>
      </w:r>
    </w:p>
    <w:p w:rsidR="00840F04" w:rsidRDefault="00840F04" w:rsidP="00840F04">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840F04" w:rsidRDefault="00840F04" w:rsidP="003A03E5">
      <w:pPr>
        <w:rPr>
          <w:rFonts w:cs="Arial"/>
          <w:sz w:val="20"/>
          <w:szCs w:val="20"/>
        </w:rPr>
      </w:pPr>
    </w:p>
    <w:p w:rsidR="00840F04" w:rsidRDefault="00840F04" w:rsidP="003A03E5">
      <w:pPr>
        <w:rPr>
          <w:rFonts w:cs="Arial"/>
          <w:sz w:val="20"/>
          <w:szCs w:val="20"/>
        </w:rPr>
      </w:pPr>
    </w:p>
    <w:p w:rsidR="00840F04" w:rsidRDefault="00840F04" w:rsidP="003A03E5">
      <w:pPr>
        <w:rPr>
          <w:rFonts w:cs="Arial"/>
          <w:sz w:val="20"/>
          <w:szCs w:val="20"/>
        </w:rPr>
      </w:pPr>
    </w:p>
    <w:p w:rsidR="00840F04" w:rsidRDefault="00840F04" w:rsidP="003A03E5">
      <w:pPr>
        <w:rPr>
          <w:rFonts w:cs="Arial"/>
          <w:sz w:val="20"/>
          <w:szCs w:val="20"/>
        </w:rPr>
      </w:pPr>
    </w:p>
    <w:p w:rsidR="003A03E5" w:rsidRPr="00840F04" w:rsidRDefault="003A03E5" w:rsidP="003A03E5">
      <w:pPr>
        <w:rPr>
          <w:rFonts w:cs="Arial"/>
          <w:i/>
          <w:sz w:val="20"/>
          <w:szCs w:val="20"/>
        </w:rPr>
      </w:pPr>
      <w:r w:rsidRPr="00840F04">
        <w:rPr>
          <w:rFonts w:cs="Arial"/>
          <w:i/>
          <w:sz w:val="20"/>
          <w:szCs w:val="20"/>
        </w:rPr>
        <w:t>Tega vzorca MENIČNE IZJAVE ni potrebno priložiti ponudbi!</w:t>
      </w:r>
    </w:p>
    <w:p w:rsidR="003A03E5" w:rsidRDefault="003A03E5"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115E78" w:rsidRDefault="00115E78" w:rsidP="003A03E5">
      <w:pPr>
        <w:rPr>
          <w:rFonts w:cs="Arial"/>
          <w:sz w:val="20"/>
          <w:szCs w:val="20"/>
        </w:rPr>
      </w:pPr>
    </w:p>
    <w:p w:rsidR="003A03E5" w:rsidRPr="004906BB" w:rsidRDefault="00840F04" w:rsidP="003A03E5">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r>
      <w:r w:rsidR="003A03E5" w:rsidRPr="004906BB">
        <w:rPr>
          <w:rFonts w:cs="Arial"/>
          <w:sz w:val="20"/>
          <w:szCs w:val="20"/>
        </w:rPr>
        <w:tab/>
        <w:t xml:space="preserve">            </w:t>
      </w:r>
      <w:r>
        <w:rPr>
          <w:rFonts w:cs="Arial"/>
          <w:sz w:val="20"/>
          <w:szCs w:val="20"/>
        </w:rPr>
        <w:t>OBR-</w:t>
      </w:r>
      <w:r w:rsidR="00115E78">
        <w:rPr>
          <w:rFonts w:cs="Arial"/>
          <w:sz w:val="20"/>
          <w:szCs w:val="20"/>
        </w:rPr>
        <w:t>6</w:t>
      </w:r>
      <w:r>
        <w:rPr>
          <w:rFonts w:cs="Arial"/>
          <w:sz w:val="20"/>
          <w:szCs w:val="20"/>
        </w:rPr>
        <w:t>/2</w:t>
      </w:r>
    </w:p>
    <w:p w:rsidR="003A03E5" w:rsidRPr="004906BB" w:rsidRDefault="003A03E5" w:rsidP="003A03E5">
      <w:pPr>
        <w:rPr>
          <w:rFonts w:cs="Arial"/>
          <w:sz w:val="20"/>
          <w:szCs w:val="20"/>
        </w:rPr>
      </w:pPr>
    </w:p>
    <w:p w:rsidR="003A03E5" w:rsidRPr="004906BB" w:rsidRDefault="003A03E5" w:rsidP="003A03E5">
      <w:pPr>
        <w:rPr>
          <w:rFonts w:cs="Arial"/>
          <w:sz w:val="20"/>
          <w:szCs w:val="20"/>
        </w:rPr>
      </w:pPr>
    </w:p>
    <w:p w:rsidR="003A03E5" w:rsidRPr="004906BB" w:rsidRDefault="003A03E5" w:rsidP="003A03E5">
      <w:pPr>
        <w:rPr>
          <w:rFonts w:cs="Arial"/>
          <w:sz w:val="20"/>
          <w:szCs w:val="20"/>
        </w:rPr>
      </w:pPr>
    </w:p>
    <w:p w:rsidR="003A03E5" w:rsidRPr="00840F04" w:rsidRDefault="003A03E5" w:rsidP="00840F04">
      <w:pPr>
        <w:jc w:val="center"/>
        <w:rPr>
          <w:rFonts w:cs="Arial"/>
          <w:b/>
          <w:sz w:val="20"/>
          <w:szCs w:val="20"/>
        </w:rPr>
      </w:pPr>
      <w:r w:rsidRPr="00840F04">
        <w:rPr>
          <w:rFonts w:cs="Arial"/>
          <w:b/>
          <w:sz w:val="20"/>
          <w:szCs w:val="20"/>
        </w:rPr>
        <w:t>NALOG ZA PLAČILO</w:t>
      </w:r>
    </w:p>
    <w:p w:rsidR="003A03E5" w:rsidRPr="004906BB" w:rsidRDefault="003A03E5" w:rsidP="003A03E5">
      <w:pPr>
        <w:rPr>
          <w:rFonts w:cs="Arial"/>
          <w:sz w:val="20"/>
          <w:szCs w:val="20"/>
        </w:rPr>
      </w:pP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3A03E5" w:rsidRPr="004906BB" w:rsidRDefault="003A03E5" w:rsidP="003A03E5">
      <w:pPr>
        <w:rPr>
          <w:rFonts w:cs="Arial"/>
          <w:sz w:val="20"/>
          <w:szCs w:val="20"/>
        </w:rPr>
      </w:pPr>
    </w:p>
    <w:p w:rsidR="00840F04" w:rsidRDefault="00840F04" w:rsidP="003A03E5">
      <w:pPr>
        <w:rPr>
          <w:rFonts w:cs="Arial"/>
          <w:sz w:val="20"/>
          <w:szCs w:val="20"/>
        </w:rPr>
      </w:pPr>
    </w:p>
    <w:p w:rsidR="00840F04" w:rsidRDefault="00840F04" w:rsidP="003A03E5">
      <w:pPr>
        <w:rPr>
          <w:rFonts w:cs="Arial"/>
          <w:sz w:val="20"/>
          <w:szCs w:val="20"/>
        </w:rPr>
      </w:pPr>
    </w:p>
    <w:p w:rsidR="003A03E5" w:rsidRPr="004906BB" w:rsidRDefault="003A03E5" w:rsidP="00840F04">
      <w:pPr>
        <w:spacing w:line="276" w:lineRule="auto"/>
        <w:rPr>
          <w:rFonts w:cs="Arial"/>
          <w:sz w:val="20"/>
          <w:szCs w:val="20"/>
        </w:rPr>
      </w:pPr>
      <w:r w:rsidRPr="004906BB">
        <w:rPr>
          <w:rFonts w:cs="Arial"/>
          <w:sz w:val="20"/>
          <w:szCs w:val="20"/>
        </w:rPr>
        <w:t>Po menici izdani v ___________________________, dne ________________</w:t>
      </w:r>
    </w:p>
    <w:p w:rsidR="003A03E5" w:rsidRPr="004906BB" w:rsidRDefault="00840F04" w:rsidP="00840F04">
      <w:pPr>
        <w:spacing w:line="276" w:lineRule="auto"/>
        <w:rPr>
          <w:rFonts w:cs="Arial"/>
          <w:sz w:val="20"/>
          <w:szCs w:val="20"/>
        </w:rPr>
      </w:pPr>
      <w:r>
        <w:rPr>
          <w:rFonts w:cs="Arial"/>
          <w:sz w:val="20"/>
          <w:szCs w:val="20"/>
        </w:rPr>
        <w:t xml:space="preserve">                                          </w:t>
      </w:r>
      <w:r w:rsidR="003A03E5" w:rsidRPr="004906BB">
        <w:rPr>
          <w:rFonts w:cs="Arial"/>
          <w:sz w:val="20"/>
          <w:szCs w:val="20"/>
        </w:rPr>
        <w:t>/</w:t>
      </w:r>
      <w:r w:rsidR="003A03E5" w:rsidRPr="00840F04">
        <w:rPr>
          <w:rFonts w:cs="Arial"/>
          <w:sz w:val="16"/>
          <w:szCs w:val="16"/>
        </w:rPr>
        <w:t>kraj izdaje</w:t>
      </w:r>
      <w:r w:rsidR="003A03E5" w:rsidRPr="004906BB">
        <w:rPr>
          <w:rFonts w:cs="Arial"/>
          <w:sz w:val="20"/>
          <w:szCs w:val="20"/>
        </w:rPr>
        <w:t>/</w:t>
      </w:r>
    </w:p>
    <w:p w:rsidR="003A03E5" w:rsidRPr="004906BB" w:rsidRDefault="003A03E5" w:rsidP="00840F04">
      <w:pPr>
        <w:spacing w:line="276" w:lineRule="auto"/>
        <w:rPr>
          <w:rFonts w:cs="Arial"/>
          <w:sz w:val="20"/>
          <w:szCs w:val="20"/>
        </w:rPr>
      </w:pPr>
      <w:r w:rsidRPr="004906BB">
        <w:rPr>
          <w:rFonts w:cs="Arial"/>
          <w:sz w:val="20"/>
          <w:szCs w:val="20"/>
        </w:rPr>
        <w:t>na dan dospetja menice  (izpolni naročnik) ____________________________</w:t>
      </w:r>
    </w:p>
    <w:p w:rsidR="003A03E5" w:rsidRPr="004906BB" w:rsidRDefault="003A03E5" w:rsidP="00840F04">
      <w:pPr>
        <w:spacing w:line="276" w:lineRule="auto"/>
        <w:rPr>
          <w:rFonts w:cs="Arial"/>
          <w:sz w:val="20"/>
          <w:szCs w:val="20"/>
        </w:rPr>
      </w:pPr>
    </w:p>
    <w:p w:rsidR="003A03E5" w:rsidRPr="004906BB" w:rsidRDefault="003A03E5" w:rsidP="00840F04">
      <w:pPr>
        <w:spacing w:line="276" w:lineRule="auto"/>
        <w:rPr>
          <w:rFonts w:cs="Arial"/>
          <w:sz w:val="20"/>
          <w:szCs w:val="20"/>
        </w:rPr>
      </w:pPr>
      <w:r w:rsidRPr="004906BB">
        <w:rPr>
          <w:rFonts w:cs="Arial"/>
          <w:sz w:val="20"/>
          <w:szCs w:val="20"/>
        </w:rPr>
        <w:t>plačljive pri ____________________________________________________</w:t>
      </w:r>
    </w:p>
    <w:p w:rsidR="003A03E5" w:rsidRPr="004906BB" w:rsidRDefault="003A03E5" w:rsidP="00840F04">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3A03E5" w:rsidRPr="004906BB" w:rsidRDefault="003A03E5" w:rsidP="00840F04">
      <w:pPr>
        <w:spacing w:line="276" w:lineRule="auto"/>
        <w:rPr>
          <w:rFonts w:cs="Arial"/>
          <w:sz w:val="20"/>
          <w:szCs w:val="20"/>
        </w:rPr>
      </w:pPr>
    </w:p>
    <w:p w:rsidR="003A03E5" w:rsidRPr="004906BB" w:rsidRDefault="003A03E5" w:rsidP="00840F04">
      <w:pPr>
        <w:spacing w:line="276" w:lineRule="auto"/>
        <w:rPr>
          <w:rFonts w:cs="Arial"/>
          <w:sz w:val="20"/>
          <w:szCs w:val="20"/>
        </w:rPr>
      </w:pPr>
      <w:r w:rsidRPr="004906BB">
        <w:rPr>
          <w:rFonts w:cs="Arial"/>
          <w:sz w:val="20"/>
          <w:szCs w:val="20"/>
        </w:rPr>
        <w:t>bremenite naš transakcijski račun št. ________________________________</w:t>
      </w:r>
    </w:p>
    <w:p w:rsidR="003A03E5" w:rsidRPr="004906BB" w:rsidRDefault="003A03E5" w:rsidP="00840F04">
      <w:pPr>
        <w:spacing w:line="276" w:lineRule="auto"/>
        <w:rPr>
          <w:rFonts w:cs="Arial"/>
          <w:sz w:val="20"/>
          <w:szCs w:val="20"/>
        </w:rPr>
      </w:pPr>
    </w:p>
    <w:p w:rsidR="003A03E5" w:rsidRPr="004906BB" w:rsidRDefault="003A03E5" w:rsidP="00840F04">
      <w:pPr>
        <w:spacing w:line="276" w:lineRule="auto"/>
        <w:rPr>
          <w:rFonts w:cs="Arial"/>
          <w:sz w:val="20"/>
          <w:szCs w:val="20"/>
        </w:rPr>
      </w:pPr>
      <w:r w:rsidRPr="004906BB">
        <w:rPr>
          <w:rFonts w:cs="Arial"/>
          <w:sz w:val="20"/>
          <w:szCs w:val="20"/>
        </w:rPr>
        <w:t>za znesek ………………… EUR ter ta znesek nakažite v dobro računa (v višini 5% od</w:t>
      </w:r>
      <w:r w:rsidR="002E4929">
        <w:rPr>
          <w:rFonts w:cs="Arial"/>
          <w:sz w:val="20"/>
          <w:szCs w:val="20"/>
        </w:rPr>
        <w:t xml:space="preserve"> letne</w:t>
      </w:r>
      <w:r w:rsidRPr="004906BB">
        <w:rPr>
          <w:rFonts w:cs="Arial"/>
          <w:sz w:val="20"/>
          <w:szCs w:val="20"/>
        </w:rPr>
        <w:t xml:space="preserve"> pogodbene vrednosti)</w:t>
      </w:r>
    </w:p>
    <w:p w:rsidR="003A03E5" w:rsidRPr="004906BB" w:rsidRDefault="003A03E5" w:rsidP="00840F04">
      <w:pPr>
        <w:spacing w:line="276" w:lineRule="auto"/>
        <w:rPr>
          <w:rFonts w:cs="Arial"/>
          <w:sz w:val="20"/>
          <w:szCs w:val="20"/>
        </w:rPr>
      </w:pPr>
    </w:p>
    <w:p w:rsidR="00840F04" w:rsidRDefault="003A03E5" w:rsidP="00840F04">
      <w:pPr>
        <w:spacing w:line="276" w:lineRule="auto"/>
        <w:rPr>
          <w:rFonts w:cs="Arial"/>
          <w:sz w:val="20"/>
          <w:szCs w:val="20"/>
        </w:rPr>
      </w:pPr>
      <w:r w:rsidRPr="004906BB">
        <w:rPr>
          <w:rFonts w:cs="Arial"/>
          <w:sz w:val="20"/>
          <w:szCs w:val="20"/>
        </w:rPr>
        <w:t xml:space="preserve">SPLOŠNA BOLNIŠNICA SLOVENJ GRADEC, Gosposvetska 1, 2380 Slovenj Gradec, </w:t>
      </w:r>
    </w:p>
    <w:p w:rsidR="003A03E5" w:rsidRPr="004906BB" w:rsidRDefault="003A03E5" w:rsidP="00840F04">
      <w:pPr>
        <w:spacing w:line="276" w:lineRule="auto"/>
        <w:rPr>
          <w:rFonts w:cs="Arial"/>
          <w:sz w:val="20"/>
          <w:szCs w:val="20"/>
        </w:rPr>
      </w:pPr>
      <w:r w:rsidRPr="004906BB">
        <w:rPr>
          <w:rFonts w:cs="Arial"/>
          <w:sz w:val="20"/>
          <w:szCs w:val="20"/>
        </w:rPr>
        <w:t>št. TRR 01100-6030278961 pri Banki Slovenije, Ljubljana.</w:t>
      </w:r>
    </w:p>
    <w:p w:rsidR="003A03E5" w:rsidRPr="004906BB" w:rsidRDefault="003A03E5" w:rsidP="00840F04">
      <w:pPr>
        <w:spacing w:line="276" w:lineRule="auto"/>
        <w:rPr>
          <w:rFonts w:cs="Arial"/>
          <w:sz w:val="20"/>
          <w:szCs w:val="20"/>
        </w:rPr>
      </w:pPr>
    </w:p>
    <w:p w:rsidR="003A03E5" w:rsidRPr="004906BB" w:rsidRDefault="003A03E5" w:rsidP="003A03E5">
      <w:pPr>
        <w:rPr>
          <w:rFonts w:cs="Arial"/>
          <w:sz w:val="20"/>
          <w:szCs w:val="20"/>
        </w:rPr>
      </w:pPr>
    </w:p>
    <w:p w:rsidR="003A03E5" w:rsidRPr="004906BB" w:rsidRDefault="003A03E5" w:rsidP="003A03E5">
      <w:pPr>
        <w:rPr>
          <w:rFonts w:cs="Arial"/>
          <w:sz w:val="20"/>
          <w:szCs w:val="20"/>
        </w:rPr>
      </w:pPr>
    </w:p>
    <w:p w:rsidR="003A03E5" w:rsidRPr="004906BB" w:rsidRDefault="003A03E5" w:rsidP="003A03E5">
      <w:pPr>
        <w:rPr>
          <w:rFonts w:cs="Arial"/>
          <w:sz w:val="20"/>
          <w:szCs w:val="20"/>
        </w:rPr>
      </w:pPr>
    </w:p>
    <w:p w:rsidR="003A03E5" w:rsidRPr="004906BB" w:rsidRDefault="003A03E5" w:rsidP="003A03E5">
      <w:pPr>
        <w:rPr>
          <w:rFonts w:cs="Arial"/>
          <w:sz w:val="20"/>
          <w:szCs w:val="20"/>
        </w:rPr>
      </w:pPr>
    </w:p>
    <w:p w:rsidR="00840F04" w:rsidRPr="00BF4361" w:rsidRDefault="00840F04" w:rsidP="00840F04">
      <w:pPr>
        <w:autoSpaceDE w:val="0"/>
        <w:autoSpaceDN w:val="0"/>
        <w:adjustRightInd w:val="0"/>
        <w:jc w:val="both"/>
        <w:rPr>
          <w:rFonts w:cs="Arial"/>
          <w:sz w:val="20"/>
          <w:szCs w:val="20"/>
        </w:rPr>
      </w:pPr>
      <w:r w:rsidRPr="00BF4361">
        <w:rPr>
          <w:rFonts w:cs="Arial"/>
          <w:sz w:val="20"/>
          <w:szCs w:val="20"/>
        </w:rPr>
        <w:t xml:space="preserve">Kraj in datum:                                                                                  </w:t>
      </w:r>
    </w:p>
    <w:p w:rsidR="00840F04" w:rsidRPr="00BF4361" w:rsidRDefault="00840F04" w:rsidP="00840F04">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4906BB" w:rsidRDefault="003A03E5" w:rsidP="003A03E5">
      <w:pPr>
        <w:jc w:val="both"/>
        <w:rPr>
          <w:rFonts w:cs="Arial"/>
          <w:sz w:val="20"/>
          <w:szCs w:val="20"/>
        </w:rPr>
      </w:pPr>
    </w:p>
    <w:p w:rsidR="003A03E5" w:rsidRPr="00840F04" w:rsidRDefault="003A03E5" w:rsidP="003A03E5">
      <w:pPr>
        <w:rPr>
          <w:rFonts w:cs="Arial"/>
          <w:i/>
          <w:sz w:val="20"/>
          <w:szCs w:val="20"/>
        </w:rPr>
      </w:pPr>
      <w:r w:rsidRPr="00840F04">
        <w:rPr>
          <w:rFonts w:cs="Arial"/>
          <w:i/>
          <w:sz w:val="20"/>
          <w:szCs w:val="20"/>
        </w:rPr>
        <w:t>Tega vzorca NALOGA  ni potrebno priložiti ponudbi!</w:t>
      </w:r>
    </w:p>
    <w:p w:rsidR="003A03E5" w:rsidRDefault="003A03E5"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4906BB" w:rsidRDefault="004906BB" w:rsidP="003A03E5">
      <w:pPr>
        <w:rPr>
          <w:rFonts w:cs="Arial"/>
          <w:sz w:val="20"/>
          <w:szCs w:val="20"/>
        </w:rPr>
      </w:pPr>
    </w:p>
    <w:p w:rsidR="00115E78" w:rsidRDefault="00115E78" w:rsidP="003A03E5">
      <w:pPr>
        <w:rPr>
          <w:rFonts w:cs="Arial"/>
          <w:sz w:val="20"/>
          <w:szCs w:val="20"/>
        </w:rPr>
      </w:pPr>
    </w:p>
    <w:p w:rsidR="00115E78" w:rsidRDefault="00115E78" w:rsidP="003A03E5">
      <w:pPr>
        <w:rPr>
          <w:rFonts w:cs="Arial"/>
          <w:sz w:val="20"/>
          <w:szCs w:val="20"/>
        </w:rPr>
      </w:pPr>
    </w:p>
    <w:p w:rsidR="00115E78" w:rsidRDefault="00115E78" w:rsidP="003A03E5">
      <w:pPr>
        <w:rPr>
          <w:rFonts w:cs="Arial"/>
          <w:sz w:val="20"/>
          <w:szCs w:val="20"/>
        </w:rPr>
      </w:pPr>
    </w:p>
    <w:p w:rsidR="00840F04" w:rsidRDefault="00840F04" w:rsidP="003A03E5">
      <w:pPr>
        <w:rPr>
          <w:rFonts w:cs="Arial"/>
          <w:sz w:val="20"/>
          <w:szCs w:val="20"/>
        </w:rPr>
      </w:pPr>
    </w:p>
    <w:p w:rsidR="004906BB" w:rsidRDefault="004906BB" w:rsidP="003A03E5">
      <w:pPr>
        <w:rPr>
          <w:rFonts w:cs="Arial"/>
          <w:sz w:val="20"/>
          <w:szCs w:val="20"/>
        </w:rPr>
      </w:pPr>
    </w:p>
    <w:p w:rsidR="00D377BD" w:rsidRPr="003F3C7B" w:rsidRDefault="00D377BD" w:rsidP="0028216C">
      <w:pPr>
        <w:pBdr>
          <w:top w:val="single" w:sz="6" w:space="0" w:color="auto" w:shadow="1"/>
          <w:left w:val="single" w:sz="6" w:space="0" w:color="auto" w:shadow="1"/>
          <w:bottom w:val="single" w:sz="6" w:space="0" w:color="auto" w:shadow="1"/>
          <w:right w:val="single" w:sz="6" w:space="0" w:color="auto" w:shadow="1"/>
        </w:pBdr>
        <w:jc w:val="right"/>
        <w:rPr>
          <w:rFonts w:cs="Arial"/>
          <w:color w:val="4F81BD" w:themeColor="accent1"/>
          <w:sz w:val="20"/>
          <w:szCs w:val="20"/>
        </w:rPr>
      </w:pP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E26984">
        <w:rPr>
          <w:rFonts w:cs="Arial"/>
          <w:sz w:val="20"/>
          <w:szCs w:val="20"/>
        </w:rPr>
        <w:t xml:space="preserve">OBR- </w:t>
      </w:r>
      <w:r w:rsidR="00115E78">
        <w:rPr>
          <w:rFonts w:cs="Arial"/>
          <w:sz w:val="20"/>
          <w:szCs w:val="20"/>
        </w:rPr>
        <w:t>7</w:t>
      </w:r>
    </w:p>
    <w:p w:rsidR="00025FF8" w:rsidRPr="003F3C7B" w:rsidRDefault="00025FF8" w:rsidP="00064945">
      <w:pPr>
        <w:pStyle w:val="kazalo2"/>
        <w:numPr>
          <w:ilvl w:val="0"/>
          <w:numId w:val="0"/>
        </w:numPr>
        <w:jc w:val="center"/>
        <w:rPr>
          <w:rFonts w:ascii="Arial" w:hAnsi="Arial" w:cs="Arial"/>
          <w:color w:val="4F81BD" w:themeColor="accent1"/>
          <w:sz w:val="20"/>
          <w:szCs w:val="20"/>
        </w:rPr>
      </w:pPr>
    </w:p>
    <w:p w:rsidR="0028216C" w:rsidRPr="003F3C7B" w:rsidRDefault="0028216C" w:rsidP="00064945">
      <w:pPr>
        <w:pStyle w:val="kazalo2"/>
        <w:numPr>
          <w:ilvl w:val="0"/>
          <w:numId w:val="0"/>
        </w:numPr>
        <w:jc w:val="center"/>
        <w:rPr>
          <w:rFonts w:ascii="Arial" w:hAnsi="Arial" w:cs="Arial"/>
          <w:color w:val="4F81BD" w:themeColor="accent1"/>
          <w:sz w:val="20"/>
          <w:szCs w:val="20"/>
        </w:rPr>
      </w:pPr>
    </w:p>
    <w:p w:rsidR="00064945" w:rsidRPr="003F3C7B" w:rsidRDefault="00064945" w:rsidP="00064945">
      <w:pPr>
        <w:jc w:val="both"/>
        <w:rPr>
          <w:rFonts w:cs="Arial"/>
          <w:bCs/>
          <w:color w:val="4F81BD" w:themeColor="accent1"/>
          <w:sz w:val="20"/>
          <w:szCs w:val="20"/>
        </w:rPr>
      </w:pPr>
    </w:p>
    <w:p w:rsidR="008E0EF0" w:rsidRPr="003F3C7B" w:rsidRDefault="008E0EF0" w:rsidP="008E0EF0">
      <w:pPr>
        <w:pStyle w:val="Naslov"/>
        <w:rPr>
          <w:rFonts w:ascii="Arial" w:hAnsi="Arial" w:cs="Arial"/>
          <w:sz w:val="20"/>
        </w:rPr>
      </w:pPr>
      <w:r w:rsidRPr="003F3C7B">
        <w:rPr>
          <w:rFonts w:ascii="Arial" w:hAnsi="Arial" w:cs="Arial"/>
          <w:sz w:val="20"/>
        </w:rPr>
        <w:t>Kupoprodajna pogodba št.:</w:t>
      </w:r>
    </w:p>
    <w:p w:rsidR="007B7DB6" w:rsidRPr="004C5FFC" w:rsidRDefault="003A3C31" w:rsidP="007B7DB6">
      <w:pPr>
        <w:jc w:val="center"/>
        <w:rPr>
          <w:rFonts w:cs="Arial"/>
          <w:b/>
          <w:sz w:val="20"/>
          <w:szCs w:val="20"/>
        </w:rPr>
      </w:pPr>
      <w:r>
        <w:rPr>
          <w:rFonts w:cs="Arial"/>
          <w:b/>
          <w:sz w:val="20"/>
          <w:szCs w:val="20"/>
        </w:rPr>
        <w:t>ZDRAVSTVENI POTROŠNI MATERIAL ZA STERILIZACIJO</w:t>
      </w:r>
    </w:p>
    <w:p w:rsidR="008E0EF0" w:rsidRPr="003F3C7B" w:rsidRDefault="008E0EF0" w:rsidP="008E0EF0">
      <w:pPr>
        <w:rPr>
          <w:rFonts w:cs="Arial"/>
          <w:sz w:val="20"/>
          <w:szCs w:val="20"/>
        </w:rPr>
      </w:pPr>
    </w:p>
    <w:p w:rsidR="000574F2" w:rsidRDefault="000574F2" w:rsidP="00B1272A">
      <w:pPr>
        <w:jc w:val="both"/>
        <w:rPr>
          <w:rFonts w:cs="Arial"/>
          <w:sz w:val="20"/>
          <w:szCs w:val="20"/>
        </w:rPr>
      </w:pPr>
    </w:p>
    <w:p w:rsidR="00B1272A" w:rsidRDefault="00B1272A" w:rsidP="00B1272A">
      <w:pPr>
        <w:jc w:val="both"/>
        <w:rPr>
          <w:rFonts w:cs="Arial"/>
          <w:sz w:val="20"/>
          <w:szCs w:val="20"/>
        </w:rPr>
      </w:pPr>
      <w:r w:rsidRPr="00B1272A">
        <w:rPr>
          <w:rFonts w:cs="Arial"/>
          <w:sz w:val="20"/>
          <w:szCs w:val="20"/>
        </w:rPr>
        <w:t>sklenjena med</w:t>
      </w:r>
    </w:p>
    <w:p w:rsidR="00115E78" w:rsidRPr="00B1272A" w:rsidRDefault="00115E78" w:rsidP="00B1272A">
      <w:pPr>
        <w:jc w:val="both"/>
        <w:rPr>
          <w:rFonts w:cs="Arial"/>
          <w:sz w:val="20"/>
          <w:szCs w:val="20"/>
        </w:rPr>
      </w:pPr>
    </w:p>
    <w:p w:rsidR="002817F7" w:rsidRPr="00EE7519" w:rsidRDefault="002817F7" w:rsidP="000D07C2">
      <w:pPr>
        <w:pStyle w:val="Telobesedila"/>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sidR="00AE7C7C">
        <w:rPr>
          <w:rFonts w:ascii="Arial" w:hAnsi="Arial" w:cs="Arial"/>
          <w:sz w:val="20"/>
        </w:rPr>
        <w:t>Direktor</w:t>
      </w:r>
      <w:r w:rsidR="00C22AD1">
        <w:rPr>
          <w:rFonts w:ascii="Arial" w:hAnsi="Arial" w:cs="Arial"/>
          <w:sz w:val="20"/>
        </w:rPr>
        <w:t xml:space="preserve"> Janez Lavre, dr.med. </w:t>
      </w:r>
      <w:r w:rsidR="00840F04">
        <w:rPr>
          <w:rFonts w:ascii="Arial" w:hAnsi="Arial" w:cs="Arial"/>
          <w:sz w:val="20"/>
        </w:rPr>
        <w:t>(v nadaljevanju kupec)</w:t>
      </w:r>
    </w:p>
    <w:p w:rsidR="002817F7" w:rsidRPr="00EE7519" w:rsidRDefault="002817F7" w:rsidP="000D07C2">
      <w:pPr>
        <w:pStyle w:val="Telobesedila"/>
        <w:outlineLvl w:val="0"/>
        <w:rPr>
          <w:rFonts w:ascii="Arial" w:hAnsi="Arial" w:cs="Arial"/>
          <w:b/>
          <w:sz w:val="20"/>
        </w:rPr>
      </w:pPr>
      <w:r w:rsidRPr="00EE7519">
        <w:rPr>
          <w:rFonts w:ascii="Arial" w:hAnsi="Arial" w:cs="Arial"/>
          <w:sz w:val="20"/>
        </w:rPr>
        <w:t>identifikacijska številka za DDV: SI 34697390.</w:t>
      </w:r>
    </w:p>
    <w:p w:rsidR="00B1272A" w:rsidRPr="00B1272A" w:rsidRDefault="00840F04" w:rsidP="000D07C2">
      <w:pPr>
        <w:jc w:val="both"/>
        <w:rPr>
          <w:rFonts w:cs="Arial"/>
          <w:sz w:val="20"/>
          <w:szCs w:val="20"/>
        </w:rPr>
      </w:pPr>
      <w:r>
        <w:rPr>
          <w:rFonts w:cs="Arial"/>
          <w:sz w:val="20"/>
          <w:szCs w:val="20"/>
        </w:rPr>
        <w:t>Matična številka</w:t>
      </w:r>
      <w:r w:rsidR="00B1272A" w:rsidRPr="00B1272A">
        <w:rPr>
          <w:rFonts w:cs="Arial"/>
          <w:sz w:val="20"/>
          <w:szCs w:val="20"/>
        </w:rPr>
        <w:t>:  5054958</w:t>
      </w:r>
    </w:p>
    <w:p w:rsidR="00B1272A" w:rsidRPr="00B1272A" w:rsidRDefault="00B1272A" w:rsidP="00B1272A">
      <w:pPr>
        <w:pStyle w:val="Kazalovsebine1"/>
        <w:jc w:val="both"/>
        <w:rPr>
          <w:rFonts w:ascii="Arial" w:hAnsi="Arial" w:cs="Arial"/>
          <w:sz w:val="20"/>
        </w:rPr>
      </w:pPr>
    </w:p>
    <w:p w:rsidR="00B1272A" w:rsidRDefault="00115E78" w:rsidP="00B1272A">
      <w:pPr>
        <w:jc w:val="both"/>
        <w:rPr>
          <w:rFonts w:cs="Arial"/>
          <w:sz w:val="20"/>
          <w:szCs w:val="20"/>
        </w:rPr>
      </w:pPr>
      <w:r w:rsidRPr="00B1272A">
        <w:rPr>
          <w:rFonts w:cs="Arial"/>
          <w:sz w:val="20"/>
          <w:szCs w:val="20"/>
        </w:rPr>
        <w:t>I</w:t>
      </w:r>
      <w:r w:rsidR="00B1272A" w:rsidRPr="00B1272A">
        <w:rPr>
          <w:rFonts w:cs="Arial"/>
          <w:sz w:val="20"/>
          <w:szCs w:val="20"/>
        </w:rPr>
        <w:t>n</w:t>
      </w:r>
    </w:p>
    <w:p w:rsidR="00115E78" w:rsidRPr="00B1272A" w:rsidRDefault="00115E78" w:rsidP="00B1272A">
      <w:pPr>
        <w:jc w:val="both"/>
        <w:rPr>
          <w:rFonts w:cs="Arial"/>
          <w:sz w:val="20"/>
          <w:szCs w:val="20"/>
        </w:rPr>
      </w:pPr>
    </w:p>
    <w:p w:rsidR="00B1272A" w:rsidRPr="00B1272A" w:rsidRDefault="00B1272A" w:rsidP="000D07C2">
      <w:pPr>
        <w:spacing w:after="240"/>
        <w:jc w:val="both"/>
        <w:rPr>
          <w:rFonts w:cs="Arial"/>
          <w:sz w:val="20"/>
          <w:szCs w:val="20"/>
        </w:rPr>
      </w:pPr>
      <w:r w:rsidRPr="00B1272A">
        <w:rPr>
          <w:rFonts w:cs="Arial"/>
          <w:sz w:val="20"/>
          <w:szCs w:val="20"/>
        </w:rPr>
        <w:t>…………………………………………………………………………………………………, ki ga zastopa …………………………………...…………………..……..        (</w:t>
      </w:r>
      <w:r w:rsidR="00840F04">
        <w:rPr>
          <w:rFonts w:cs="Arial"/>
          <w:sz w:val="20"/>
          <w:szCs w:val="20"/>
        </w:rPr>
        <w:t>v nadaljevanju</w:t>
      </w:r>
      <w:r w:rsidRPr="00B1272A">
        <w:rPr>
          <w:rFonts w:cs="Arial"/>
          <w:sz w:val="20"/>
          <w:szCs w:val="20"/>
        </w:rPr>
        <w:t xml:space="preserve"> dobavitelj) </w:t>
      </w:r>
    </w:p>
    <w:p w:rsidR="00B1272A" w:rsidRPr="006835E5" w:rsidRDefault="00B1272A" w:rsidP="006835E5">
      <w:pPr>
        <w:pStyle w:val="Telobesedila"/>
        <w:outlineLvl w:val="0"/>
        <w:rPr>
          <w:rFonts w:ascii="Arial" w:hAnsi="Arial" w:cs="Arial"/>
          <w:sz w:val="20"/>
        </w:rPr>
      </w:pPr>
      <w:r w:rsidRPr="006835E5">
        <w:rPr>
          <w:rFonts w:ascii="Arial" w:hAnsi="Arial" w:cs="Arial"/>
          <w:sz w:val="20"/>
        </w:rPr>
        <w:t>Identifikacijska štev. za DDV:   ………………..</w:t>
      </w:r>
    </w:p>
    <w:p w:rsidR="00B1272A" w:rsidRPr="006835E5" w:rsidRDefault="00840F04" w:rsidP="006835E5">
      <w:pPr>
        <w:pStyle w:val="Telobesedila"/>
        <w:outlineLvl w:val="0"/>
        <w:rPr>
          <w:rFonts w:ascii="Arial" w:hAnsi="Arial" w:cs="Arial"/>
          <w:sz w:val="20"/>
        </w:rPr>
      </w:pPr>
      <w:r>
        <w:rPr>
          <w:rFonts w:ascii="Arial" w:hAnsi="Arial" w:cs="Arial"/>
          <w:sz w:val="20"/>
        </w:rPr>
        <w:t>Matična številka</w:t>
      </w:r>
      <w:r w:rsidR="00B1272A" w:rsidRPr="006835E5">
        <w:rPr>
          <w:rFonts w:ascii="Arial" w:hAnsi="Arial" w:cs="Arial"/>
          <w:sz w:val="20"/>
        </w:rPr>
        <w:t>: ……………….</w:t>
      </w:r>
    </w:p>
    <w:p w:rsidR="00B1272A" w:rsidRPr="006835E5" w:rsidRDefault="00B1272A" w:rsidP="006835E5">
      <w:pPr>
        <w:pStyle w:val="Telobesedila"/>
        <w:outlineLvl w:val="0"/>
        <w:rPr>
          <w:rFonts w:ascii="Arial" w:hAnsi="Arial" w:cs="Arial"/>
          <w:sz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jc w:val="both"/>
        <w:rPr>
          <w:rFonts w:cs="Arial"/>
          <w:sz w:val="20"/>
          <w:szCs w:val="20"/>
        </w:rPr>
      </w:pPr>
      <w:r w:rsidRPr="000574F2">
        <w:rPr>
          <w:rFonts w:cs="Arial"/>
          <w:sz w:val="20"/>
          <w:szCs w:val="20"/>
        </w:rPr>
        <w:t xml:space="preserve">Pogodbeni stranki ugotavljata, da je kupec izvedel javno naročilo malih vrednosti </w:t>
      </w:r>
      <w:r w:rsidR="003A3C31">
        <w:rPr>
          <w:rFonts w:cs="Arial"/>
          <w:sz w:val="20"/>
          <w:szCs w:val="20"/>
        </w:rPr>
        <w:t>JNMV43/2022</w:t>
      </w:r>
      <w:r w:rsidR="00626506">
        <w:rPr>
          <w:rFonts w:cs="Arial"/>
          <w:sz w:val="20"/>
          <w:szCs w:val="20"/>
        </w:rPr>
        <w:t xml:space="preserve"> </w:t>
      </w:r>
      <w:r w:rsidRPr="000574F2">
        <w:rPr>
          <w:rFonts w:cs="Arial"/>
          <w:sz w:val="20"/>
          <w:szCs w:val="20"/>
        </w:rPr>
        <w:t xml:space="preserve">v skladu s </w:t>
      </w:r>
      <w:r w:rsidR="001C6AF6">
        <w:rPr>
          <w:rFonts w:cs="Arial"/>
          <w:sz w:val="20"/>
          <w:szCs w:val="20"/>
        </w:rPr>
        <w:t>47</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portalu javnih naročil, datum objave _________, številka objave ___________________, za dobavo </w:t>
      </w:r>
      <w:r w:rsidR="005017AC">
        <w:rPr>
          <w:rFonts w:cs="Arial"/>
          <w:sz w:val="20"/>
          <w:szCs w:val="20"/>
        </w:rPr>
        <w:t>ZDRAVSTVENI POTROŠNI MATERIAL ZA STERILIZACIJO</w:t>
      </w:r>
      <w:r w:rsidRPr="000574F2">
        <w:rPr>
          <w:rFonts w:cs="Arial"/>
          <w:sz w:val="20"/>
          <w:szCs w:val="20"/>
        </w:rPr>
        <w:t>, ki so predmet te pogodbe (v nadaljevanju: pogodba).</w:t>
      </w:r>
    </w:p>
    <w:p w:rsidR="000574F2" w:rsidRP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jc w:val="both"/>
        <w:rPr>
          <w:rFonts w:cs="Arial"/>
          <w:sz w:val="20"/>
          <w:szCs w:val="20"/>
        </w:rPr>
      </w:pPr>
      <w:r w:rsidRPr="000574F2">
        <w:rPr>
          <w:rFonts w:cs="Arial"/>
          <w:sz w:val="20"/>
          <w:szCs w:val="20"/>
        </w:rPr>
        <w:t xml:space="preserve">Pogodbeni stranki prav tako ugotavljata, da je </w:t>
      </w:r>
      <w:r w:rsidR="00840F04">
        <w:rPr>
          <w:rFonts w:cs="Arial"/>
          <w:sz w:val="20"/>
          <w:szCs w:val="20"/>
        </w:rPr>
        <w:t>kupec</w:t>
      </w:r>
      <w:r w:rsidRPr="000574F2">
        <w:rPr>
          <w:rFonts w:cs="Arial"/>
          <w:sz w:val="20"/>
          <w:szCs w:val="20"/>
        </w:rPr>
        <w:t xml:space="preserve"> na podlagi </w:t>
      </w:r>
      <w:r w:rsidR="00840F04">
        <w:rPr>
          <w:rFonts w:cs="Arial"/>
          <w:sz w:val="20"/>
          <w:szCs w:val="20"/>
        </w:rPr>
        <w:t>dobaviteljeve</w:t>
      </w:r>
      <w:r w:rsidRPr="000574F2">
        <w:rPr>
          <w:rFonts w:cs="Arial"/>
          <w:sz w:val="20"/>
          <w:szCs w:val="20"/>
        </w:rPr>
        <w:t xml:space="preserve"> ponudbe z dne _____________ , (v nadaljevanju ponudba) in </w:t>
      </w:r>
      <w:r w:rsidR="0056271F">
        <w:rPr>
          <w:rFonts w:cs="Arial"/>
          <w:sz w:val="20"/>
          <w:szCs w:val="20"/>
        </w:rPr>
        <w:t>Odločitev</w:t>
      </w:r>
      <w:r w:rsidRPr="000574F2">
        <w:rPr>
          <w:rFonts w:cs="Arial"/>
          <w:sz w:val="20"/>
          <w:szCs w:val="20"/>
        </w:rPr>
        <w:t xml:space="preserve"> o oddaji naročila z dne _____________ , izbral </w:t>
      </w:r>
      <w:r w:rsidR="00840F04">
        <w:rPr>
          <w:rFonts w:cs="Arial"/>
          <w:sz w:val="20"/>
          <w:szCs w:val="20"/>
        </w:rPr>
        <w:t>dobavitelja</w:t>
      </w:r>
      <w:r w:rsidRPr="000574F2">
        <w:rPr>
          <w:rFonts w:cs="Arial"/>
          <w:sz w:val="20"/>
          <w:szCs w:val="20"/>
        </w:rPr>
        <w:t xml:space="preserve"> za dobavo blaga </w:t>
      </w:r>
      <w:r w:rsidR="00A10701">
        <w:rPr>
          <w:rFonts w:cs="Arial"/>
          <w:sz w:val="20"/>
          <w:szCs w:val="20"/>
        </w:rPr>
        <w:t xml:space="preserve">- </w:t>
      </w:r>
      <w:r w:rsidR="003A3C31">
        <w:rPr>
          <w:rFonts w:cs="Arial"/>
          <w:sz w:val="20"/>
          <w:szCs w:val="20"/>
        </w:rPr>
        <w:t>ZDRAVSTVENI POTROŠNI MATERIAL ZA STERILIZACIJO</w:t>
      </w:r>
      <w:r w:rsidR="001E4F16">
        <w:rPr>
          <w:rFonts w:cs="Arial"/>
          <w:sz w:val="20"/>
          <w:szCs w:val="20"/>
        </w:rPr>
        <w:t xml:space="preserve">  </w:t>
      </w:r>
      <w:r w:rsidRPr="000574F2">
        <w:rPr>
          <w:rFonts w:cs="Arial"/>
          <w:sz w:val="20"/>
          <w:szCs w:val="20"/>
        </w:rPr>
        <w:t xml:space="preserve">za obdobje </w:t>
      </w:r>
      <w:r w:rsidR="002E4929">
        <w:rPr>
          <w:rFonts w:cs="Arial"/>
          <w:sz w:val="20"/>
          <w:szCs w:val="20"/>
        </w:rPr>
        <w:t xml:space="preserve"> d</w:t>
      </w:r>
      <w:r w:rsidR="00DE7B2E">
        <w:rPr>
          <w:rFonts w:cs="Arial"/>
          <w:sz w:val="20"/>
          <w:szCs w:val="20"/>
        </w:rPr>
        <w:t>v</w:t>
      </w:r>
      <w:r w:rsidR="002E4929">
        <w:rPr>
          <w:rFonts w:cs="Arial"/>
          <w:sz w:val="20"/>
          <w:szCs w:val="20"/>
        </w:rPr>
        <w:t>eh (2) let; predvidoma od 01.01.</w:t>
      </w:r>
      <w:r w:rsidR="00626506">
        <w:rPr>
          <w:rFonts w:cs="Arial"/>
          <w:sz w:val="20"/>
          <w:szCs w:val="20"/>
        </w:rPr>
        <w:t>202</w:t>
      </w:r>
      <w:r w:rsidR="002E4929">
        <w:rPr>
          <w:rFonts w:cs="Arial"/>
          <w:sz w:val="20"/>
          <w:szCs w:val="20"/>
        </w:rPr>
        <w:t>3</w:t>
      </w:r>
      <w:r w:rsidR="00626506">
        <w:rPr>
          <w:rFonts w:cs="Arial"/>
          <w:sz w:val="20"/>
          <w:szCs w:val="20"/>
        </w:rPr>
        <w:t xml:space="preserve"> do 3</w:t>
      </w:r>
      <w:r w:rsidR="002E4929">
        <w:rPr>
          <w:rFonts w:cs="Arial"/>
          <w:sz w:val="20"/>
          <w:szCs w:val="20"/>
        </w:rPr>
        <w:t>1</w:t>
      </w:r>
      <w:r w:rsidR="00626506">
        <w:rPr>
          <w:rFonts w:cs="Arial"/>
          <w:sz w:val="20"/>
          <w:szCs w:val="20"/>
        </w:rPr>
        <w:t>.</w:t>
      </w:r>
      <w:r w:rsidR="002E4929">
        <w:rPr>
          <w:rFonts w:cs="Arial"/>
          <w:sz w:val="20"/>
          <w:szCs w:val="20"/>
        </w:rPr>
        <w:t>12</w:t>
      </w:r>
      <w:r w:rsidR="00626506">
        <w:rPr>
          <w:rFonts w:cs="Arial"/>
          <w:sz w:val="20"/>
          <w:szCs w:val="20"/>
        </w:rPr>
        <w:t>.202</w:t>
      </w:r>
      <w:r w:rsidR="007F58CA">
        <w:rPr>
          <w:rFonts w:cs="Arial"/>
          <w:sz w:val="20"/>
          <w:szCs w:val="20"/>
        </w:rPr>
        <w:t>4</w:t>
      </w:r>
      <w:r w:rsidRPr="000574F2">
        <w:rPr>
          <w:rFonts w:cs="Arial"/>
          <w:sz w:val="20"/>
          <w:szCs w:val="20"/>
        </w:rPr>
        <w:t>.</w:t>
      </w:r>
    </w:p>
    <w:p w:rsidR="000574F2" w:rsidRPr="000574F2" w:rsidRDefault="000574F2" w:rsidP="000574F2">
      <w:pPr>
        <w:jc w:val="both"/>
        <w:rPr>
          <w:rFonts w:cs="Arial"/>
          <w:sz w:val="20"/>
          <w:szCs w:val="20"/>
        </w:rPr>
      </w:pPr>
    </w:p>
    <w:p w:rsidR="000574F2" w:rsidRPr="000574F2" w:rsidRDefault="000574F2" w:rsidP="000574F2">
      <w:pPr>
        <w:jc w:val="both"/>
        <w:rPr>
          <w:rFonts w:cs="Arial"/>
          <w:sz w:val="20"/>
          <w:szCs w:val="20"/>
        </w:rPr>
      </w:pPr>
      <w:r w:rsidRPr="000574F2">
        <w:rPr>
          <w:rFonts w:cs="Arial"/>
          <w:sz w:val="20"/>
          <w:szCs w:val="20"/>
        </w:rPr>
        <w:t>Ponudba iz predhodnega odstavka tega člena je priloga in sestavni del pogodbe.</w:t>
      </w:r>
    </w:p>
    <w:p w:rsidR="000574F2" w:rsidRDefault="000574F2" w:rsidP="000574F2">
      <w:pPr>
        <w:jc w:val="both"/>
        <w:rPr>
          <w:rFonts w:cs="Arial"/>
          <w:sz w:val="20"/>
          <w:szCs w:val="20"/>
        </w:rPr>
      </w:pPr>
      <w:r>
        <w:rPr>
          <w:rFonts w:cs="Arial"/>
          <w:sz w:val="20"/>
          <w:szCs w:val="20"/>
        </w:rPr>
        <w:t xml:space="preserve">Pogodbeni znesek znaša …………..EUR </w:t>
      </w:r>
      <w:r w:rsidR="0056271F">
        <w:rPr>
          <w:rFonts w:cs="Arial"/>
          <w:sz w:val="20"/>
          <w:szCs w:val="20"/>
        </w:rPr>
        <w:t>brez DDV oz.</w:t>
      </w:r>
      <w:r>
        <w:rPr>
          <w:rFonts w:cs="Arial"/>
          <w:sz w:val="20"/>
          <w:szCs w:val="20"/>
        </w:rPr>
        <w:t xml:space="preserve"> ……………….EUR z DDV/letno.</w:t>
      </w:r>
    </w:p>
    <w:p w:rsid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jc w:val="both"/>
        <w:rPr>
          <w:rFonts w:cs="Arial"/>
          <w:sz w:val="20"/>
          <w:szCs w:val="20"/>
        </w:rPr>
      </w:pPr>
      <w:r w:rsidRPr="000574F2">
        <w:rPr>
          <w:rFonts w:cs="Arial"/>
          <w:sz w:val="20"/>
          <w:szCs w:val="20"/>
        </w:rPr>
        <w:t xml:space="preserve">S to pogodbo se kupec in </w:t>
      </w:r>
      <w:r w:rsidR="00B64012">
        <w:rPr>
          <w:rFonts w:cs="Arial"/>
          <w:sz w:val="20"/>
          <w:szCs w:val="20"/>
        </w:rPr>
        <w:t>dobavitelj</w:t>
      </w:r>
      <w:r w:rsidRPr="000574F2">
        <w:rPr>
          <w:rFonts w:cs="Arial"/>
          <w:sz w:val="20"/>
          <w:szCs w:val="20"/>
        </w:rPr>
        <w:t xml:space="preserve"> dogovorita o medsebojnih obveznostih, pravicah in dolžnostih pri nemotenem poslovanju v prometu blaga, za vse drugo pa se uporabljajo določila Zakona o obligacijskih razmerjih.</w:t>
      </w:r>
    </w:p>
    <w:p w:rsidR="000574F2" w:rsidRP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pStyle w:val="Telobesedila"/>
        <w:rPr>
          <w:rFonts w:ascii="Arial" w:hAnsi="Arial" w:cs="Arial"/>
          <w:sz w:val="20"/>
        </w:rPr>
      </w:pPr>
      <w:r w:rsidRPr="000574F2">
        <w:rPr>
          <w:rFonts w:ascii="Arial" w:hAnsi="Arial" w:cs="Arial"/>
          <w:sz w:val="20"/>
        </w:rPr>
        <w:t xml:space="preserve">Predmet te pogodbe je prodaja in nakup posameznih vrst blaga, opredeljenih v </w:t>
      </w:r>
      <w:r w:rsidR="00B64012">
        <w:rPr>
          <w:rFonts w:ascii="Arial" w:hAnsi="Arial" w:cs="Arial"/>
          <w:sz w:val="20"/>
        </w:rPr>
        <w:t>dobaviteljevem</w:t>
      </w:r>
      <w:r w:rsidRPr="000574F2">
        <w:rPr>
          <w:rFonts w:ascii="Arial" w:hAnsi="Arial" w:cs="Arial"/>
          <w:sz w:val="20"/>
        </w:rPr>
        <w:t xml:space="preserve"> predračunu, ki je sestavni del njegove ponudbe iz drugega odstavka 2. člena te pogodbe.</w:t>
      </w:r>
    </w:p>
    <w:p w:rsidR="001B211C" w:rsidRDefault="00B64012" w:rsidP="000574F2">
      <w:pPr>
        <w:pStyle w:val="Telobesedila"/>
        <w:rPr>
          <w:rFonts w:ascii="Arial" w:hAnsi="Arial" w:cs="Arial"/>
          <w:sz w:val="20"/>
        </w:rPr>
      </w:pPr>
      <w:r>
        <w:rPr>
          <w:rFonts w:ascii="Arial" w:hAnsi="Arial" w:cs="Arial"/>
          <w:sz w:val="20"/>
        </w:rPr>
        <w:t>Dobavitelj</w:t>
      </w:r>
      <w:r w:rsidR="000574F2" w:rsidRPr="000574F2">
        <w:rPr>
          <w:rFonts w:ascii="Arial" w:hAnsi="Arial" w:cs="Arial"/>
          <w:sz w:val="20"/>
        </w:rPr>
        <w:t xml:space="preserve"> in kupec se izrecno dogovorita, da bo kupec v obdobju iz drugega odstavka 2. člena te pogodbe kupoval od </w:t>
      </w:r>
      <w:r>
        <w:rPr>
          <w:rFonts w:ascii="Arial" w:hAnsi="Arial" w:cs="Arial"/>
          <w:sz w:val="20"/>
        </w:rPr>
        <w:t>dobavitelja</w:t>
      </w:r>
      <w:r w:rsidR="000574F2" w:rsidRPr="000574F2">
        <w:rPr>
          <w:rFonts w:ascii="Arial" w:hAnsi="Arial" w:cs="Arial"/>
          <w:sz w:val="20"/>
        </w:rPr>
        <w:t xml:space="preserve"> le tiste vrste in količine blaga, ki ga bo potreboval v tem obdobju.</w:t>
      </w:r>
    </w:p>
    <w:p w:rsidR="00B51C34" w:rsidRPr="00F52292" w:rsidRDefault="00B51C34" w:rsidP="00B51C34">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B51C34" w:rsidRPr="00F52292" w:rsidRDefault="00B51C34" w:rsidP="00B51C34">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B51C34" w:rsidRPr="00F52292" w:rsidRDefault="00B51C34" w:rsidP="00B51C34">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1B211C" w:rsidRPr="001B211C" w:rsidRDefault="001B211C" w:rsidP="001B211C">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w:t>
      </w:r>
      <w:r w:rsidR="00DE7B2E">
        <w:rPr>
          <w:rFonts w:cs="Arial"/>
          <w:sz w:val="20"/>
          <w:szCs w:val="20"/>
        </w:rPr>
        <w:t>dobavitelji</w:t>
      </w:r>
      <w:r>
        <w:rPr>
          <w:rFonts w:cs="Arial"/>
          <w:sz w:val="20"/>
          <w:szCs w:val="20"/>
        </w:rPr>
        <w:t xml:space="preserve"> za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0574F2" w:rsidRP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B64012" w:rsidP="000574F2">
      <w:pPr>
        <w:pStyle w:val="Telobesedila"/>
        <w:rPr>
          <w:rFonts w:ascii="Arial" w:hAnsi="Arial" w:cs="Arial"/>
          <w:sz w:val="20"/>
        </w:rPr>
      </w:pPr>
      <w:r>
        <w:rPr>
          <w:rFonts w:ascii="Arial" w:hAnsi="Arial" w:cs="Arial"/>
          <w:sz w:val="20"/>
        </w:rPr>
        <w:t>Dobavitelj</w:t>
      </w:r>
      <w:r w:rsidR="000574F2" w:rsidRPr="000574F2">
        <w:rPr>
          <w:rFonts w:ascii="Arial" w:hAnsi="Arial" w:cs="Arial"/>
          <w:sz w:val="20"/>
        </w:rPr>
        <w:t xml:space="preserve"> bo kupcu dobavljal posamezne vrste in količine blaga na podlagi kupčevih naročilnic. </w:t>
      </w:r>
    </w:p>
    <w:p w:rsidR="000574F2" w:rsidRPr="000574F2" w:rsidRDefault="000574F2" w:rsidP="000574F2">
      <w:pPr>
        <w:pStyle w:val="Telobesedila"/>
        <w:rPr>
          <w:rFonts w:ascii="Arial" w:hAnsi="Arial" w:cs="Arial"/>
          <w:sz w:val="20"/>
        </w:rPr>
      </w:pPr>
      <w:r w:rsidRPr="000574F2">
        <w:rPr>
          <w:rFonts w:ascii="Arial" w:hAnsi="Arial" w:cs="Arial"/>
          <w:sz w:val="20"/>
        </w:rPr>
        <w:t>Kupec bo v naročilnici opredelil vrste in količine blaga ter rok dobave blaga.</w:t>
      </w:r>
    </w:p>
    <w:p w:rsidR="000574F2" w:rsidRPr="000574F2" w:rsidRDefault="000574F2" w:rsidP="000574F2">
      <w:pPr>
        <w:pStyle w:val="Telobesedila"/>
        <w:rPr>
          <w:rFonts w:ascii="Arial" w:hAnsi="Arial" w:cs="Arial"/>
          <w:sz w:val="20"/>
        </w:rPr>
      </w:pPr>
    </w:p>
    <w:p w:rsidR="000574F2" w:rsidRPr="000574F2" w:rsidRDefault="00B64012" w:rsidP="000574F2">
      <w:pPr>
        <w:pStyle w:val="Telobesedila"/>
        <w:rPr>
          <w:rFonts w:ascii="Arial" w:hAnsi="Arial" w:cs="Arial"/>
          <w:sz w:val="20"/>
        </w:rPr>
      </w:pPr>
      <w:r>
        <w:rPr>
          <w:rFonts w:ascii="Arial" w:hAnsi="Arial" w:cs="Arial"/>
          <w:sz w:val="20"/>
        </w:rPr>
        <w:t>Dobavitelj</w:t>
      </w:r>
      <w:r w:rsidR="000574F2" w:rsidRPr="000574F2">
        <w:rPr>
          <w:rFonts w:ascii="Arial" w:hAnsi="Arial" w:cs="Arial"/>
          <w:sz w:val="20"/>
        </w:rPr>
        <w:t xml:space="preserve"> se zavezuje, da bo kupcu d</w:t>
      </w:r>
      <w:r w:rsidR="004906BB">
        <w:rPr>
          <w:rFonts w:ascii="Arial" w:hAnsi="Arial" w:cs="Arial"/>
          <w:sz w:val="20"/>
        </w:rPr>
        <w:t>obavil blago najkasneje v roku, navedenem na naročilnici,</w:t>
      </w:r>
      <w:r w:rsidR="000574F2" w:rsidRPr="000574F2">
        <w:rPr>
          <w:rFonts w:ascii="Arial" w:hAnsi="Arial" w:cs="Arial"/>
          <w:sz w:val="20"/>
        </w:rPr>
        <w:t xml:space="preserve"> ter da bo po vsakem posameznem naročilu dobavil celotno količino naročenega blaga.</w:t>
      </w:r>
    </w:p>
    <w:p w:rsidR="000574F2" w:rsidRPr="000574F2" w:rsidRDefault="000574F2" w:rsidP="001C6AF6">
      <w:pPr>
        <w:pStyle w:val="Telobesedila"/>
        <w:jc w:val="center"/>
        <w:rPr>
          <w:rFonts w:ascii="Arial" w:hAnsi="Arial" w:cs="Arial"/>
          <w:sz w:val="20"/>
        </w:rPr>
      </w:pPr>
      <w:r w:rsidRPr="000574F2">
        <w:rPr>
          <w:rFonts w:ascii="Arial" w:hAnsi="Arial" w:cs="Arial"/>
          <w:sz w:val="20"/>
        </w:rPr>
        <w:t>6. člen</w:t>
      </w:r>
    </w:p>
    <w:p w:rsidR="000574F2" w:rsidRDefault="000574F2" w:rsidP="000574F2">
      <w:pPr>
        <w:pStyle w:val="Telobesedila"/>
        <w:rPr>
          <w:rFonts w:ascii="Arial" w:hAnsi="Arial" w:cs="Arial"/>
          <w:sz w:val="20"/>
        </w:rPr>
      </w:pPr>
      <w:r w:rsidRPr="000574F2">
        <w:rPr>
          <w:rFonts w:ascii="Arial" w:hAnsi="Arial" w:cs="Arial"/>
          <w:sz w:val="20"/>
        </w:rPr>
        <w:t xml:space="preserve">Kupec se obvezuje prevzeti naročeno blago v celoti na podlagi dobavnice. Količinski prevzem blaga se opravi ob prevzemu, kakovostni pa v uzančnih rokih. </w:t>
      </w:r>
    </w:p>
    <w:p w:rsidR="000574F2" w:rsidRPr="000574F2" w:rsidRDefault="000574F2" w:rsidP="000574F2">
      <w:pPr>
        <w:pStyle w:val="Telobesedila"/>
        <w:widowControl/>
        <w:numPr>
          <w:ilvl w:val="0"/>
          <w:numId w:val="16"/>
        </w:numPr>
        <w:spacing w:after="0"/>
        <w:jc w:val="center"/>
        <w:rPr>
          <w:rFonts w:ascii="Arial" w:hAnsi="Arial" w:cs="Arial"/>
          <w:sz w:val="20"/>
        </w:rPr>
      </w:pPr>
      <w:r w:rsidRPr="000574F2">
        <w:rPr>
          <w:rFonts w:ascii="Arial" w:hAnsi="Arial" w:cs="Arial"/>
          <w:sz w:val="20"/>
        </w:rPr>
        <w:t>člen</w:t>
      </w:r>
    </w:p>
    <w:p w:rsidR="000574F2" w:rsidRPr="000574F2" w:rsidRDefault="000574F2" w:rsidP="000574F2">
      <w:pPr>
        <w:jc w:val="both"/>
        <w:rPr>
          <w:rFonts w:cs="Arial"/>
          <w:sz w:val="20"/>
          <w:szCs w:val="20"/>
        </w:rPr>
      </w:pPr>
      <w:r w:rsidRPr="000574F2">
        <w:rPr>
          <w:rFonts w:cs="Arial"/>
          <w:sz w:val="20"/>
          <w:szCs w:val="20"/>
        </w:rPr>
        <w:t xml:space="preserve">V času trajanja te pogodbe bo kupec od </w:t>
      </w:r>
      <w:r w:rsidR="00B64012">
        <w:rPr>
          <w:rFonts w:cs="Arial"/>
          <w:sz w:val="20"/>
          <w:szCs w:val="20"/>
        </w:rPr>
        <w:t>dobavitelja</w:t>
      </w:r>
      <w:r w:rsidRPr="000574F2">
        <w:rPr>
          <w:rFonts w:cs="Arial"/>
          <w:sz w:val="20"/>
          <w:szCs w:val="20"/>
        </w:rPr>
        <w:t xml:space="preserve"> kupoval posamezne vrste blaga po cenah iz </w:t>
      </w:r>
      <w:r w:rsidR="00B64012">
        <w:rPr>
          <w:rFonts w:cs="Arial"/>
          <w:sz w:val="20"/>
          <w:szCs w:val="20"/>
        </w:rPr>
        <w:t>dobaviteljevega</w:t>
      </w:r>
      <w:r w:rsidRPr="000574F2">
        <w:rPr>
          <w:rFonts w:cs="Arial"/>
          <w:sz w:val="20"/>
          <w:szCs w:val="20"/>
        </w:rPr>
        <w:t xml:space="preserve"> predračuna iz drugega odstavka 2. člena te pogodbe. </w:t>
      </w:r>
    </w:p>
    <w:p w:rsidR="000574F2" w:rsidRPr="000574F2" w:rsidRDefault="000574F2" w:rsidP="000574F2">
      <w:pPr>
        <w:jc w:val="both"/>
        <w:rPr>
          <w:rFonts w:cs="Arial"/>
          <w:sz w:val="20"/>
          <w:szCs w:val="20"/>
        </w:rPr>
      </w:pPr>
    </w:p>
    <w:p w:rsidR="000574F2" w:rsidRPr="000574F2" w:rsidRDefault="000574F2" w:rsidP="000574F2">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0574F2" w:rsidRPr="000574F2" w:rsidRDefault="000574F2" w:rsidP="000574F2">
      <w:pPr>
        <w:jc w:val="both"/>
        <w:rPr>
          <w:rFonts w:cs="Arial"/>
          <w:sz w:val="20"/>
          <w:szCs w:val="20"/>
        </w:rPr>
      </w:pPr>
    </w:p>
    <w:p w:rsidR="004906BB" w:rsidRDefault="000574F2" w:rsidP="004906BB">
      <w:pPr>
        <w:jc w:val="both"/>
        <w:rPr>
          <w:rFonts w:cs="Arial"/>
          <w:sz w:val="20"/>
          <w:szCs w:val="20"/>
        </w:rPr>
      </w:pPr>
      <w:r w:rsidRPr="000574F2">
        <w:rPr>
          <w:rFonts w:cs="Arial"/>
          <w:sz w:val="20"/>
          <w:szCs w:val="20"/>
        </w:rPr>
        <w:t xml:space="preserve">Cene iz </w:t>
      </w:r>
      <w:r w:rsidR="00B64012">
        <w:rPr>
          <w:rFonts w:cs="Arial"/>
          <w:sz w:val="20"/>
          <w:szCs w:val="20"/>
        </w:rPr>
        <w:t>dobaviteljeve</w:t>
      </w:r>
      <w:r w:rsidRPr="000574F2">
        <w:rPr>
          <w:rFonts w:cs="Arial"/>
          <w:sz w:val="20"/>
          <w:szCs w:val="20"/>
        </w:rPr>
        <w:t xml:space="preserve"> specifikacije ponudbe s cenami so fi</w:t>
      </w:r>
      <w:r w:rsidR="004906BB">
        <w:rPr>
          <w:rFonts w:cs="Arial"/>
          <w:sz w:val="20"/>
          <w:szCs w:val="20"/>
        </w:rPr>
        <w:t xml:space="preserve">ksne za čas trajanja te pogodbe- </w:t>
      </w:r>
      <w:r w:rsidR="007F58CA">
        <w:rPr>
          <w:rFonts w:cs="Arial"/>
          <w:sz w:val="20"/>
          <w:szCs w:val="20"/>
        </w:rPr>
        <w:t xml:space="preserve">za prvih 12 </w:t>
      </w:r>
      <w:r w:rsidR="004906BB">
        <w:rPr>
          <w:rFonts w:cs="Arial"/>
          <w:sz w:val="20"/>
          <w:szCs w:val="20"/>
        </w:rPr>
        <w:t>mesecev.</w:t>
      </w:r>
    </w:p>
    <w:p w:rsidR="007F58CA" w:rsidRPr="00EE7519" w:rsidRDefault="007F58CA" w:rsidP="007F58CA">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F58CA" w:rsidRDefault="007F58CA" w:rsidP="007F58CA">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9A09F8" w:rsidRDefault="009A09F8" w:rsidP="009A09F8">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7538D8" w:rsidRPr="000002E8" w:rsidRDefault="007538D8" w:rsidP="007538D8">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7538D8" w:rsidRDefault="007538D8" w:rsidP="004906BB">
      <w:pPr>
        <w:jc w:val="both"/>
        <w:rPr>
          <w:rFonts w:cs="Arial"/>
          <w:sz w:val="20"/>
          <w:szCs w:val="20"/>
        </w:rPr>
      </w:pPr>
    </w:p>
    <w:p w:rsidR="000F029D" w:rsidRPr="000002E8" w:rsidRDefault="000F029D" w:rsidP="000F029D">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0574F2" w:rsidRPr="000574F2" w:rsidRDefault="004906BB" w:rsidP="004906BB">
      <w:pPr>
        <w:jc w:val="both"/>
        <w:rPr>
          <w:rFonts w:cs="Arial"/>
          <w:sz w:val="20"/>
        </w:rPr>
      </w:pPr>
      <w:r w:rsidRPr="000574F2">
        <w:rPr>
          <w:rFonts w:cs="Arial"/>
          <w:sz w:val="20"/>
        </w:rPr>
        <w:t xml:space="preserve"> </w:t>
      </w:r>
    </w:p>
    <w:p w:rsidR="000574F2" w:rsidRPr="000574F2" w:rsidRDefault="000574F2" w:rsidP="001C6AF6">
      <w:pPr>
        <w:pStyle w:val="Telobesedila"/>
        <w:jc w:val="center"/>
        <w:rPr>
          <w:rFonts w:ascii="Arial" w:hAnsi="Arial" w:cs="Arial"/>
          <w:sz w:val="20"/>
        </w:rPr>
      </w:pPr>
      <w:r w:rsidRPr="000574F2">
        <w:rPr>
          <w:rFonts w:ascii="Arial" w:hAnsi="Arial" w:cs="Arial"/>
          <w:sz w:val="20"/>
        </w:rPr>
        <w:t>8. člen</w:t>
      </w:r>
    </w:p>
    <w:p w:rsidR="000574F2" w:rsidRPr="000574F2" w:rsidRDefault="00B64012" w:rsidP="006835E5">
      <w:pPr>
        <w:jc w:val="both"/>
        <w:rPr>
          <w:rFonts w:cs="Arial"/>
          <w:sz w:val="20"/>
          <w:szCs w:val="20"/>
        </w:rPr>
      </w:pPr>
      <w:r>
        <w:rPr>
          <w:rFonts w:cs="Arial"/>
          <w:sz w:val="20"/>
          <w:szCs w:val="20"/>
        </w:rPr>
        <w:t>Dobavitelj</w:t>
      </w:r>
      <w:r w:rsidR="000574F2" w:rsidRPr="000574F2">
        <w:rPr>
          <w:rFonts w:cs="Arial"/>
          <w:sz w:val="20"/>
          <w:szCs w:val="20"/>
        </w:rPr>
        <w:t xml:space="preserve"> bo </w:t>
      </w:r>
      <w:r w:rsidR="00840F04">
        <w:rPr>
          <w:rFonts w:cs="Arial"/>
          <w:sz w:val="20"/>
          <w:szCs w:val="20"/>
        </w:rPr>
        <w:t xml:space="preserve">izstavil za vsako dobavo </w:t>
      </w:r>
      <w:r w:rsidR="00840F04" w:rsidRPr="00626506">
        <w:rPr>
          <w:rFonts w:cs="Arial"/>
          <w:i/>
          <w:sz w:val="20"/>
          <w:szCs w:val="20"/>
        </w:rPr>
        <w:t xml:space="preserve">račun </w:t>
      </w:r>
      <w:r w:rsidR="000574F2" w:rsidRPr="00626506">
        <w:rPr>
          <w:rFonts w:cs="Arial"/>
          <w:i/>
          <w:sz w:val="20"/>
          <w:szCs w:val="20"/>
        </w:rPr>
        <w:t>v e-obliki</w:t>
      </w:r>
      <w:r w:rsidR="000574F2" w:rsidRPr="000574F2">
        <w:rPr>
          <w:rFonts w:cs="Arial"/>
          <w:sz w:val="20"/>
          <w:szCs w:val="20"/>
        </w:rPr>
        <w:t>, ki mora poleg zakonsko določenih elementov vsebovati še:</w:t>
      </w:r>
    </w:p>
    <w:p w:rsidR="000574F2" w:rsidRPr="006835E5" w:rsidRDefault="000574F2" w:rsidP="006835E5">
      <w:pPr>
        <w:pStyle w:val="Odstavekseznama"/>
        <w:numPr>
          <w:ilvl w:val="0"/>
          <w:numId w:val="9"/>
        </w:numPr>
        <w:jc w:val="both"/>
        <w:rPr>
          <w:rFonts w:cs="Arial"/>
          <w:sz w:val="20"/>
          <w:szCs w:val="20"/>
        </w:rPr>
      </w:pPr>
      <w:r w:rsidRPr="006835E5">
        <w:rPr>
          <w:rFonts w:cs="Arial"/>
          <w:sz w:val="20"/>
          <w:szCs w:val="20"/>
        </w:rPr>
        <w:t>oznake in datum naročil</w:t>
      </w:r>
    </w:p>
    <w:p w:rsidR="000574F2" w:rsidRPr="006835E5" w:rsidRDefault="000574F2" w:rsidP="006835E5">
      <w:pPr>
        <w:pStyle w:val="Odstavekseznama"/>
        <w:numPr>
          <w:ilvl w:val="0"/>
          <w:numId w:val="9"/>
        </w:numPr>
        <w:jc w:val="both"/>
        <w:rPr>
          <w:rFonts w:cs="Arial"/>
          <w:sz w:val="20"/>
          <w:szCs w:val="20"/>
        </w:rPr>
      </w:pPr>
      <w:r w:rsidRPr="006835E5">
        <w:rPr>
          <w:rFonts w:cs="Arial"/>
          <w:sz w:val="20"/>
          <w:szCs w:val="20"/>
        </w:rPr>
        <w:t>specifikacijo dobavljenega blaga</w:t>
      </w:r>
    </w:p>
    <w:p w:rsidR="00626506" w:rsidRDefault="00626506" w:rsidP="004E795B">
      <w:pPr>
        <w:pStyle w:val="Telobesedila"/>
        <w:spacing w:after="0"/>
        <w:jc w:val="center"/>
        <w:rPr>
          <w:rFonts w:ascii="Arial" w:hAnsi="Arial" w:cs="Arial"/>
          <w:sz w:val="20"/>
        </w:rPr>
      </w:pPr>
    </w:p>
    <w:p w:rsidR="000574F2" w:rsidRPr="000574F2" w:rsidRDefault="000574F2" w:rsidP="001C6AF6">
      <w:pPr>
        <w:pStyle w:val="Telobesedila"/>
        <w:jc w:val="center"/>
        <w:rPr>
          <w:rFonts w:ascii="Arial" w:hAnsi="Arial" w:cs="Arial"/>
          <w:sz w:val="20"/>
        </w:rPr>
      </w:pPr>
      <w:r w:rsidRPr="000574F2">
        <w:rPr>
          <w:rFonts w:ascii="Arial" w:hAnsi="Arial" w:cs="Arial"/>
          <w:sz w:val="20"/>
        </w:rPr>
        <w:t>9. člen</w:t>
      </w:r>
    </w:p>
    <w:p w:rsidR="000574F2" w:rsidRPr="000574F2" w:rsidRDefault="000574F2" w:rsidP="000574F2">
      <w:pPr>
        <w:pStyle w:val="BESEDILO"/>
        <w:keepLines w:val="0"/>
        <w:widowControl/>
        <w:tabs>
          <w:tab w:val="clear" w:pos="2155"/>
        </w:tabs>
        <w:rPr>
          <w:rFonts w:cs="Arial"/>
          <w:kern w:val="0"/>
        </w:rPr>
      </w:pPr>
      <w:r w:rsidRPr="000574F2">
        <w:rPr>
          <w:rFonts w:cs="Arial"/>
          <w:kern w:val="0"/>
        </w:rPr>
        <w:t xml:space="preserve">Kupec bo skupno vrednost prejetega blaga, plačal </w:t>
      </w:r>
      <w:r w:rsidR="00B64012">
        <w:rPr>
          <w:rFonts w:cs="Arial"/>
          <w:kern w:val="0"/>
        </w:rPr>
        <w:t>dobavitelju</w:t>
      </w:r>
      <w:r w:rsidRPr="000574F2">
        <w:rPr>
          <w:rFonts w:cs="Arial"/>
          <w:kern w:val="0"/>
        </w:rPr>
        <w:t xml:space="preserve"> na transakcijski račun št. _____________________ (Banka ___________), v roku </w:t>
      </w:r>
      <w:r w:rsidR="005017AC">
        <w:rPr>
          <w:rFonts w:cs="Arial"/>
          <w:kern w:val="0"/>
        </w:rPr>
        <w:t>3</w:t>
      </w:r>
      <w:r w:rsidR="004906BB">
        <w:rPr>
          <w:rFonts w:cs="Arial"/>
          <w:kern w:val="0"/>
        </w:rPr>
        <w:t>0</w:t>
      </w:r>
      <w:r w:rsidRPr="000574F2">
        <w:rPr>
          <w:rFonts w:cs="Arial"/>
          <w:kern w:val="0"/>
        </w:rPr>
        <w:t xml:space="preserve"> dni po prejemu pravilno izstavljenega računa po prevzemu blaga.</w:t>
      </w:r>
    </w:p>
    <w:p w:rsidR="000574F2" w:rsidRPr="000574F2" w:rsidRDefault="000574F2" w:rsidP="000574F2">
      <w:pPr>
        <w:jc w:val="both"/>
        <w:rPr>
          <w:rFonts w:cs="Arial"/>
          <w:sz w:val="20"/>
          <w:szCs w:val="20"/>
        </w:rPr>
      </w:pPr>
    </w:p>
    <w:p w:rsidR="000574F2" w:rsidRPr="000574F2" w:rsidRDefault="000574F2" w:rsidP="000574F2">
      <w:pPr>
        <w:jc w:val="both"/>
        <w:rPr>
          <w:rFonts w:cs="Arial"/>
          <w:sz w:val="20"/>
          <w:szCs w:val="20"/>
        </w:rPr>
      </w:pPr>
      <w:r w:rsidRPr="000574F2">
        <w:rPr>
          <w:rFonts w:cs="Arial"/>
          <w:sz w:val="20"/>
          <w:szCs w:val="20"/>
        </w:rPr>
        <w:t xml:space="preserve">V primeru zamude s plačilom bo kupec plačal </w:t>
      </w:r>
      <w:r w:rsidR="00B64012">
        <w:rPr>
          <w:rFonts w:cs="Arial"/>
          <w:sz w:val="20"/>
          <w:szCs w:val="20"/>
        </w:rPr>
        <w:t>dobavitelju</w:t>
      </w:r>
      <w:r w:rsidRPr="000574F2">
        <w:rPr>
          <w:rFonts w:cs="Arial"/>
          <w:sz w:val="20"/>
          <w:szCs w:val="20"/>
        </w:rPr>
        <w:t xml:space="preserve"> zakonske zamudne obresti.</w:t>
      </w:r>
    </w:p>
    <w:p w:rsidR="000574F2" w:rsidRPr="000574F2" w:rsidRDefault="000574F2" w:rsidP="000574F2">
      <w:pPr>
        <w:pStyle w:val="Telobesedila"/>
        <w:rPr>
          <w:rFonts w:ascii="Arial" w:hAnsi="Arial" w:cs="Arial"/>
          <w:sz w:val="20"/>
        </w:rPr>
      </w:pPr>
    </w:p>
    <w:p w:rsidR="000574F2" w:rsidRPr="000574F2" w:rsidRDefault="000574F2" w:rsidP="00235DB0">
      <w:pPr>
        <w:pStyle w:val="Telobesedila"/>
        <w:jc w:val="center"/>
        <w:rPr>
          <w:rFonts w:ascii="Arial" w:hAnsi="Arial" w:cs="Arial"/>
          <w:sz w:val="20"/>
        </w:rPr>
      </w:pPr>
      <w:r w:rsidRPr="000574F2">
        <w:rPr>
          <w:rFonts w:ascii="Arial" w:hAnsi="Arial" w:cs="Arial"/>
          <w:sz w:val="20"/>
        </w:rPr>
        <w:t>1</w:t>
      </w:r>
      <w:r w:rsidR="006835E5">
        <w:rPr>
          <w:rFonts w:ascii="Arial" w:hAnsi="Arial" w:cs="Arial"/>
          <w:sz w:val="20"/>
        </w:rPr>
        <w:t>0</w:t>
      </w:r>
      <w:r w:rsidRPr="000574F2">
        <w:rPr>
          <w:rFonts w:ascii="Arial" w:hAnsi="Arial" w:cs="Arial"/>
          <w:sz w:val="20"/>
        </w:rPr>
        <w:t>. člen</w:t>
      </w:r>
    </w:p>
    <w:p w:rsidR="000574F2" w:rsidRPr="000574F2" w:rsidRDefault="000574F2" w:rsidP="000574F2">
      <w:pPr>
        <w:pStyle w:val="Telobesedila"/>
        <w:rPr>
          <w:rFonts w:ascii="Arial" w:hAnsi="Arial" w:cs="Arial"/>
          <w:sz w:val="20"/>
        </w:rPr>
      </w:pPr>
      <w:r w:rsidRPr="000574F2">
        <w:rPr>
          <w:rFonts w:ascii="Arial" w:hAnsi="Arial" w:cs="Arial"/>
          <w:sz w:val="20"/>
        </w:rPr>
        <w:t>Za skrbnik</w:t>
      </w:r>
      <w:r w:rsidR="009D005E">
        <w:rPr>
          <w:rFonts w:ascii="Arial" w:hAnsi="Arial" w:cs="Arial"/>
          <w:sz w:val="20"/>
        </w:rPr>
        <w:t>e</w:t>
      </w:r>
      <w:r w:rsidRPr="000574F2">
        <w:rPr>
          <w:rFonts w:ascii="Arial" w:hAnsi="Arial" w:cs="Arial"/>
          <w:sz w:val="20"/>
        </w:rPr>
        <w:t xml:space="preserve"> pogodbe pogodbeni</w:t>
      </w:r>
      <w:r w:rsidR="009D005E">
        <w:rPr>
          <w:rFonts w:ascii="Arial" w:hAnsi="Arial" w:cs="Arial"/>
          <w:sz w:val="20"/>
        </w:rPr>
        <w:t xml:space="preserve"> stranki</w:t>
      </w:r>
      <w:r w:rsidRPr="000574F2">
        <w:rPr>
          <w:rFonts w:ascii="Arial" w:hAnsi="Arial" w:cs="Arial"/>
          <w:sz w:val="20"/>
        </w:rPr>
        <w:t xml:space="preserve"> imenujeta:</w:t>
      </w:r>
    </w:p>
    <w:p w:rsidR="000574F2" w:rsidRPr="000574F2" w:rsidRDefault="000574F2" w:rsidP="006835E5">
      <w:pPr>
        <w:pStyle w:val="Odstavekseznama"/>
        <w:ind w:left="360"/>
        <w:jc w:val="both"/>
        <w:rPr>
          <w:rFonts w:cs="Arial"/>
          <w:sz w:val="20"/>
          <w:szCs w:val="20"/>
        </w:rPr>
      </w:pPr>
    </w:p>
    <w:p w:rsidR="000574F2" w:rsidRPr="000574F2" w:rsidRDefault="00B64012" w:rsidP="006835E5">
      <w:pPr>
        <w:pStyle w:val="Odstavekseznama"/>
        <w:numPr>
          <w:ilvl w:val="0"/>
          <w:numId w:val="9"/>
        </w:numPr>
        <w:jc w:val="both"/>
        <w:rPr>
          <w:rFonts w:cs="Arial"/>
          <w:sz w:val="20"/>
          <w:szCs w:val="20"/>
        </w:rPr>
      </w:pPr>
      <w:r>
        <w:rPr>
          <w:rFonts w:cs="Arial"/>
          <w:sz w:val="20"/>
          <w:szCs w:val="20"/>
        </w:rPr>
        <w:t>z</w:t>
      </w:r>
      <w:r w:rsidR="000574F2" w:rsidRPr="000574F2">
        <w:rPr>
          <w:rFonts w:cs="Arial"/>
          <w:sz w:val="20"/>
          <w:szCs w:val="20"/>
        </w:rPr>
        <w:t>a kupca</w:t>
      </w:r>
      <w:r w:rsidR="00840F04">
        <w:rPr>
          <w:rFonts w:cs="Arial"/>
          <w:sz w:val="20"/>
          <w:szCs w:val="20"/>
        </w:rPr>
        <w:t xml:space="preserve">: </w:t>
      </w:r>
      <w:r w:rsidR="000574F2" w:rsidRPr="000574F2">
        <w:rPr>
          <w:rFonts w:cs="Arial"/>
          <w:sz w:val="20"/>
          <w:szCs w:val="20"/>
        </w:rPr>
        <w:t xml:space="preserve"> _______________________</w:t>
      </w:r>
    </w:p>
    <w:p w:rsidR="000574F2" w:rsidRPr="000574F2" w:rsidRDefault="000574F2" w:rsidP="006835E5">
      <w:pPr>
        <w:pStyle w:val="Odstavekseznama"/>
        <w:ind w:left="360"/>
        <w:jc w:val="both"/>
        <w:rPr>
          <w:rFonts w:cs="Arial"/>
          <w:sz w:val="20"/>
          <w:szCs w:val="20"/>
        </w:rPr>
      </w:pPr>
    </w:p>
    <w:p w:rsidR="000574F2" w:rsidRPr="000574F2" w:rsidRDefault="00B64012" w:rsidP="006835E5">
      <w:pPr>
        <w:pStyle w:val="Odstavekseznama"/>
        <w:numPr>
          <w:ilvl w:val="0"/>
          <w:numId w:val="9"/>
        </w:numPr>
        <w:jc w:val="both"/>
        <w:rPr>
          <w:rFonts w:cs="Arial"/>
          <w:sz w:val="20"/>
          <w:szCs w:val="20"/>
        </w:rPr>
      </w:pPr>
      <w:r>
        <w:rPr>
          <w:rFonts w:cs="Arial"/>
          <w:sz w:val="20"/>
          <w:szCs w:val="20"/>
        </w:rPr>
        <w:t>z</w:t>
      </w:r>
      <w:r w:rsidR="00840F04">
        <w:rPr>
          <w:rFonts w:cs="Arial"/>
          <w:sz w:val="20"/>
          <w:szCs w:val="20"/>
        </w:rPr>
        <w:t xml:space="preserve">a </w:t>
      </w:r>
      <w:r>
        <w:rPr>
          <w:rFonts w:cs="Arial"/>
          <w:sz w:val="20"/>
          <w:szCs w:val="20"/>
        </w:rPr>
        <w:t>dobavitelja</w:t>
      </w:r>
      <w:r w:rsidR="00840F04">
        <w:rPr>
          <w:rFonts w:cs="Arial"/>
          <w:sz w:val="20"/>
          <w:szCs w:val="20"/>
        </w:rPr>
        <w:t>:</w:t>
      </w:r>
      <w:r w:rsidR="000574F2" w:rsidRPr="000574F2">
        <w:rPr>
          <w:rFonts w:cs="Arial"/>
          <w:sz w:val="20"/>
          <w:szCs w:val="20"/>
        </w:rPr>
        <w:t xml:space="preserve"> ______________________</w:t>
      </w:r>
    </w:p>
    <w:p w:rsidR="000574F2" w:rsidRDefault="000574F2" w:rsidP="000574F2">
      <w:pPr>
        <w:pStyle w:val="Telobesedila"/>
        <w:rPr>
          <w:rFonts w:ascii="Arial" w:hAnsi="Arial" w:cs="Arial"/>
          <w:sz w:val="20"/>
        </w:rPr>
      </w:pPr>
    </w:p>
    <w:p w:rsidR="00B51C34" w:rsidRPr="000574F2" w:rsidRDefault="00B51C34" w:rsidP="000574F2">
      <w:pPr>
        <w:pStyle w:val="Telobesedila"/>
        <w:rPr>
          <w:rFonts w:ascii="Arial" w:hAnsi="Arial" w:cs="Arial"/>
          <w:sz w:val="20"/>
        </w:rPr>
      </w:pPr>
    </w:p>
    <w:p w:rsidR="000574F2" w:rsidRPr="000574F2" w:rsidRDefault="000574F2" w:rsidP="00235DB0">
      <w:pPr>
        <w:pStyle w:val="Telobesedila"/>
        <w:jc w:val="center"/>
        <w:rPr>
          <w:rFonts w:ascii="Arial" w:hAnsi="Arial" w:cs="Arial"/>
          <w:sz w:val="20"/>
        </w:rPr>
      </w:pPr>
      <w:r w:rsidRPr="000574F2">
        <w:rPr>
          <w:rFonts w:ascii="Arial" w:hAnsi="Arial" w:cs="Arial"/>
          <w:sz w:val="20"/>
        </w:rPr>
        <w:t>1</w:t>
      </w:r>
      <w:r w:rsidR="006835E5">
        <w:rPr>
          <w:rFonts w:ascii="Arial" w:hAnsi="Arial" w:cs="Arial"/>
          <w:sz w:val="20"/>
        </w:rPr>
        <w:t>1</w:t>
      </w:r>
      <w:r w:rsidRPr="000574F2">
        <w:rPr>
          <w:rFonts w:ascii="Arial" w:hAnsi="Arial" w:cs="Arial"/>
          <w:sz w:val="20"/>
        </w:rPr>
        <w:t>. člen</w:t>
      </w:r>
    </w:p>
    <w:p w:rsidR="00E433DB" w:rsidRPr="00E433DB" w:rsidRDefault="00E433DB" w:rsidP="000574F2">
      <w:pPr>
        <w:autoSpaceDE w:val="0"/>
        <w:autoSpaceDN w:val="0"/>
        <w:adjustRightInd w:val="0"/>
        <w:jc w:val="both"/>
        <w:rPr>
          <w:rFonts w:cs="Arial"/>
          <w:b/>
          <w:sz w:val="20"/>
          <w:szCs w:val="20"/>
        </w:rPr>
      </w:pPr>
      <w:r w:rsidRPr="00E433DB">
        <w:rPr>
          <w:rFonts w:cs="Arial"/>
          <w:b/>
          <w:sz w:val="20"/>
          <w:szCs w:val="20"/>
        </w:rPr>
        <w:t>Protikorupcijska klavzula</w:t>
      </w:r>
    </w:p>
    <w:p w:rsidR="000574F2" w:rsidRPr="000574F2" w:rsidRDefault="000574F2" w:rsidP="000574F2">
      <w:pPr>
        <w:autoSpaceDE w:val="0"/>
        <w:autoSpaceDN w:val="0"/>
        <w:adjustRightInd w:val="0"/>
        <w:jc w:val="both"/>
        <w:rPr>
          <w:rFonts w:cs="Arial"/>
          <w:sz w:val="20"/>
          <w:szCs w:val="20"/>
        </w:rPr>
      </w:pPr>
      <w:r w:rsidRPr="000574F2">
        <w:rPr>
          <w:rFonts w:cs="Arial"/>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835E5" w:rsidRDefault="006835E5" w:rsidP="006835E5">
      <w:pPr>
        <w:pStyle w:val="Telobesedila"/>
        <w:jc w:val="center"/>
        <w:rPr>
          <w:rFonts w:ascii="Arial" w:hAnsi="Arial" w:cs="Arial"/>
          <w:sz w:val="20"/>
        </w:rPr>
      </w:pPr>
    </w:p>
    <w:p w:rsidR="00E433DB" w:rsidRPr="00E433DB" w:rsidRDefault="00E433DB" w:rsidP="00E433DB">
      <w:pPr>
        <w:pStyle w:val="Telobesedila"/>
        <w:jc w:val="left"/>
        <w:rPr>
          <w:rFonts w:ascii="Arial" w:hAnsi="Arial" w:cs="Arial"/>
          <w:b/>
          <w:sz w:val="20"/>
        </w:rPr>
      </w:pPr>
      <w:r w:rsidRPr="00E433DB">
        <w:rPr>
          <w:rFonts w:ascii="Arial" w:hAnsi="Arial" w:cs="Arial"/>
          <w:b/>
          <w:sz w:val="20"/>
        </w:rPr>
        <w:t>Varstvo osebnih podatkov</w:t>
      </w:r>
    </w:p>
    <w:p w:rsidR="00E433DB" w:rsidRPr="004C669B" w:rsidRDefault="00E433DB" w:rsidP="00E433DB">
      <w:pPr>
        <w:jc w:val="both"/>
        <w:rPr>
          <w:rFonts w:cs="Arial"/>
          <w:sz w:val="20"/>
          <w:szCs w:val="20"/>
        </w:rPr>
      </w:pPr>
      <w:r w:rsidRPr="004C669B">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w:t>
      </w:r>
      <w:r w:rsidRPr="004C669B">
        <w:rPr>
          <w:rFonts w:cs="Arial"/>
          <w:b/>
          <w:sz w:val="20"/>
          <w:szCs w:val="20"/>
        </w:rPr>
        <w:t>GDPR</w:t>
      </w:r>
      <w:r w:rsidRPr="004C669B">
        <w:rPr>
          <w:rFonts w:cs="Arial"/>
          <w:sz w:val="20"/>
          <w:szCs w:val="20"/>
        </w:rPr>
        <w:t xml:space="preserve"> (https://eur-lex.europa.eu/legal-content/SL/TXT/?uri=CELEX%3A32016R0679).</w:t>
      </w:r>
    </w:p>
    <w:p w:rsidR="00E433DB" w:rsidRDefault="00E433DB" w:rsidP="006835E5">
      <w:pPr>
        <w:pStyle w:val="Telobesedila"/>
        <w:jc w:val="center"/>
        <w:rPr>
          <w:rFonts w:ascii="Arial" w:hAnsi="Arial" w:cs="Arial"/>
          <w:sz w:val="20"/>
        </w:rPr>
      </w:pPr>
    </w:p>
    <w:p w:rsidR="006835E5" w:rsidRPr="000574F2" w:rsidRDefault="006835E5" w:rsidP="006835E5">
      <w:pPr>
        <w:pStyle w:val="Telobesedila"/>
        <w:jc w:val="center"/>
        <w:rPr>
          <w:rFonts w:ascii="Arial" w:hAnsi="Arial" w:cs="Arial"/>
          <w:sz w:val="20"/>
        </w:rPr>
      </w:pPr>
      <w:r w:rsidRPr="000574F2">
        <w:rPr>
          <w:rFonts w:ascii="Arial" w:hAnsi="Arial" w:cs="Arial"/>
          <w:sz w:val="20"/>
        </w:rPr>
        <w:t>1</w:t>
      </w:r>
      <w:r>
        <w:rPr>
          <w:rFonts w:ascii="Arial" w:hAnsi="Arial" w:cs="Arial"/>
          <w:sz w:val="20"/>
        </w:rPr>
        <w:t>2</w:t>
      </w:r>
      <w:r w:rsidRPr="000574F2">
        <w:rPr>
          <w:rFonts w:ascii="Arial" w:hAnsi="Arial" w:cs="Arial"/>
          <w:sz w:val="20"/>
        </w:rPr>
        <w:t>. člen</w:t>
      </w:r>
    </w:p>
    <w:p w:rsidR="00E433DB" w:rsidRPr="004C669B" w:rsidRDefault="00E433DB" w:rsidP="00E433DB">
      <w:pPr>
        <w:jc w:val="both"/>
        <w:rPr>
          <w:rFonts w:cs="Arial"/>
          <w:sz w:val="20"/>
          <w:szCs w:val="20"/>
        </w:rPr>
      </w:pPr>
      <w:r w:rsidRPr="004C669B">
        <w:rPr>
          <w:rFonts w:cs="Arial"/>
          <w:sz w:val="20"/>
          <w:szCs w:val="20"/>
        </w:rPr>
        <w:t xml:space="preserve">Ta </w:t>
      </w:r>
      <w:r>
        <w:rPr>
          <w:rFonts w:cs="Arial"/>
          <w:sz w:val="20"/>
          <w:szCs w:val="20"/>
        </w:rPr>
        <w:t xml:space="preserve">pogodba </w:t>
      </w:r>
      <w:r w:rsidRPr="004C669B">
        <w:rPr>
          <w:rFonts w:cs="Arial"/>
          <w:sz w:val="20"/>
          <w:szCs w:val="20"/>
        </w:rPr>
        <w:t>je sklenjen</w:t>
      </w:r>
      <w:r>
        <w:rPr>
          <w:rFonts w:cs="Arial"/>
          <w:sz w:val="20"/>
          <w:szCs w:val="20"/>
        </w:rPr>
        <w:t>a</w:t>
      </w:r>
      <w:r w:rsidRPr="004C669B">
        <w:rPr>
          <w:rFonts w:cs="Arial"/>
          <w:sz w:val="20"/>
          <w:szCs w:val="20"/>
        </w:rPr>
        <w:t xml:space="preserve"> </w:t>
      </w:r>
      <w:r w:rsidRPr="004C669B">
        <w:rPr>
          <w:rFonts w:cs="Arial"/>
          <w:b/>
          <w:sz w:val="20"/>
          <w:szCs w:val="20"/>
        </w:rPr>
        <w:t>pod razveznim pogojem</w:t>
      </w:r>
      <w:r w:rsidRPr="004C669B">
        <w:rPr>
          <w:rFonts w:cs="Arial"/>
          <w:sz w:val="20"/>
          <w:szCs w:val="20"/>
        </w:rPr>
        <w:t>, ki se uresniči v primeru izpolnitve ene od naslednjih okoliščin:</w:t>
      </w:r>
    </w:p>
    <w:p w:rsidR="00E433DB" w:rsidRPr="004C669B" w:rsidRDefault="00E433DB" w:rsidP="00E433DB">
      <w:pPr>
        <w:jc w:val="both"/>
        <w:rPr>
          <w:rFonts w:cs="Arial"/>
          <w:sz w:val="20"/>
          <w:szCs w:val="20"/>
        </w:rPr>
      </w:pPr>
      <w:r w:rsidRPr="004C669B">
        <w:rPr>
          <w:rFonts w:cs="Arial"/>
          <w:sz w:val="20"/>
          <w:szCs w:val="20"/>
        </w:rPr>
        <w:t xml:space="preserve">-           če bo naročnik seznanjen, da je sodišče s pravnomočno odločitvijo ugotovilo kršitev obveznosti delovne, okoljske ali socialne zakonodaje s strani izvajalca/dobavitelja ali podizvajalca ali </w:t>
      </w:r>
    </w:p>
    <w:p w:rsidR="00E433DB" w:rsidRPr="004C669B" w:rsidRDefault="00E433DB" w:rsidP="00E433DB">
      <w:pPr>
        <w:jc w:val="both"/>
        <w:rPr>
          <w:rFonts w:cs="Arial"/>
          <w:sz w:val="20"/>
          <w:szCs w:val="20"/>
        </w:rPr>
      </w:pPr>
      <w:r w:rsidRPr="004C669B">
        <w:rPr>
          <w:rFonts w:cs="Arial"/>
          <w:sz w:val="20"/>
          <w:szCs w:val="20"/>
        </w:rPr>
        <w:t>-           če bo naročnik seznanjen, da je pristojni državni organ pri izvajalcu v času izvajanja pogodbe ugotovil najmanj dve kršitvi v zvezi s:</w:t>
      </w:r>
    </w:p>
    <w:p w:rsidR="00E433DB" w:rsidRPr="004C669B" w:rsidRDefault="00E433DB" w:rsidP="00E433DB">
      <w:pPr>
        <w:jc w:val="both"/>
        <w:rPr>
          <w:rFonts w:cs="Arial"/>
          <w:sz w:val="20"/>
          <w:szCs w:val="20"/>
        </w:rPr>
      </w:pPr>
      <w:r w:rsidRPr="004C669B">
        <w:rPr>
          <w:rFonts w:cs="Arial"/>
          <w:sz w:val="20"/>
          <w:szCs w:val="20"/>
        </w:rPr>
        <w:t xml:space="preserve">o          plačilom za delo, </w:t>
      </w:r>
    </w:p>
    <w:p w:rsidR="00E433DB" w:rsidRPr="004C669B" w:rsidRDefault="00E433DB" w:rsidP="00E433DB">
      <w:pPr>
        <w:jc w:val="both"/>
        <w:rPr>
          <w:rFonts w:cs="Arial"/>
          <w:sz w:val="20"/>
          <w:szCs w:val="20"/>
        </w:rPr>
      </w:pPr>
      <w:r w:rsidRPr="004C669B">
        <w:rPr>
          <w:rFonts w:cs="Arial"/>
          <w:sz w:val="20"/>
          <w:szCs w:val="20"/>
        </w:rPr>
        <w:t xml:space="preserve">o          delovnim časom, </w:t>
      </w:r>
    </w:p>
    <w:p w:rsidR="00E433DB" w:rsidRPr="004C669B" w:rsidRDefault="00E433DB" w:rsidP="00E433DB">
      <w:pPr>
        <w:jc w:val="both"/>
        <w:rPr>
          <w:rFonts w:cs="Arial"/>
          <w:sz w:val="20"/>
          <w:szCs w:val="20"/>
        </w:rPr>
      </w:pPr>
      <w:r w:rsidRPr="004C669B">
        <w:rPr>
          <w:rFonts w:cs="Arial"/>
          <w:sz w:val="20"/>
          <w:szCs w:val="20"/>
        </w:rPr>
        <w:t xml:space="preserve">o          počitki, </w:t>
      </w:r>
    </w:p>
    <w:p w:rsidR="00E433DB" w:rsidRPr="004C669B" w:rsidRDefault="00E433DB" w:rsidP="00E433DB">
      <w:pPr>
        <w:jc w:val="both"/>
        <w:rPr>
          <w:rFonts w:cs="Arial"/>
          <w:sz w:val="20"/>
          <w:szCs w:val="20"/>
        </w:rPr>
      </w:pPr>
      <w:r w:rsidRPr="004C669B">
        <w:rPr>
          <w:rFonts w:cs="Arial"/>
          <w:sz w:val="20"/>
          <w:szCs w:val="20"/>
        </w:rPr>
        <w:t xml:space="preserve">o          opravljanjem dela na podlagi pogodb civilnega prava kljub obstoju elementov delovnega razmerja ali v zvezi z zaposlovanjem na črno </w:t>
      </w:r>
    </w:p>
    <w:p w:rsidR="00E433DB" w:rsidRPr="004C669B" w:rsidRDefault="00E433DB" w:rsidP="00E433DB">
      <w:pPr>
        <w:jc w:val="both"/>
        <w:rPr>
          <w:rFonts w:cs="Arial"/>
          <w:sz w:val="20"/>
          <w:szCs w:val="20"/>
        </w:rPr>
      </w:pPr>
      <w:r w:rsidRPr="004C669B">
        <w:rPr>
          <w:rFonts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w:t>
      </w:r>
      <w:r>
        <w:rPr>
          <w:rFonts w:cs="Arial"/>
          <w:sz w:val="20"/>
          <w:szCs w:val="20"/>
        </w:rPr>
        <w:t>te pogodbe</w:t>
      </w:r>
      <w:r w:rsidRPr="004C669B">
        <w:rPr>
          <w:rFonts w:cs="Arial"/>
          <w:sz w:val="20"/>
          <w:szCs w:val="20"/>
        </w:rPr>
        <w:t xml:space="preserve"> v roku 30 dni od seznanitve s kršitvijo. </w:t>
      </w:r>
    </w:p>
    <w:p w:rsidR="00E433DB" w:rsidRPr="004C669B" w:rsidRDefault="00E433DB" w:rsidP="00E433DB">
      <w:pPr>
        <w:jc w:val="both"/>
        <w:rPr>
          <w:rFonts w:cs="Arial"/>
          <w:sz w:val="20"/>
          <w:szCs w:val="20"/>
        </w:rPr>
      </w:pPr>
      <w:r w:rsidRPr="004C669B">
        <w:rPr>
          <w:rFonts w:cs="Arial"/>
          <w:sz w:val="20"/>
          <w:szCs w:val="20"/>
        </w:rPr>
        <w:t xml:space="preserve">V primeru izpolnitve okoliščine in pogojev iz prejšnjega odstavka se šteje, da je </w:t>
      </w:r>
      <w:r>
        <w:rPr>
          <w:rFonts w:cs="Arial"/>
          <w:sz w:val="20"/>
          <w:szCs w:val="20"/>
        </w:rPr>
        <w:t xml:space="preserve">pogodba </w:t>
      </w:r>
      <w:r w:rsidRPr="004C669B">
        <w:rPr>
          <w:rFonts w:cs="Arial"/>
          <w:sz w:val="20"/>
          <w:szCs w:val="20"/>
        </w:rPr>
        <w:t xml:space="preserve"> razvez</w:t>
      </w:r>
      <w:r>
        <w:rPr>
          <w:rFonts w:cs="Arial"/>
          <w:sz w:val="20"/>
          <w:szCs w:val="20"/>
        </w:rPr>
        <w:t>ana</w:t>
      </w:r>
      <w:r w:rsidRPr="004C669B">
        <w:rPr>
          <w:rFonts w:cs="Arial"/>
          <w:sz w:val="20"/>
          <w:szCs w:val="20"/>
        </w:rPr>
        <w:t xml:space="preserve"> z dnem sklenitve </w:t>
      </w:r>
      <w:r>
        <w:rPr>
          <w:rFonts w:cs="Arial"/>
          <w:sz w:val="20"/>
          <w:szCs w:val="20"/>
        </w:rPr>
        <w:t>nove pogodbe</w:t>
      </w:r>
      <w:r w:rsidRPr="004C669B">
        <w:rPr>
          <w:rFonts w:cs="Arial"/>
          <w:sz w:val="20"/>
          <w:szCs w:val="20"/>
        </w:rPr>
        <w:t xml:space="preserve"> o izvedbi javnega naročila za predmetno naročilo. O datumu sklenitve </w:t>
      </w:r>
      <w:r>
        <w:rPr>
          <w:rFonts w:cs="Arial"/>
          <w:sz w:val="20"/>
          <w:szCs w:val="20"/>
        </w:rPr>
        <w:t>nove pogodbe</w:t>
      </w:r>
      <w:r w:rsidRPr="004C669B">
        <w:rPr>
          <w:rFonts w:cs="Arial"/>
          <w:sz w:val="20"/>
          <w:szCs w:val="20"/>
        </w:rPr>
        <w:t xml:space="preserve"> bo naročnik obvestil izvajalca/dobavitelja.</w:t>
      </w:r>
    </w:p>
    <w:p w:rsidR="00E433DB" w:rsidRPr="004C669B" w:rsidRDefault="00E433DB" w:rsidP="00E433DB">
      <w:pPr>
        <w:jc w:val="both"/>
        <w:rPr>
          <w:rFonts w:cs="Arial"/>
          <w:sz w:val="20"/>
          <w:szCs w:val="20"/>
        </w:rPr>
      </w:pPr>
      <w:r w:rsidRPr="004C669B">
        <w:rPr>
          <w:rFonts w:cs="Arial"/>
          <w:sz w:val="20"/>
          <w:szCs w:val="20"/>
        </w:rPr>
        <w:t>Če naročnik v roku 30 dni od seznanitve s kršitvijo ne začne novega postopka javnega naročila, se šteje, da je pogo</w:t>
      </w:r>
      <w:r>
        <w:rPr>
          <w:rFonts w:cs="Arial"/>
          <w:sz w:val="20"/>
          <w:szCs w:val="20"/>
        </w:rPr>
        <w:t>dba</w:t>
      </w:r>
      <w:r w:rsidRPr="004C669B">
        <w:rPr>
          <w:rFonts w:cs="Arial"/>
          <w:sz w:val="20"/>
          <w:szCs w:val="20"/>
        </w:rPr>
        <w:t xml:space="preserve"> razvezana trideseti dan od seznanitve s kršitvijo.</w:t>
      </w:r>
    </w:p>
    <w:p w:rsidR="00B1272A" w:rsidRPr="00B1272A" w:rsidRDefault="00B1272A" w:rsidP="00B1272A">
      <w:pPr>
        <w:jc w:val="both"/>
        <w:rPr>
          <w:rFonts w:cs="Arial"/>
          <w:sz w:val="20"/>
          <w:szCs w:val="20"/>
        </w:rPr>
      </w:pPr>
    </w:p>
    <w:p w:rsidR="00235DB0" w:rsidRPr="000574F2" w:rsidRDefault="00235DB0" w:rsidP="00235DB0">
      <w:pPr>
        <w:pStyle w:val="Telobesedila"/>
        <w:jc w:val="center"/>
        <w:rPr>
          <w:rFonts w:ascii="Arial" w:hAnsi="Arial" w:cs="Arial"/>
          <w:sz w:val="20"/>
        </w:rPr>
      </w:pPr>
      <w:r w:rsidRPr="000574F2">
        <w:rPr>
          <w:rFonts w:ascii="Arial" w:hAnsi="Arial" w:cs="Arial"/>
          <w:sz w:val="20"/>
        </w:rPr>
        <w:t>1</w:t>
      </w:r>
      <w:r w:rsidR="006835E5">
        <w:rPr>
          <w:rFonts w:ascii="Arial" w:hAnsi="Arial" w:cs="Arial"/>
          <w:sz w:val="20"/>
        </w:rPr>
        <w:t>3</w:t>
      </w:r>
      <w:r w:rsidRPr="000574F2">
        <w:rPr>
          <w:rFonts w:ascii="Arial" w:hAnsi="Arial" w:cs="Arial"/>
          <w:sz w:val="20"/>
        </w:rPr>
        <w:t>. člen</w:t>
      </w:r>
    </w:p>
    <w:p w:rsidR="006835E5" w:rsidRDefault="006835E5" w:rsidP="00B1272A">
      <w:pPr>
        <w:jc w:val="both"/>
        <w:rPr>
          <w:rFonts w:cs="Arial"/>
          <w:sz w:val="20"/>
          <w:szCs w:val="20"/>
        </w:rPr>
      </w:pPr>
      <w:r>
        <w:rPr>
          <w:rFonts w:cs="Arial"/>
          <w:sz w:val="20"/>
          <w:szCs w:val="20"/>
        </w:rPr>
        <w:t xml:space="preserve">Pogodba je sklenjena za obdobje </w:t>
      </w:r>
      <w:r w:rsidR="004906BB">
        <w:rPr>
          <w:rFonts w:cs="Arial"/>
          <w:sz w:val="20"/>
          <w:szCs w:val="20"/>
        </w:rPr>
        <w:t>2</w:t>
      </w:r>
      <w:r>
        <w:rPr>
          <w:rFonts w:cs="Arial"/>
          <w:sz w:val="20"/>
          <w:szCs w:val="20"/>
        </w:rPr>
        <w:t xml:space="preserve"> (</w:t>
      </w:r>
      <w:r w:rsidR="002665A7">
        <w:rPr>
          <w:rFonts w:cs="Arial"/>
          <w:sz w:val="20"/>
          <w:szCs w:val="20"/>
        </w:rPr>
        <w:t>dve</w:t>
      </w:r>
      <w:r>
        <w:rPr>
          <w:rFonts w:cs="Arial"/>
          <w:sz w:val="20"/>
          <w:szCs w:val="20"/>
        </w:rPr>
        <w:t xml:space="preserve">) </w:t>
      </w:r>
      <w:r w:rsidR="002665A7">
        <w:rPr>
          <w:rFonts w:cs="Arial"/>
          <w:sz w:val="20"/>
          <w:szCs w:val="20"/>
        </w:rPr>
        <w:t>leti</w:t>
      </w:r>
      <w:r w:rsidR="004906BB">
        <w:rPr>
          <w:rFonts w:cs="Arial"/>
          <w:sz w:val="20"/>
          <w:szCs w:val="20"/>
        </w:rPr>
        <w:t xml:space="preserve"> </w:t>
      </w:r>
      <w:r w:rsidR="00363DAC">
        <w:rPr>
          <w:rFonts w:cs="Arial"/>
          <w:sz w:val="20"/>
          <w:szCs w:val="20"/>
        </w:rPr>
        <w:t xml:space="preserve">oziroma do začetka dobav po novem </w:t>
      </w:r>
      <w:r w:rsidR="004906BB">
        <w:rPr>
          <w:rFonts w:cs="Arial"/>
          <w:sz w:val="20"/>
          <w:szCs w:val="20"/>
        </w:rPr>
        <w:t>javnem naročilu</w:t>
      </w:r>
      <w:r w:rsidR="00363DAC">
        <w:rPr>
          <w:rFonts w:cs="Arial"/>
          <w:sz w:val="20"/>
          <w:szCs w:val="20"/>
        </w:rPr>
        <w:t>.</w:t>
      </w:r>
    </w:p>
    <w:p w:rsidR="00B1272A" w:rsidRPr="00B1272A" w:rsidRDefault="00B1272A" w:rsidP="00B1272A">
      <w:pPr>
        <w:jc w:val="both"/>
        <w:rPr>
          <w:rFonts w:cs="Arial"/>
          <w:sz w:val="20"/>
          <w:szCs w:val="20"/>
        </w:rPr>
      </w:pPr>
      <w:r w:rsidRPr="00B1272A">
        <w:rPr>
          <w:rFonts w:cs="Arial"/>
          <w:sz w:val="20"/>
          <w:szCs w:val="20"/>
        </w:rPr>
        <w:t>Naročnik lahko razdre to pogodbo v naslednjih primerih:</w:t>
      </w:r>
    </w:p>
    <w:p w:rsidR="00B1272A" w:rsidRPr="00B1272A" w:rsidRDefault="00B1272A" w:rsidP="00B1272A">
      <w:pPr>
        <w:numPr>
          <w:ilvl w:val="0"/>
          <w:numId w:val="4"/>
        </w:numPr>
        <w:jc w:val="both"/>
        <w:rPr>
          <w:rFonts w:cs="Arial"/>
          <w:sz w:val="20"/>
          <w:szCs w:val="20"/>
        </w:rPr>
      </w:pPr>
      <w:r w:rsidRPr="00B1272A">
        <w:rPr>
          <w:rFonts w:cs="Arial"/>
          <w:sz w:val="20"/>
          <w:szCs w:val="20"/>
        </w:rPr>
        <w:t xml:space="preserve">če je izvedeno novo predmetno javno naročilo; </w:t>
      </w:r>
      <w:r w:rsidR="00B64012">
        <w:rPr>
          <w:rFonts w:cs="Arial"/>
          <w:sz w:val="20"/>
          <w:szCs w:val="20"/>
        </w:rPr>
        <w:t>kupec</w:t>
      </w:r>
      <w:r w:rsidRPr="00B1272A">
        <w:rPr>
          <w:rFonts w:cs="Arial"/>
          <w:sz w:val="20"/>
          <w:szCs w:val="20"/>
        </w:rPr>
        <w:t xml:space="preserve"> o dnevu pravnomočnosti pisno obvesti dobavitelja; odpoved stopi v veljavo z dnem, ko dobavitelj prejme obvestilo;</w:t>
      </w:r>
    </w:p>
    <w:p w:rsidR="00B1272A" w:rsidRPr="00B1272A" w:rsidRDefault="00B1272A" w:rsidP="00B1272A">
      <w:pPr>
        <w:ind w:left="720"/>
        <w:jc w:val="both"/>
        <w:rPr>
          <w:rFonts w:cs="Arial"/>
          <w:sz w:val="20"/>
          <w:szCs w:val="20"/>
        </w:rPr>
      </w:pPr>
    </w:p>
    <w:p w:rsidR="00B1272A" w:rsidRPr="00B1272A" w:rsidRDefault="00B1272A" w:rsidP="00B1272A">
      <w:pPr>
        <w:numPr>
          <w:ilvl w:val="0"/>
          <w:numId w:val="4"/>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B1272A" w:rsidRPr="00B1272A" w:rsidRDefault="00B1272A" w:rsidP="00B1272A">
      <w:pPr>
        <w:ind w:left="720"/>
        <w:jc w:val="both"/>
        <w:rPr>
          <w:rFonts w:cs="Arial"/>
          <w:sz w:val="20"/>
          <w:szCs w:val="20"/>
        </w:rPr>
      </w:pPr>
    </w:p>
    <w:p w:rsidR="00B1272A" w:rsidRPr="00B91450" w:rsidRDefault="00B1272A" w:rsidP="00B1272A">
      <w:pPr>
        <w:pStyle w:val="Telobesedila"/>
        <w:numPr>
          <w:ilvl w:val="0"/>
          <w:numId w:val="4"/>
        </w:numPr>
        <w:rPr>
          <w:rFonts w:ascii="Arial" w:hAnsi="Arial" w:cs="Arial"/>
          <w:sz w:val="20"/>
        </w:rPr>
      </w:pPr>
      <w:r w:rsidRPr="00B91450">
        <w:rPr>
          <w:rFonts w:ascii="Arial" w:hAnsi="Arial" w:cs="Arial"/>
          <w:sz w:val="20"/>
        </w:rPr>
        <w:t xml:space="preserve">če nastopijo pri </w:t>
      </w:r>
      <w:r w:rsidR="00B64012">
        <w:rPr>
          <w:rFonts w:ascii="Arial" w:hAnsi="Arial" w:cs="Arial"/>
          <w:sz w:val="20"/>
        </w:rPr>
        <w:t>dobavitelju</w:t>
      </w:r>
      <w:r w:rsidRPr="00B91450">
        <w:rPr>
          <w:rFonts w:ascii="Arial" w:hAnsi="Arial" w:cs="Arial"/>
          <w:sz w:val="20"/>
        </w:rPr>
        <w:t xml:space="preserve"> okoliščine, ki pomenijo znižanje cen in dobavitelj o tem ne obvesti </w:t>
      </w:r>
      <w:r w:rsidR="00B64012">
        <w:rPr>
          <w:rFonts w:ascii="Arial" w:hAnsi="Arial" w:cs="Arial"/>
          <w:sz w:val="20"/>
        </w:rPr>
        <w:t>kupca</w:t>
      </w:r>
      <w:r w:rsidRPr="00B91450">
        <w:rPr>
          <w:rFonts w:ascii="Arial" w:hAnsi="Arial" w:cs="Arial"/>
          <w:sz w:val="20"/>
        </w:rPr>
        <w:t xml:space="preserve"> in mu ne omogoči ugodnejšega nakupa; odpoved stopi v veljavo z dnem, ko dobavitelj prejme obvestilo;</w:t>
      </w:r>
    </w:p>
    <w:p w:rsidR="00B1272A" w:rsidRPr="00B91450" w:rsidRDefault="00B1272A" w:rsidP="00B1272A">
      <w:pPr>
        <w:pStyle w:val="Telobesedila"/>
        <w:numPr>
          <w:ilvl w:val="0"/>
          <w:numId w:val="4"/>
        </w:numPr>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B64012" w:rsidRDefault="00B1272A" w:rsidP="00B1272A">
      <w:pPr>
        <w:pStyle w:val="Telobesedila"/>
        <w:numPr>
          <w:ilvl w:val="0"/>
          <w:numId w:val="4"/>
        </w:numPr>
        <w:rPr>
          <w:rFonts w:ascii="Arial" w:hAnsi="Arial" w:cs="Arial"/>
          <w:sz w:val="20"/>
        </w:rPr>
      </w:pPr>
      <w:r w:rsidRPr="00B64012">
        <w:rPr>
          <w:rFonts w:ascii="Arial" w:hAnsi="Arial" w:cs="Arial"/>
          <w:sz w:val="20"/>
        </w:rPr>
        <w:t xml:space="preserve">kadar </w:t>
      </w:r>
      <w:r w:rsidR="00B64012" w:rsidRPr="00B64012">
        <w:rPr>
          <w:rFonts w:ascii="Arial" w:hAnsi="Arial" w:cs="Arial"/>
          <w:sz w:val="20"/>
        </w:rPr>
        <w:t>kupec</w:t>
      </w:r>
      <w:r w:rsidRPr="00B64012">
        <w:rPr>
          <w:rFonts w:ascii="Arial" w:hAnsi="Arial" w:cs="Arial"/>
          <w:sz w:val="20"/>
        </w:rPr>
        <w:t xml:space="preserve"> </w:t>
      </w:r>
      <w:r w:rsidR="00B51C34">
        <w:rPr>
          <w:rFonts w:ascii="Arial" w:hAnsi="Arial" w:cs="Arial"/>
          <w:sz w:val="20"/>
        </w:rPr>
        <w:t xml:space="preserve">2x </w:t>
      </w:r>
      <w:r w:rsidRPr="00B64012">
        <w:rPr>
          <w:rFonts w:ascii="Arial" w:hAnsi="Arial" w:cs="Arial"/>
          <w:sz w:val="20"/>
        </w:rPr>
        <w:t xml:space="preserve">pisno reklamira zamude pri izvajanju pogodbenih določil, nekvalitetno dobavljenega blaga ali nespoštovanje izvajanja ostalih določil </w:t>
      </w:r>
      <w:r w:rsidR="00B64012" w:rsidRPr="00B64012">
        <w:rPr>
          <w:rFonts w:ascii="Arial" w:hAnsi="Arial" w:cs="Arial"/>
          <w:sz w:val="20"/>
        </w:rPr>
        <w:t>pogodbe</w:t>
      </w:r>
      <w:r w:rsidRPr="00B64012">
        <w:rPr>
          <w:rFonts w:ascii="Arial" w:hAnsi="Arial" w:cs="Arial"/>
          <w:sz w:val="20"/>
        </w:rPr>
        <w:t xml:space="preserve">; </w:t>
      </w:r>
    </w:p>
    <w:p w:rsidR="00B1272A" w:rsidRPr="00B64012" w:rsidRDefault="00B1272A" w:rsidP="00B1272A">
      <w:pPr>
        <w:pStyle w:val="Telobesedila"/>
        <w:numPr>
          <w:ilvl w:val="0"/>
          <w:numId w:val="4"/>
        </w:numPr>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B1272A" w:rsidRDefault="00B1272A" w:rsidP="00B1272A">
      <w:pPr>
        <w:pStyle w:val="Telobesedila"/>
        <w:numPr>
          <w:ilvl w:val="0"/>
          <w:numId w:val="4"/>
        </w:numPr>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277807" w:rsidRDefault="00B51C34" w:rsidP="00277807">
      <w:pPr>
        <w:pStyle w:val="Telobesedila"/>
        <w:numPr>
          <w:ilvl w:val="0"/>
          <w:numId w:val="4"/>
        </w:numPr>
        <w:rPr>
          <w:rFonts w:ascii="Arial" w:hAnsi="Arial" w:cs="Arial"/>
          <w:sz w:val="20"/>
        </w:rPr>
      </w:pPr>
      <w:r>
        <w:rPr>
          <w:rFonts w:ascii="Arial" w:hAnsi="Arial" w:cs="Arial"/>
          <w:sz w:val="20"/>
        </w:rPr>
        <w:t xml:space="preserve">sporazumna odpoved: </w:t>
      </w:r>
      <w:r w:rsidR="00277807">
        <w:rPr>
          <w:rFonts w:ascii="Arial" w:hAnsi="Arial" w:cs="Arial"/>
          <w:sz w:val="20"/>
        </w:rPr>
        <w:t>v</w:t>
      </w:r>
      <w:r w:rsidR="00277807" w:rsidRPr="004C669B">
        <w:rPr>
          <w:rFonts w:ascii="Arial" w:hAnsi="Arial" w:cs="Arial"/>
          <w:sz w:val="20"/>
        </w:rPr>
        <w:t xml:space="preserve">saka pogodbena stranka lahko pisno odpove pogodbo v rednem odpovednem roku. Redni odpovedni rok znaša </w:t>
      </w:r>
      <w:r w:rsidR="00277807">
        <w:rPr>
          <w:rFonts w:ascii="Arial" w:hAnsi="Arial" w:cs="Arial"/>
          <w:sz w:val="20"/>
        </w:rPr>
        <w:t xml:space="preserve">60 dni </w:t>
      </w:r>
      <w:r w:rsidR="00277807" w:rsidRPr="004C669B">
        <w:rPr>
          <w:rFonts w:ascii="Arial" w:hAnsi="Arial" w:cs="Arial"/>
          <w:sz w:val="20"/>
        </w:rPr>
        <w:t>od prejema pisne odpovedi.</w:t>
      </w:r>
    </w:p>
    <w:p w:rsidR="00B1272A" w:rsidRPr="00B1272A" w:rsidRDefault="00B1272A" w:rsidP="00B1272A">
      <w:pPr>
        <w:jc w:val="both"/>
        <w:rPr>
          <w:rFonts w:cs="Arial"/>
          <w:sz w:val="20"/>
          <w:szCs w:val="20"/>
        </w:rPr>
      </w:pPr>
      <w:r w:rsidRPr="00B1272A">
        <w:rPr>
          <w:rFonts w:cs="Arial"/>
          <w:sz w:val="20"/>
          <w:szCs w:val="20"/>
        </w:rPr>
        <w:t xml:space="preserve"> </w:t>
      </w:r>
    </w:p>
    <w:p w:rsidR="00235DB0" w:rsidRPr="000574F2" w:rsidRDefault="00235DB0" w:rsidP="006835E5">
      <w:pPr>
        <w:pStyle w:val="Telobesedila"/>
        <w:widowControl/>
        <w:numPr>
          <w:ilvl w:val="0"/>
          <w:numId w:val="29"/>
        </w:numPr>
        <w:spacing w:after="0"/>
        <w:jc w:val="center"/>
        <w:rPr>
          <w:rFonts w:ascii="Arial" w:hAnsi="Arial" w:cs="Arial"/>
          <w:sz w:val="20"/>
        </w:rPr>
      </w:pPr>
      <w:r w:rsidRPr="000574F2">
        <w:rPr>
          <w:rFonts w:ascii="Arial" w:hAnsi="Arial" w:cs="Arial"/>
          <w:sz w:val="20"/>
        </w:rPr>
        <w:t>člen</w:t>
      </w:r>
    </w:p>
    <w:p w:rsidR="00235DB0" w:rsidRPr="000574F2" w:rsidRDefault="00235DB0" w:rsidP="00235DB0">
      <w:pPr>
        <w:pStyle w:val="Telobesedila"/>
        <w:rPr>
          <w:rFonts w:ascii="Arial" w:hAnsi="Arial" w:cs="Arial"/>
          <w:sz w:val="20"/>
        </w:rPr>
      </w:pPr>
      <w:r w:rsidRPr="000574F2">
        <w:rPr>
          <w:rFonts w:ascii="Arial" w:hAnsi="Arial" w:cs="Arial"/>
          <w:sz w:val="20"/>
        </w:rPr>
        <w:t>Morebitne spore iz te pogodbe, ki jih pogodbeni stranki ne bi mogli rešiti sporazumno, rešuje stvarno pristojno sodišče glede na sedež kupca. Za vsa razmerja, ki niso opredeljena s to pogodbo se uporablja Obligacijski zakonik.</w:t>
      </w:r>
    </w:p>
    <w:p w:rsidR="00B1272A" w:rsidRPr="00B1272A" w:rsidRDefault="00B1272A" w:rsidP="00B1272A">
      <w:pPr>
        <w:pStyle w:val="Brezrazmikov"/>
        <w:rPr>
          <w:rFonts w:cs="Arial"/>
          <w:sz w:val="20"/>
          <w:szCs w:val="20"/>
        </w:rPr>
      </w:pPr>
    </w:p>
    <w:p w:rsidR="00B1272A" w:rsidRPr="00B1272A" w:rsidRDefault="00B1272A" w:rsidP="00B1272A">
      <w:pPr>
        <w:pStyle w:val="Brezrazmikov"/>
        <w:jc w:val="both"/>
        <w:rPr>
          <w:rFonts w:cs="Arial"/>
          <w:sz w:val="20"/>
          <w:szCs w:val="20"/>
        </w:rPr>
      </w:pPr>
      <w:r w:rsidRPr="00B1272A">
        <w:rPr>
          <w:rFonts w:cs="Arial"/>
          <w:sz w:val="20"/>
          <w:szCs w:val="20"/>
        </w:rPr>
        <w:t xml:space="preserve">Pri tolmačenju te pogodbe in reševanju sporov se poleg pogodbe in Obligacijskega zakonika </w:t>
      </w:r>
    </w:p>
    <w:p w:rsidR="00B1272A" w:rsidRPr="00B1272A" w:rsidRDefault="00B1272A" w:rsidP="00B1272A">
      <w:pPr>
        <w:pStyle w:val="Brezrazmikov"/>
        <w:jc w:val="both"/>
        <w:rPr>
          <w:rFonts w:cs="Arial"/>
          <w:sz w:val="20"/>
          <w:szCs w:val="20"/>
        </w:rPr>
      </w:pPr>
      <w:r w:rsidRPr="00B1272A">
        <w:rPr>
          <w:rFonts w:cs="Arial"/>
          <w:sz w:val="20"/>
          <w:szCs w:val="20"/>
        </w:rPr>
        <w:t>(Ur. list RS št. 83/01) upoštevajo kot sestavni deli pogodbe:</w:t>
      </w:r>
    </w:p>
    <w:p w:rsidR="00B1272A" w:rsidRPr="00B1272A" w:rsidRDefault="00B1272A" w:rsidP="00B1272A">
      <w:pPr>
        <w:ind w:left="360"/>
        <w:jc w:val="both"/>
        <w:rPr>
          <w:rFonts w:cs="Arial"/>
          <w:sz w:val="20"/>
          <w:szCs w:val="20"/>
        </w:rPr>
      </w:pPr>
      <w:r w:rsidRPr="00B1272A">
        <w:rPr>
          <w:rFonts w:cs="Arial"/>
          <w:sz w:val="20"/>
          <w:szCs w:val="20"/>
        </w:rPr>
        <w:t>- razpisna dokumentacija,</w:t>
      </w:r>
    </w:p>
    <w:p w:rsidR="00B1272A" w:rsidRPr="00B1272A" w:rsidRDefault="00B1272A" w:rsidP="00B1272A">
      <w:pPr>
        <w:ind w:left="360"/>
        <w:jc w:val="both"/>
        <w:rPr>
          <w:rFonts w:cs="Arial"/>
          <w:sz w:val="20"/>
          <w:szCs w:val="20"/>
        </w:rPr>
      </w:pPr>
      <w:r w:rsidRPr="00B1272A">
        <w:rPr>
          <w:rFonts w:cs="Arial"/>
          <w:sz w:val="20"/>
          <w:szCs w:val="20"/>
        </w:rPr>
        <w:t>- ponudbena dokumentacija z izjavo o soglašanju z razpisnimi pogoji,</w:t>
      </w:r>
    </w:p>
    <w:p w:rsidR="00B1272A" w:rsidRPr="00B1272A" w:rsidRDefault="00B1272A" w:rsidP="00B1272A">
      <w:pPr>
        <w:ind w:left="360"/>
        <w:jc w:val="both"/>
        <w:rPr>
          <w:rFonts w:cs="Arial"/>
          <w:sz w:val="20"/>
          <w:szCs w:val="20"/>
        </w:rPr>
      </w:pPr>
      <w:r w:rsidRPr="00B1272A">
        <w:rPr>
          <w:rFonts w:cs="Arial"/>
          <w:sz w:val="20"/>
          <w:szCs w:val="20"/>
        </w:rPr>
        <w:t>- obvestilo o izbiri najugodnejšega ponudnika,</w:t>
      </w:r>
    </w:p>
    <w:p w:rsidR="00B1272A" w:rsidRPr="00B1272A" w:rsidRDefault="00B1272A" w:rsidP="00B1272A">
      <w:pPr>
        <w:ind w:left="360"/>
        <w:jc w:val="both"/>
        <w:rPr>
          <w:rFonts w:cs="Arial"/>
          <w:sz w:val="20"/>
          <w:szCs w:val="20"/>
        </w:rPr>
      </w:pPr>
      <w:r w:rsidRPr="00B1272A">
        <w:rPr>
          <w:rFonts w:cs="Arial"/>
          <w:sz w:val="20"/>
          <w:szCs w:val="20"/>
        </w:rPr>
        <w:t>- specifikacije in na njih nanašajoči se prospekti</w:t>
      </w:r>
    </w:p>
    <w:p w:rsidR="00B1272A" w:rsidRPr="00B1272A" w:rsidRDefault="00B1272A" w:rsidP="00B1272A">
      <w:pPr>
        <w:ind w:left="360"/>
        <w:jc w:val="both"/>
        <w:rPr>
          <w:rFonts w:cs="Arial"/>
          <w:sz w:val="20"/>
          <w:szCs w:val="20"/>
        </w:rPr>
      </w:pPr>
      <w:r w:rsidRPr="00B1272A">
        <w:rPr>
          <w:rFonts w:cs="Arial"/>
          <w:sz w:val="20"/>
          <w:szCs w:val="20"/>
        </w:rPr>
        <w:t>- ostala dokumentacija v zvezi s pogodbo.</w:t>
      </w:r>
    </w:p>
    <w:p w:rsidR="00B1272A" w:rsidRPr="00B1272A" w:rsidRDefault="00B1272A" w:rsidP="00B1272A">
      <w:pPr>
        <w:jc w:val="both"/>
        <w:rPr>
          <w:rFonts w:cs="Arial"/>
          <w:sz w:val="20"/>
          <w:szCs w:val="20"/>
        </w:rPr>
      </w:pPr>
    </w:p>
    <w:p w:rsidR="00B1272A" w:rsidRPr="00B1272A" w:rsidRDefault="00B1272A" w:rsidP="00B1272A">
      <w:pPr>
        <w:pStyle w:val="Telobesedila"/>
        <w:rPr>
          <w:rFonts w:ascii="Arial" w:hAnsi="Arial" w:cs="Arial"/>
          <w:sz w:val="20"/>
        </w:rPr>
      </w:pPr>
      <w:r w:rsidRPr="00B1272A">
        <w:rPr>
          <w:rFonts w:ascii="Arial" w:hAnsi="Arial" w:cs="Arial"/>
          <w:sz w:val="20"/>
        </w:rPr>
        <w:t>V kolikor se naknadno ugotovi, da so posamezna določila izvajalčeve ponudbe v nasprotju z razpisno dokumentacijo, veljajo določila razpisne dokumentacije.</w:t>
      </w:r>
    </w:p>
    <w:p w:rsidR="008E0EF0" w:rsidRPr="003F3C7B" w:rsidRDefault="00235DB0" w:rsidP="006835E5">
      <w:pPr>
        <w:pStyle w:val="Telobesedila"/>
        <w:numPr>
          <w:ilvl w:val="0"/>
          <w:numId w:val="29"/>
        </w:numPr>
        <w:jc w:val="center"/>
        <w:rPr>
          <w:rFonts w:ascii="Arial" w:hAnsi="Arial" w:cs="Arial"/>
          <w:sz w:val="20"/>
        </w:rPr>
      </w:pPr>
      <w:r>
        <w:rPr>
          <w:rFonts w:ascii="Arial" w:hAnsi="Arial" w:cs="Arial"/>
          <w:sz w:val="20"/>
        </w:rPr>
        <w:t>člen</w:t>
      </w:r>
    </w:p>
    <w:p w:rsidR="008E0EF0" w:rsidRPr="003F3C7B" w:rsidRDefault="008E0EF0" w:rsidP="008E0EF0">
      <w:pPr>
        <w:pStyle w:val="Telobesedila"/>
        <w:rPr>
          <w:rFonts w:ascii="Arial" w:hAnsi="Arial" w:cs="Arial"/>
          <w:sz w:val="20"/>
        </w:rPr>
      </w:pPr>
      <w:r w:rsidRPr="003F3C7B">
        <w:rPr>
          <w:rFonts w:ascii="Arial" w:hAnsi="Arial" w:cs="Arial"/>
          <w:sz w:val="20"/>
        </w:rPr>
        <w:t>Pogodba je napisana v 2 (dveh) izvodih, od katerih prejme vsaka stranka po 1 (en) izvod.</w:t>
      </w:r>
    </w:p>
    <w:p w:rsidR="00B64012" w:rsidRDefault="00B64012" w:rsidP="008E0EF0">
      <w:pPr>
        <w:tabs>
          <w:tab w:val="left" w:pos="3600"/>
        </w:tabs>
        <w:rPr>
          <w:rFonts w:cs="Arial"/>
          <w:sz w:val="20"/>
          <w:szCs w:val="20"/>
        </w:rPr>
      </w:pPr>
    </w:p>
    <w:p w:rsidR="00B64012" w:rsidRDefault="009D005E" w:rsidP="008E0EF0">
      <w:pPr>
        <w:tabs>
          <w:tab w:val="left" w:pos="3600"/>
        </w:tabs>
        <w:rPr>
          <w:rFonts w:cs="Arial"/>
          <w:sz w:val="20"/>
          <w:szCs w:val="20"/>
        </w:rPr>
      </w:pPr>
      <w:r>
        <w:rPr>
          <w:rFonts w:cs="Arial"/>
          <w:sz w:val="20"/>
          <w:szCs w:val="20"/>
        </w:rPr>
        <w:t xml:space="preserve">   </w:t>
      </w:r>
    </w:p>
    <w:p w:rsidR="008E0EF0" w:rsidRPr="00B1272A" w:rsidRDefault="008E0EF0" w:rsidP="008E0EF0">
      <w:pPr>
        <w:tabs>
          <w:tab w:val="left" w:pos="3600"/>
        </w:tabs>
        <w:rPr>
          <w:rFonts w:cs="Arial"/>
          <w:sz w:val="20"/>
          <w:szCs w:val="20"/>
        </w:rPr>
      </w:pPr>
      <w:r w:rsidRPr="00B1272A">
        <w:rPr>
          <w:rFonts w:cs="Arial"/>
          <w:sz w:val="20"/>
          <w:szCs w:val="20"/>
        </w:rPr>
        <w:t xml:space="preserve">Slovenj Gradec, dne ………                           </w:t>
      </w:r>
      <w:r w:rsidR="009D005E">
        <w:rPr>
          <w:rFonts w:cs="Arial"/>
          <w:sz w:val="20"/>
          <w:szCs w:val="20"/>
        </w:rPr>
        <w:t xml:space="preserve">      </w:t>
      </w:r>
      <w:r w:rsidRPr="00B1272A">
        <w:rPr>
          <w:rFonts w:cs="Arial"/>
          <w:sz w:val="20"/>
          <w:szCs w:val="20"/>
        </w:rPr>
        <w:t xml:space="preserve">     ……………., dne………………</w:t>
      </w:r>
    </w:p>
    <w:p w:rsidR="008E0EF0" w:rsidRPr="00B1272A" w:rsidRDefault="008E0EF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8E0EF0" w:rsidRPr="00B64012" w:rsidRDefault="00B64012" w:rsidP="008E0EF0">
      <w:pPr>
        <w:tabs>
          <w:tab w:val="left" w:pos="3600"/>
        </w:tabs>
        <w:rPr>
          <w:rFonts w:cs="Arial"/>
          <w:b/>
          <w:sz w:val="20"/>
          <w:szCs w:val="20"/>
        </w:rPr>
      </w:pPr>
      <w:r>
        <w:rPr>
          <w:rFonts w:cs="Arial"/>
          <w:b/>
          <w:sz w:val="20"/>
          <w:szCs w:val="20"/>
        </w:rPr>
        <w:t>Kupec</w:t>
      </w:r>
      <w:r w:rsidR="008E0EF0" w:rsidRPr="00B64012">
        <w:rPr>
          <w:rFonts w:cs="Arial"/>
          <w:b/>
          <w:sz w:val="20"/>
          <w:szCs w:val="20"/>
        </w:rPr>
        <w:t xml:space="preserve">:                                                        </w:t>
      </w:r>
      <w:r>
        <w:rPr>
          <w:rFonts w:cs="Arial"/>
          <w:b/>
          <w:sz w:val="20"/>
          <w:szCs w:val="20"/>
        </w:rPr>
        <w:t xml:space="preserve">  </w:t>
      </w:r>
      <w:r w:rsidR="008E0EF0" w:rsidRPr="00B64012">
        <w:rPr>
          <w:rFonts w:cs="Arial"/>
          <w:b/>
          <w:sz w:val="20"/>
          <w:szCs w:val="20"/>
        </w:rPr>
        <w:t xml:space="preserve">      </w:t>
      </w:r>
      <w:r w:rsidR="009D005E">
        <w:rPr>
          <w:rFonts w:cs="Arial"/>
          <w:b/>
          <w:sz w:val="20"/>
          <w:szCs w:val="20"/>
        </w:rPr>
        <w:t xml:space="preserve">      </w:t>
      </w:r>
      <w:r w:rsidR="008E0EF0" w:rsidRPr="00B64012">
        <w:rPr>
          <w:rFonts w:cs="Arial"/>
          <w:b/>
          <w:sz w:val="20"/>
          <w:szCs w:val="20"/>
        </w:rPr>
        <w:t xml:space="preserve"> Dobavitelj:</w:t>
      </w:r>
    </w:p>
    <w:p w:rsidR="00B64012" w:rsidRDefault="00B64012" w:rsidP="008E0EF0">
      <w:pPr>
        <w:tabs>
          <w:tab w:val="left" w:pos="3600"/>
        </w:tabs>
        <w:rPr>
          <w:rFonts w:cs="Arial"/>
          <w:sz w:val="20"/>
          <w:szCs w:val="20"/>
        </w:rPr>
      </w:pPr>
    </w:p>
    <w:p w:rsidR="008E0EF0" w:rsidRPr="00B64012" w:rsidRDefault="008E0EF0" w:rsidP="008E0EF0">
      <w:pPr>
        <w:tabs>
          <w:tab w:val="left" w:pos="3600"/>
        </w:tabs>
        <w:rPr>
          <w:rFonts w:cs="Arial"/>
          <w:b/>
          <w:sz w:val="20"/>
          <w:szCs w:val="20"/>
        </w:rPr>
      </w:pPr>
      <w:r w:rsidRPr="00B64012">
        <w:rPr>
          <w:rFonts w:cs="Arial"/>
          <w:b/>
          <w:sz w:val="20"/>
          <w:szCs w:val="20"/>
        </w:rPr>
        <w:t xml:space="preserve">Splošna bolnišnica                                          </w:t>
      </w:r>
      <w:r w:rsidR="009D005E">
        <w:rPr>
          <w:rFonts w:cs="Arial"/>
          <w:b/>
          <w:sz w:val="20"/>
          <w:szCs w:val="20"/>
        </w:rPr>
        <w:t xml:space="preserve">       </w:t>
      </w:r>
      <w:r w:rsidRPr="00B64012">
        <w:rPr>
          <w:rFonts w:cs="Arial"/>
          <w:b/>
          <w:sz w:val="20"/>
          <w:szCs w:val="20"/>
        </w:rPr>
        <w:t xml:space="preserve">  ………………………… </w:t>
      </w:r>
    </w:p>
    <w:p w:rsidR="008E0EF0" w:rsidRPr="00B1272A" w:rsidRDefault="008E0EF0" w:rsidP="008E0EF0">
      <w:pPr>
        <w:tabs>
          <w:tab w:val="left" w:pos="3600"/>
        </w:tabs>
        <w:rPr>
          <w:rFonts w:cs="Arial"/>
          <w:sz w:val="20"/>
          <w:szCs w:val="20"/>
        </w:rPr>
      </w:pPr>
      <w:r w:rsidRPr="00B1272A">
        <w:rPr>
          <w:rFonts w:cs="Arial"/>
          <w:sz w:val="20"/>
          <w:szCs w:val="20"/>
        </w:rPr>
        <w:t>Slovenj Gradec</w:t>
      </w:r>
    </w:p>
    <w:p w:rsidR="008E0EF0" w:rsidRPr="00B1272A" w:rsidRDefault="00AE7C7C" w:rsidP="008E0EF0">
      <w:pPr>
        <w:tabs>
          <w:tab w:val="left" w:pos="3600"/>
        </w:tabs>
        <w:rPr>
          <w:rFonts w:cs="Arial"/>
          <w:sz w:val="20"/>
          <w:szCs w:val="20"/>
        </w:rPr>
      </w:pPr>
      <w:r>
        <w:rPr>
          <w:rFonts w:cs="Arial"/>
          <w:sz w:val="20"/>
          <w:szCs w:val="20"/>
        </w:rPr>
        <w:t>Direktor</w:t>
      </w:r>
      <w:r w:rsidR="008E0EF0" w:rsidRPr="00B1272A">
        <w:rPr>
          <w:rFonts w:cs="Arial"/>
          <w:sz w:val="20"/>
          <w:szCs w:val="20"/>
        </w:rPr>
        <w:t xml:space="preserve">: </w:t>
      </w:r>
      <w:r w:rsidR="004906BB">
        <w:rPr>
          <w:rFonts w:cs="Arial"/>
          <w:sz w:val="20"/>
          <w:szCs w:val="20"/>
        </w:rPr>
        <w:t xml:space="preserve">            </w:t>
      </w:r>
      <w:r w:rsidR="008E0EF0" w:rsidRPr="00B1272A">
        <w:rPr>
          <w:rFonts w:cs="Arial"/>
          <w:sz w:val="20"/>
          <w:szCs w:val="20"/>
        </w:rPr>
        <w:t xml:space="preserve">                                       </w:t>
      </w:r>
      <w:r w:rsidR="009D005E">
        <w:rPr>
          <w:rFonts w:cs="Arial"/>
          <w:sz w:val="20"/>
          <w:szCs w:val="20"/>
        </w:rPr>
        <w:t xml:space="preserve">       </w:t>
      </w:r>
      <w:r w:rsidR="008E0EF0" w:rsidRPr="00B1272A">
        <w:rPr>
          <w:rFonts w:cs="Arial"/>
          <w:sz w:val="20"/>
          <w:szCs w:val="20"/>
        </w:rPr>
        <w:t xml:space="preserve"> </w:t>
      </w:r>
      <w:r w:rsidR="00D63C38">
        <w:rPr>
          <w:rFonts w:cs="Arial"/>
          <w:sz w:val="20"/>
          <w:szCs w:val="20"/>
        </w:rPr>
        <w:t xml:space="preserve">         </w:t>
      </w:r>
      <w:r w:rsidR="008E0EF0" w:rsidRPr="00B1272A">
        <w:rPr>
          <w:rFonts w:cs="Arial"/>
          <w:sz w:val="20"/>
          <w:szCs w:val="20"/>
        </w:rPr>
        <w:t>Direktor:</w:t>
      </w:r>
    </w:p>
    <w:p w:rsidR="008E0EF0" w:rsidRPr="00B1272A" w:rsidRDefault="00D63C38" w:rsidP="008E0EF0">
      <w:pPr>
        <w:tabs>
          <w:tab w:val="left" w:pos="3600"/>
        </w:tabs>
        <w:rPr>
          <w:rFonts w:cs="Arial"/>
          <w:sz w:val="20"/>
          <w:szCs w:val="20"/>
        </w:rPr>
      </w:pPr>
      <w:r>
        <w:rPr>
          <w:rFonts w:cs="Arial"/>
          <w:sz w:val="20"/>
          <w:szCs w:val="20"/>
        </w:rPr>
        <w:t>Janez Lavre, dr.med.</w:t>
      </w:r>
      <w:r w:rsidR="008E0EF0" w:rsidRPr="00B1272A">
        <w:rPr>
          <w:rFonts w:cs="Arial"/>
          <w:sz w:val="20"/>
          <w:szCs w:val="20"/>
        </w:rPr>
        <w:t xml:space="preserve">                     </w:t>
      </w:r>
      <w:r>
        <w:rPr>
          <w:rFonts w:cs="Arial"/>
          <w:sz w:val="20"/>
          <w:szCs w:val="20"/>
        </w:rPr>
        <w:t xml:space="preserve">                              </w:t>
      </w:r>
      <w:r w:rsidR="008E0EF0" w:rsidRPr="00B1272A">
        <w:rPr>
          <w:rFonts w:cs="Arial"/>
          <w:sz w:val="20"/>
          <w:szCs w:val="20"/>
        </w:rPr>
        <w:t>………………………….</w:t>
      </w:r>
    </w:p>
    <w:p w:rsidR="008E0EF0" w:rsidRDefault="008E0EF0" w:rsidP="008E0EF0">
      <w:pPr>
        <w:jc w:val="both"/>
        <w:rPr>
          <w:rFonts w:cs="Arial"/>
          <w:sz w:val="20"/>
          <w:szCs w:val="20"/>
        </w:rPr>
      </w:pPr>
    </w:p>
    <w:p w:rsidR="00235DB0" w:rsidRDefault="00235DB0" w:rsidP="008E0EF0">
      <w:pPr>
        <w:jc w:val="both"/>
        <w:rPr>
          <w:rFonts w:cs="Arial"/>
          <w:sz w:val="20"/>
          <w:szCs w:val="20"/>
        </w:rPr>
      </w:pPr>
    </w:p>
    <w:p w:rsidR="00235DB0" w:rsidRDefault="00235DB0" w:rsidP="008E0EF0">
      <w:pPr>
        <w:jc w:val="both"/>
        <w:rPr>
          <w:rFonts w:cs="Arial"/>
          <w:sz w:val="20"/>
          <w:szCs w:val="20"/>
        </w:rPr>
      </w:pPr>
    </w:p>
    <w:p w:rsidR="00235DB0" w:rsidRDefault="00235DB0" w:rsidP="008E0EF0">
      <w:pPr>
        <w:jc w:val="both"/>
        <w:rPr>
          <w:rFonts w:cs="Arial"/>
          <w:sz w:val="20"/>
          <w:szCs w:val="20"/>
        </w:rPr>
      </w:pPr>
    </w:p>
    <w:p w:rsidR="00115E78" w:rsidRDefault="00115E78" w:rsidP="008E0EF0">
      <w:pPr>
        <w:jc w:val="both"/>
        <w:rPr>
          <w:rFonts w:cs="Arial"/>
          <w:sz w:val="20"/>
          <w:szCs w:val="20"/>
        </w:rPr>
      </w:pPr>
    </w:p>
    <w:p w:rsidR="00582C10" w:rsidRDefault="00582C10" w:rsidP="008E0EF0">
      <w:pPr>
        <w:jc w:val="both"/>
        <w:rPr>
          <w:rFonts w:cs="Arial"/>
          <w:sz w:val="20"/>
          <w:szCs w:val="20"/>
        </w:rPr>
      </w:pPr>
    </w:p>
    <w:p w:rsidR="00235DB0" w:rsidRDefault="00235DB0"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Default="00930A0C" w:rsidP="00932E8A">
      <w:pPr>
        <w:jc w:val="both"/>
        <w:rPr>
          <w:rFonts w:cs="Arial"/>
          <w:sz w:val="20"/>
          <w:szCs w:val="20"/>
        </w:rPr>
      </w:pPr>
    </w:p>
    <w:p w:rsidR="00930A0C" w:rsidRPr="0032295C" w:rsidRDefault="00930A0C" w:rsidP="00930A0C">
      <w:pPr>
        <w:widowControl w:val="0"/>
        <w:jc w:val="both"/>
        <w:rPr>
          <w:rFonts w:cs="Arial"/>
          <w:b/>
          <w:bCs/>
          <w:sz w:val="20"/>
          <w:szCs w:val="20"/>
        </w:rPr>
      </w:pPr>
      <w:r w:rsidRPr="0032295C">
        <w:rPr>
          <w:rFonts w:cs="Arial"/>
          <w:b/>
          <w:bCs/>
          <w:sz w:val="20"/>
          <w:szCs w:val="20"/>
        </w:rPr>
        <w:t>V.   NAVODILA ZA DELO S PROGRAMOM GO-SOFT</w:t>
      </w:r>
    </w:p>
    <w:p w:rsidR="00930A0C" w:rsidRPr="00A942F8" w:rsidRDefault="00930A0C" w:rsidP="00930A0C">
      <w:pPr>
        <w:widowControl w:val="0"/>
        <w:suppressAutoHyphens/>
        <w:spacing w:line="100" w:lineRule="atLeast"/>
        <w:jc w:val="both"/>
        <w:rPr>
          <w:rFonts w:ascii="Times New Roman" w:hAnsi="Times New Roman" w:cs="Mangal"/>
          <w:kern w:val="1"/>
          <w:szCs w:val="20"/>
          <w:lang w:eastAsia="hi-IN" w:bidi="hi-IN"/>
        </w:rPr>
      </w:pPr>
    </w:p>
    <w:tbl>
      <w:tblPr>
        <w:tblW w:w="9637" w:type="dxa"/>
        <w:tblInd w:w="8" w:type="dxa"/>
        <w:tblLayout w:type="fixed"/>
        <w:tblCellMar>
          <w:left w:w="0" w:type="dxa"/>
          <w:right w:w="0" w:type="dxa"/>
        </w:tblCellMar>
        <w:tblLook w:val="0000" w:firstRow="0" w:lastRow="0" w:firstColumn="0" w:lastColumn="0" w:noHBand="0" w:noVBand="0"/>
      </w:tblPr>
      <w:tblGrid>
        <w:gridCol w:w="13"/>
        <w:gridCol w:w="2657"/>
        <w:gridCol w:w="1288"/>
        <w:gridCol w:w="294"/>
        <w:gridCol w:w="5376"/>
        <w:gridCol w:w="9"/>
      </w:tblGrid>
      <w:tr w:rsidR="00930A0C" w:rsidRPr="00A942F8" w:rsidTr="00930A0C">
        <w:tc>
          <w:tcPr>
            <w:tcW w:w="2670" w:type="dxa"/>
            <w:gridSpan w:val="2"/>
            <w:shd w:val="clear" w:color="auto" w:fill="auto"/>
            <w:vAlign w:val="center"/>
          </w:tcPr>
          <w:p w:rsidR="00930A0C" w:rsidRPr="00A942F8" w:rsidRDefault="00930A0C" w:rsidP="00930A0C">
            <w:pPr>
              <w:keepNext/>
              <w:widowControl w:val="0"/>
              <w:tabs>
                <w:tab w:val="left" w:pos="1728"/>
              </w:tabs>
              <w:snapToGrid w:val="0"/>
              <w:spacing w:before="240" w:after="60"/>
              <w:ind w:left="864" w:hanging="864"/>
              <w:jc w:val="both"/>
              <w:outlineLvl w:val="3"/>
              <w:rPr>
                <w:rFonts w:cs="Arial"/>
                <w:b/>
                <w:bCs/>
                <w:sz w:val="20"/>
                <w:szCs w:val="20"/>
              </w:rPr>
            </w:pPr>
            <w:r w:rsidRPr="00A942F8">
              <w:rPr>
                <w:rFonts w:cs="Arial"/>
                <w:b/>
                <w:bCs/>
                <w:sz w:val="20"/>
                <w:szCs w:val="20"/>
              </w:rPr>
              <w:t>1. Obvestila</w:t>
            </w:r>
          </w:p>
        </w:tc>
        <w:tc>
          <w:tcPr>
            <w:tcW w:w="6967" w:type="dxa"/>
            <w:gridSpan w:val="4"/>
            <w:shd w:val="clear" w:color="auto" w:fill="auto"/>
            <w:vAlign w:val="center"/>
          </w:tcPr>
          <w:p w:rsidR="00930A0C" w:rsidRPr="00A942F8" w:rsidRDefault="00930A0C" w:rsidP="00930A0C">
            <w:pPr>
              <w:suppressLineNumbers/>
              <w:suppressAutoHyphens/>
              <w:snapToGrid w:val="0"/>
              <w:jc w:val="right"/>
              <w:rPr>
                <w:rFonts w:cs="Arial"/>
                <w:sz w:val="20"/>
                <w:szCs w:val="20"/>
              </w:rPr>
            </w:pPr>
          </w:p>
        </w:tc>
      </w:tr>
      <w:tr w:rsidR="00930A0C" w:rsidRPr="00A942F8" w:rsidTr="00930A0C">
        <w:tc>
          <w:tcPr>
            <w:tcW w:w="9637" w:type="dxa"/>
            <w:gridSpan w:val="6"/>
            <w:shd w:val="clear" w:color="auto" w:fill="auto"/>
            <w:vAlign w:val="center"/>
          </w:tcPr>
          <w:p w:rsidR="00930A0C" w:rsidRPr="00A942F8" w:rsidRDefault="00930A0C" w:rsidP="00930A0C">
            <w:pPr>
              <w:suppressLineNumbers/>
              <w:suppressAutoHyphens/>
              <w:snapToGrid w:val="0"/>
              <w:rPr>
                <w:rFonts w:cs="Arial"/>
                <w:sz w:val="20"/>
                <w:szCs w:val="20"/>
              </w:rPr>
            </w:pPr>
            <w:r w:rsidRPr="00A942F8">
              <w:rPr>
                <w:rFonts w:cs="Arial"/>
                <w:sz w:val="20"/>
                <w:szCs w:val="20"/>
              </w:rPr>
              <w:t>Osrednji del strani je namenjen prikazu zadnjih 10 obvestil in sicer so to splošna sporočila namenjena uporabnikom modula 'Javni razpisi' ter obvestila, da je dostop do določenega javnega razpisa omogočen.</w:t>
            </w:r>
            <w:r w:rsidRPr="00A942F8">
              <w:rPr>
                <w:rFonts w:cs="Arial"/>
                <w:sz w:val="20"/>
                <w:szCs w:val="20"/>
              </w:rPr>
              <w:br/>
            </w:r>
            <w:r w:rsidRPr="00A942F8">
              <w:rPr>
                <w:rFonts w:cs="Arial"/>
                <w:sz w:val="20"/>
                <w:szCs w:val="20"/>
              </w:rPr>
              <w:br/>
              <w:t>Področja:</w:t>
            </w:r>
            <w:r w:rsidRPr="00A942F8">
              <w:rPr>
                <w:rFonts w:cs="Arial"/>
                <w:sz w:val="20"/>
                <w:szCs w:val="20"/>
              </w:rPr>
              <w:br/>
              <w:t>Javni razpisi pripadajo določenemu področju. Z izborom področja dobimo seznam tistih javnih razpisov, ki se nanašajo na izbrano področje.</w:t>
            </w:r>
            <w:r w:rsidRPr="00A942F8">
              <w:rPr>
                <w:rFonts w:cs="Arial"/>
                <w:sz w:val="20"/>
                <w:szCs w:val="20"/>
              </w:rPr>
              <w:br/>
            </w:r>
            <w:r w:rsidRPr="00A942F8">
              <w:rPr>
                <w:rFonts w:cs="Arial"/>
                <w:sz w:val="20"/>
                <w:szCs w:val="20"/>
              </w:rPr>
              <w:br/>
              <w:t>Ostali uporabniki:</w:t>
            </w:r>
            <w:r w:rsidRPr="00A942F8">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A942F8">
              <w:rPr>
                <w:rFonts w:cs="Arial"/>
                <w:sz w:val="20"/>
                <w:szCs w:val="20"/>
              </w:rPr>
              <w:br/>
            </w:r>
            <w:r w:rsidRPr="00A942F8">
              <w:rPr>
                <w:rFonts w:cs="Arial"/>
                <w:sz w:val="20"/>
                <w:szCs w:val="20"/>
              </w:rPr>
              <w:br/>
              <w:t>POGOSTA VPRAŠANJA:</w:t>
            </w:r>
            <w:r w:rsidRPr="00A942F8">
              <w:rPr>
                <w:rFonts w:cs="Arial"/>
                <w:sz w:val="20"/>
                <w:szCs w:val="20"/>
              </w:rPr>
              <w:br/>
              <w:t>- Zakaj ne vidim mojega javnega razpisa?</w:t>
            </w:r>
            <w:r w:rsidRPr="00A942F8">
              <w:rPr>
                <w:rFonts w:cs="Arial"/>
                <w:sz w:val="20"/>
                <w:szCs w:val="20"/>
              </w:rPr>
              <w:br/>
              <w:t>- Kje lahko natisnem razpis?</w:t>
            </w:r>
            <w:r w:rsidRPr="00A942F8">
              <w:rPr>
                <w:rFonts w:cs="Arial"/>
                <w:sz w:val="20"/>
                <w:szCs w:val="20"/>
              </w:rPr>
              <w:br/>
              <w:t>- Kako vem, da so podatki vpisani?</w:t>
            </w:r>
            <w:r w:rsidRPr="00A942F8">
              <w:rPr>
                <w:rFonts w:cs="Arial"/>
                <w:sz w:val="20"/>
                <w:szCs w:val="20"/>
              </w:rPr>
              <w:br/>
              <w:t xml:space="preserve">- Kaj moram obvezno preveriti pred zaključkom javnega razpisa? </w:t>
            </w:r>
          </w:p>
        </w:tc>
      </w:tr>
      <w:tr w:rsidR="00930A0C" w:rsidRPr="00A942F8" w:rsidTr="00930A0C">
        <w:tc>
          <w:tcPr>
            <w:tcW w:w="4252" w:type="dxa"/>
            <w:gridSpan w:val="4"/>
            <w:shd w:val="clear" w:color="auto" w:fill="auto"/>
            <w:vAlign w:val="center"/>
          </w:tcPr>
          <w:p w:rsidR="00930A0C" w:rsidRPr="00A942F8" w:rsidRDefault="00930A0C" w:rsidP="00930A0C">
            <w:pPr>
              <w:keepNext/>
              <w:widowControl w:val="0"/>
              <w:tabs>
                <w:tab w:val="left" w:pos="1728"/>
              </w:tabs>
              <w:snapToGrid w:val="0"/>
              <w:spacing w:before="240" w:after="60"/>
              <w:ind w:left="864" w:hanging="864"/>
              <w:outlineLvl w:val="3"/>
              <w:rPr>
                <w:rFonts w:cs="Arial"/>
                <w:b/>
                <w:bCs/>
                <w:sz w:val="20"/>
                <w:szCs w:val="20"/>
              </w:rPr>
            </w:pPr>
            <w:bookmarkStart w:id="44" w:name="dokumentacija"/>
            <w:bookmarkEnd w:id="44"/>
            <w:r w:rsidRPr="00A942F8">
              <w:rPr>
                <w:rFonts w:cs="Arial"/>
                <w:b/>
                <w:bCs/>
                <w:sz w:val="20"/>
                <w:szCs w:val="20"/>
              </w:rPr>
              <w:t>2. Seznam javnih razpisov</w:t>
            </w:r>
          </w:p>
        </w:tc>
        <w:tc>
          <w:tcPr>
            <w:tcW w:w="5385" w:type="dxa"/>
            <w:gridSpan w:val="2"/>
            <w:shd w:val="clear" w:color="auto" w:fill="auto"/>
            <w:vAlign w:val="center"/>
          </w:tcPr>
          <w:p w:rsidR="00930A0C" w:rsidRPr="00A942F8" w:rsidRDefault="00930A0C" w:rsidP="00930A0C">
            <w:pPr>
              <w:suppressLineNumbers/>
              <w:suppressAutoHyphens/>
              <w:snapToGrid w:val="0"/>
              <w:rPr>
                <w:rFonts w:cs="Arial"/>
                <w:sz w:val="20"/>
                <w:szCs w:val="20"/>
              </w:rPr>
            </w:pPr>
            <w:r w:rsidRPr="00A942F8">
              <w:rPr>
                <w:rFonts w:cs="Arial"/>
                <w:sz w:val="20"/>
                <w:szCs w:val="20"/>
              </w:rPr>
              <w:t xml:space="preserve"> </w:t>
            </w:r>
          </w:p>
        </w:tc>
      </w:tr>
      <w:tr w:rsidR="00930A0C" w:rsidRPr="00A942F8" w:rsidTr="00930A0C">
        <w:tc>
          <w:tcPr>
            <w:tcW w:w="9637" w:type="dxa"/>
            <w:gridSpan w:val="6"/>
            <w:shd w:val="clear" w:color="auto" w:fill="auto"/>
            <w:vAlign w:val="center"/>
          </w:tcPr>
          <w:p w:rsidR="00930A0C" w:rsidRPr="00A942F8" w:rsidRDefault="00930A0C" w:rsidP="00930A0C">
            <w:pPr>
              <w:suppressLineNumbers/>
              <w:suppressAutoHyphens/>
              <w:snapToGrid w:val="0"/>
              <w:rPr>
                <w:rFonts w:cs="Arial"/>
                <w:sz w:val="20"/>
                <w:szCs w:val="20"/>
              </w:rPr>
            </w:pPr>
            <w:r w:rsidRPr="00A942F8">
              <w:rPr>
                <w:rFonts w:cs="Arial"/>
                <w:sz w:val="20"/>
                <w:szCs w:val="20"/>
              </w:rPr>
              <w:br/>
              <w:t>Na osrednji strani so prikazani javni razpisi izbranega področja.</w:t>
            </w:r>
            <w:r w:rsidRPr="00A942F8">
              <w:rPr>
                <w:rFonts w:cs="Arial"/>
                <w:sz w:val="20"/>
                <w:szCs w:val="20"/>
              </w:rPr>
              <w:br/>
            </w:r>
            <w:r w:rsidRPr="00A942F8">
              <w:rPr>
                <w:rFonts w:cs="Arial"/>
                <w:sz w:val="20"/>
                <w:szCs w:val="20"/>
              </w:rPr>
              <w:br/>
              <w:t>ISKANJE JAVNIH RAZPISOV:</w:t>
            </w:r>
            <w:r w:rsidRPr="00A942F8">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A942F8">
              <w:rPr>
                <w:rFonts w:cs="Arial"/>
                <w:sz w:val="20"/>
                <w:szCs w:val="20"/>
              </w:rPr>
              <w:br/>
              <w:t>Kriteriji, po katerem lahko iščemo javne razpise so:</w:t>
            </w:r>
            <w:r w:rsidRPr="00A942F8">
              <w:rPr>
                <w:rFonts w:cs="Arial"/>
                <w:sz w:val="20"/>
                <w:szCs w:val="20"/>
              </w:rPr>
              <w:br/>
              <w:t>- Šifra javnega razpisa, </w:t>
            </w:r>
            <w:r w:rsidRPr="00A942F8">
              <w:rPr>
                <w:rFonts w:cs="Arial"/>
                <w:sz w:val="20"/>
                <w:szCs w:val="20"/>
              </w:rPr>
              <w:br/>
              <w:t>- Naziv: za nadomeščanje enega ali več neznanih podatkov uporabljamo znak %</w:t>
            </w:r>
            <w:r w:rsidRPr="00A942F8">
              <w:rPr>
                <w:rFonts w:cs="Arial"/>
                <w:sz w:val="20"/>
                <w:szCs w:val="20"/>
              </w:rPr>
              <w:br/>
              <w:t>- Področje: izberemo med danimi področji</w:t>
            </w:r>
            <w:r w:rsidRPr="00A942F8">
              <w:rPr>
                <w:rFonts w:cs="Arial"/>
                <w:sz w:val="20"/>
                <w:szCs w:val="20"/>
              </w:rPr>
              <w:br/>
              <w:t>- trenutni datum in ura, na katerega je omogočen vnos podatkov</w:t>
            </w:r>
            <w:r w:rsidRPr="00A942F8">
              <w:rPr>
                <w:rFonts w:cs="Arial"/>
                <w:sz w:val="20"/>
                <w:szCs w:val="20"/>
              </w:rPr>
              <w:br/>
              <w:t>- Status javnega razpisa: izbiramo med danimi statusi in sicer so pomembni naslednji statusi:</w:t>
            </w:r>
            <w:r w:rsidRPr="00A942F8">
              <w:rPr>
                <w:rFonts w:cs="Arial"/>
                <w:sz w:val="20"/>
                <w:szCs w:val="20"/>
              </w:rPr>
              <w:br/>
              <w:t>   Objavljen: za objavljene javne razpise lahko vnašamo podatke (če je trenutni datum in ura manjši od datuma in ure, do katerega lahko vnašamo podatke!)</w:t>
            </w:r>
            <w:r w:rsidRPr="00A942F8">
              <w:rPr>
                <w:rFonts w:cs="Arial"/>
                <w:sz w:val="20"/>
                <w:szCs w:val="20"/>
              </w:rPr>
              <w:br/>
              <w:t xml:space="preserve">    Za pregled pretekih javnih razpisov pa lahko izberemo ostale statuse: V obdelavi, Aktiven oz. Končan </w:t>
            </w:r>
            <w:r w:rsidRPr="00A942F8">
              <w:rPr>
                <w:rFonts w:cs="Arial"/>
                <w:sz w:val="20"/>
                <w:szCs w:val="20"/>
              </w:rPr>
              <w:br/>
            </w:r>
            <w:r w:rsidRPr="00A942F8">
              <w:rPr>
                <w:rFonts w:cs="Arial"/>
                <w:sz w:val="20"/>
                <w:szCs w:val="20"/>
              </w:rPr>
              <w:br/>
              <w:t>GUMBI:</w:t>
            </w:r>
            <w:r w:rsidRPr="00A942F8">
              <w:rPr>
                <w:rFonts w:cs="Arial"/>
                <w:sz w:val="20"/>
                <w:szCs w:val="20"/>
              </w:rPr>
              <w:br/>
              <w:t>Išči: s pritiskom na gumb Išči dobimo na osrednji strani tiste javne razpise, ki ustrezajo iskalnim pogojem/kriterijem.</w:t>
            </w:r>
            <w:r w:rsidRPr="00A942F8">
              <w:rPr>
                <w:rFonts w:cs="Arial"/>
                <w:sz w:val="20"/>
                <w:szCs w:val="20"/>
              </w:rPr>
              <w:br/>
            </w:r>
            <w:r w:rsidRPr="00A942F8">
              <w:rPr>
                <w:rFonts w:cs="Arial"/>
                <w:sz w:val="20"/>
                <w:szCs w:val="20"/>
              </w:rPr>
              <w:br/>
              <w:t xml:space="preserve">*Iskalne pogoje/kriterije ni nujno potrebno vnašati, uporabljajo se samo za lažje iskanje javnih razpisov. </w:t>
            </w:r>
            <w:r w:rsidRPr="00A942F8">
              <w:rPr>
                <w:rFonts w:cs="Arial"/>
                <w:sz w:val="20"/>
                <w:szCs w:val="20"/>
              </w:rPr>
              <w:br/>
            </w:r>
            <w:r w:rsidRPr="00A942F8">
              <w:rPr>
                <w:rFonts w:cs="Arial"/>
                <w:sz w:val="20"/>
                <w:szCs w:val="20"/>
              </w:rPr>
              <w:br/>
              <w:t>IZBOR ŽELENEGA JAVNEGA RAZPISA:</w:t>
            </w:r>
            <w:r w:rsidRPr="00A942F8">
              <w:rPr>
                <w:rFonts w:cs="Arial"/>
                <w:sz w:val="20"/>
                <w:szCs w:val="20"/>
              </w:rPr>
              <w:br/>
              <w:t xml:space="preserve">S klikom na </w:t>
            </w:r>
            <w:r w:rsidRPr="00A942F8">
              <w:rPr>
                <w:rFonts w:cs="Arial"/>
                <w:color w:val="0000FF"/>
                <w:sz w:val="20"/>
                <w:szCs w:val="20"/>
              </w:rPr>
              <w:t>šifro</w:t>
            </w:r>
            <w:r w:rsidRPr="00A942F8">
              <w:rPr>
                <w:rFonts w:cs="Arial"/>
                <w:sz w:val="20"/>
                <w:szCs w:val="20"/>
              </w:rPr>
              <w:t xml:space="preserve"> javnega razpisa na osrednji strani določimo aktivni javni razpis, za katerega bomo vnašali / pregledovali podatke. </w:t>
            </w:r>
          </w:p>
        </w:tc>
      </w:tr>
      <w:tr w:rsidR="00930A0C" w:rsidRPr="00A942F8" w:rsidTr="00930A0C">
        <w:trPr>
          <w:gridBefore w:val="1"/>
          <w:gridAfter w:val="1"/>
          <w:wBefore w:w="13" w:type="dxa"/>
          <w:wAfter w:w="9" w:type="dxa"/>
        </w:trPr>
        <w:tc>
          <w:tcPr>
            <w:tcW w:w="3945" w:type="dxa"/>
            <w:gridSpan w:val="2"/>
            <w:shd w:val="clear" w:color="auto" w:fill="auto"/>
            <w:vAlign w:val="center"/>
          </w:tcPr>
          <w:p w:rsidR="00930A0C" w:rsidRPr="00A942F8" w:rsidRDefault="00930A0C" w:rsidP="00930A0C">
            <w:pPr>
              <w:keepNext/>
              <w:widowControl w:val="0"/>
              <w:tabs>
                <w:tab w:val="left" w:pos="1728"/>
              </w:tabs>
              <w:snapToGrid w:val="0"/>
              <w:spacing w:before="240" w:after="60"/>
              <w:ind w:left="864" w:hanging="864"/>
              <w:outlineLvl w:val="3"/>
              <w:rPr>
                <w:rFonts w:cs="Arial"/>
                <w:b/>
                <w:bCs/>
                <w:sz w:val="18"/>
                <w:szCs w:val="18"/>
              </w:rPr>
            </w:pPr>
            <w:r w:rsidRPr="00A942F8">
              <w:rPr>
                <w:rFonts w:cs="Arial"/>
                <w:b/>
                <w:bCs/>
                <w:sz w:val="18"/>
                <w:szCs w:val="18"/>
              </w:rPr>
              <w:t>3. Seznam artiklov</w:t>
            </w:r>
          </w:p>
        </w:tc>
        <w:tc>
          <w:tcPr>
            <w:tcW w:w="5670" w:type="dxa"/>
            <w:gridSpan w:val="2"/>
            <w:shd w:val="clear" w:color="auto" w:fill="auto"/>
            <w:vAlign w:val="center"/>
          </w:tcPr>
          <w:p w:rsidR="00930A0C" w:rsidRPr="00A942F8" w:rsidRDefault="00930A0C" w:rsidP="00930A0C">
            <w:pPr>
              <w:suppressLineNumbers/>
              <w:suppressAutoHyphens/>
              <w:snapToGrid w:val="0"/>
              <w:rPr>
                <w:rFonts w:cs="Arial"/>
                <w:sz w:val="20"/>
                <w:szCs w:val="20"/>
              </w:rPr>
            </w:pPr>
            <w:r w:rsidRPr="00A942F8">
              <w:rPr>
                <w:rFonts w:cs="Arial"/>
                <w:noProof/>
                <w:sz w:val="20"/>
                <w:szCs w:val="20"/>
              </w:rPr>
              <mc:AlternateContent>
                <mc:Choice Requires="wps">
                  <w:drawing>
                    <wp:inline distT="0" distB="0" distL="0" distR="0" wp14:anchorId="429C932C" wp14:editId="0BC6C439">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19C50199"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A942F8">
              <w:rPr>
                <w:rFonts w:cs="Arial"/>
                <w:sz w:val="20"/>
                <w:szCs w:val="20"/>
              </w:rPr>
              <w:t xml:space="preserve"> </w:t>
            </w:r>
          </w:p>
        </w:tc>
      </w:tr>
      <w:tr w:rsidR="00930A0C" w:rsidRPr="00A942F8" w:rsidTr="00930A0C">
        <w:trPr>
          <w:gridBefore w:val="1"/>
          <w:gridAfter w:val="1"/>
          <w:wBefore w:w="13" w:type="dxa"/>
          <w:wAfter w:w="9" w:type="dxa"/>
        </w:trPr>
        <w:tc>
          <w:tcPr>
            <w:tcW w:w="9615" w:type="dxa"/>
            <w:gridSpan w:val="4"/>
            <w:shd w:val="clear" w:color="auto" w:fill="auto"/>
            <w:vAlign w:val="center"/>
          </w:tcPr>
          <w:p w:rsidR="00930A0C" w:rsidRPr="00A942F8" w:rsidRDefault="00930A0C" w:rsidP="00930A0C">
            <w:pPr>
              <w:suppressLineNumbers/>
              <w:suppressAutoHyphens/>
              <w:snapToGrid w:val="0"/>
              <w:rPr>
                <w:rFonts w:cs="Arial"/>
                <w:sz w:val="18"/>
                <w:szCs w:val="18"/>
              </w:rPr>
            </w:pPr>
            <w:r w:rsidRPr="00A942F8">
              <w:rPr>
                <w:rFonts w:cs="Arial"/>
                <w:sz w:val="18"/>
                <w:szCs w:val="18"/>
              </w:rPr>
              <w:t>SEZNAM ARTIKLOV IZBRANEGA JAVNEGA RAZPISA:</w:t>
            </w:r>
            <w:r w:rsidRPr="00A942F8">
              <w:rPr>
                <w:rFonts w:cs="Arial"/>
                <w:sz w:val="18"/>
                <w:szCs w:val="18"/>
              </w:rPr>
              <w:br/>
              <w:t xml:space="preserve">Ob izboru javnega razpisa je potrebno v navigatorju izbrati želeno skupino aktivnega javnega razpisa, za katerega želimo vnašati/pregledovati podatke. S klikom na </w:t>
            </w:r>
            <w:r w:rsidRPr="00A942F8">
              <w:rPr>
                <w:rFonts w:cs="Arial"/>
                <w:color w:val="0000FF"/>
                <w:sz w:val="18"/>
                <w:szCs w:val="18"/>
              </w:rPr>
              <w:t xml:space="preserve">šifro skupine </w:t>
            </w:r>
            <w:r w:rsidRPr="00A942F8">
              <w:rPr>
                <w:rFonts w:cs="Arial"/>
                <w:sz w:val="18"/>
                <w:szCs w:val="18"/>
              </w:rPr>
              <w:t>dobimo na osrednji strani seznam nadomestnih artiklov in artiklov, ki pripadajo izbrani skupini.</w:t>
            </w:r>
            <w:r w:rsidRPr="00A942F8">
              <w:rPr>
                <w:rFonts w:cs="Arial"/>
                <w:sz w:val="18"/>
                <w:szCs w:val="18"/>
              </w:rPr>
              <w:br/>
            </w:r>
            <w:r w:rsidRPr="00A942F8">
              <w:rPr>
                <w:rFonts w:cs="Arial"/>
                <w:sz w:val="18"/>
                <w:szCs w:val="18"/>
              </w:rPr>
              <w:br/>
              <w:t>ISKANJE ARTIKLOV ZNOTRAJ IZBRANE SKUPINE:</w:t>
            </w:r>
            <w:r w:rsidRPr="00A942F8">
              <w:rPr>
                <w:rFonts w:cs="Arial"/>
                <w:sz w:val="18"/>
                <w:szCs w:val="18"/>
              </w:rPr>
              <w:br/>
              <w:t xml:space="preserve">V navigatorju se nahajajo polja za iskanje artiklov za izbrano skupino. </w:t>
            </w:r>
            <w:r w:rsidRPr="00A942F8">
              <w:rPr>
                <w:rFonts w:cs="Arial"/>
                <w:sz w:val="18"/>
                <w:szCs w:val="18"/>
              </w:rPr>
              <w:br/>
              <w:t>Kriteriji, po katerem lahko iščemo artikle so:</w:t>
            </w:r>
            <w:r w:rsidRPr="00A942F8">
              <w:rPr>
                <w:rFonts w:cs="Arial"/>
                <w:sz w:val="18"/>
                <w:szCs w:val="18"/>
              </w:rPr>
              <w:br/>
              <w:t>- Artikel: delovna šifra artikla (lahko vnesemo samo del šifre)</w:t>
            </w:r>
            <w:r w:rsidRPr="00A942F8">
              <w:rPr>
                <w:rFonts w:cs="Arial"/>
                <w:sz w:val="18"/>
                <w:szCs w:val="18"/>
              </w:rPr>
              <w:br/>
              <w:t>- Naziv artikla (ime artikla): za nadomeščanje enega ali več neznanih podatkov uporabljamo znak %</w:t>
            </w:r>
            <w:r w:rsidRPr="00A942F8">
              <w:rPr>
                <w:rFonts w:cs="Arial"/>
                <w:sz w:val="18"/>
                <w:szCs w:val="18"/>
              </w:rPr>
              <w:br/>
              <w:t xml:space="preserve">- Tip artikla: izbiramo lahko med naslednji tipi: </w:t>
            </w:r>
          </w:p>
          <w:p w:rsidR="00930A0C" w:rsidRPr="00A942F8" w:rsidRDefault="00930A0C" w:rsidP="00930A0C">
            <w:pPr>
              <w:suppressLineNumbers/>
              <w:suppressAutoHyphens/>
              <w:ind w:left="600"/>
              <w:rPr>
                <w:rFonts w:cs="Arial"/>
                <w:sz w:val="18"/>
                <w:szCs w:val="18"/>
              </w:rPr>
            </w:pPr>
            <w:r w:rsidRPr="00A942F8">
              <w:rPr>
                <w:rFonts w:cs="Arial"/>
                <w:sz w:val="18"/>
                <w:szCs w:val="18"/>
              </w:rPr>
              <w:t>Vse: vsi artikli</w:t>
            </w:r>
            <w:r w:rsidRPr="00A942F8">
              <w:rPr>
                <w:rFonts w:cs="Arial"/>
                <w:sz w:val="18"/>
                <w:szCs w:val="18"/>
              </w:rPr>
              <w:br/>
              <w:t>Artikel: vneseni točno razpisani artikli po kataloški številki in proizvajalcu</w:t>
            </w:r>
            <w:r w:rsidRPr="00A942F8">
              <w:rPr>
                <w:rFonts w:cs="Arial"/>
                <w:sz w:val="18"/>
                <w:szCs w:val="18"/>
              </w:rPr>
              <w:br/>
              <w:t>Artikel in nadomestek: vneseni tako razpisani artikli kot nadomestni artikli</w:t>
            </w:r>
            <w:r w:rsidRPr="00A942F8">
              <w:rPr>
                <w:rFonts w:cs="Arial"/>
                <w:sz w:val="18"/>
                <w:szCs w:val="18"/>
              </w:rPr>
              <w:br/>
              <w:t>Nadomestek: vneseni nadomestni artikli (in ne točno določen razpisan artikel po kataloški številki in proizvajalcu)</w:t>
            </w:r>
            <w:r w:rsidRPr="00A942F8">
              <w:rPr>
                <w:rFonts w:cs="Arial"/>
                <w:sz w:val="18"/>
                <w:szCs w:val="18"/>
              </w:rPr>
              <w:br/>
              <w:t>Ne ponujam: artikli, za katere niste vnesli še podatkov o cenah oz. podatki o ponujenem artiklu</w:t>
            </w:r>
            <w:r w:rsidRPr="00A942F8">
              <w:rPr>
                <w:rFonts w:cs="Arial"/>
                <w:sz w:val="18"/>
                <w:szCs w:val="18"/>
              </w:rPr>
              <w:br/>
              <w:t> </w:t>
            </w:r>
          </w:p>
          <w:p w:rsidR="00930A0C" w:rsidRPr="00A942F8" w:rsidRDefault="00930A0C" w:rsidP="00930A0C">
            <w:pPr>
              <w:suppressLineNumbers/>
              <w:suppressAutoHyphens/>
              <w:rPr>
                <w:rFonts w:cs="Arial"/>
                <w:sz w:val="18"/>
                <w:szCs w:val="18"/>
              </w:rPr>
            </w:pPr>
            <w:r w:rsidRPr="00A942F8">
              <w:rPr>
                <w:rFonts w:cs="Arial"/>
                <w:sz w:val="18"/>
                <w:szCs w:val="18"/>
              </w:rPr>
              <w:t>GUMBI:</w:t>
            </w:r>
            <w:r w:rsidRPr="00A942F8">
              <w:rPr>
                <w:rFonts w:cs="Arial"/>
                <w:sz w:val="18"/>
                <w:szCs w:val="18"/>
              </w:rPr>
              <w:br/>
              <w:t>Išči: s pritiskom na gumb Išči dobimo na osrednji strani tiste artikle, ki ustrezajo iskalnim pogojem/kriterijem.</w:t>
            </w:r>
            <w:r w:rsidRPr="00A942F8">
              <w:rPr>
                <w:rFonts w:cs="Arial"/>
                <w:sz w:val="18"/>
                <w:szCs w:val="18"/>
              </w:rPr>
              <w:br/>
            </w:r>
            <w:r w:rsidRPr="00A942F8">
              <w:rPr>
                <w:rFonts w:cs="Arial"/>
                <w:sz w:val="18"/>
                <w:szCs w:val="18"/>
              </w:rPr>
              <w:br/>
              <w:t xml:space="preserve">Artikle lahko po kriterijih iščemo šele potem, ko smo že izbrali skupino artiklov. </w:t>
            </w:r>
            <w:r w:rsidRPr="00A942F8">
              <w:rPr>
                <w:rFonts w:cs="Arial"/>
                <w:sz w:val="18"/>
                <w:szCs w:val="18"/>
              </w:rPr>
              <w:br/>
            </w:r>
            <w:r w:rsidRPr="00A942F8">
              <w:rPr>
                <w:rFonts w:cs="Arial"/>
                <w:sz w:val="18"/>
                <w:szCs w:val="18"/>
              </w:rPr>
              <w:br/>
              <w:t xml:space="preserve">*Iskalne pogoje/kriterije ni nujno potrebno vnašati, uporabljajo se samo za lažje iskanje artiklov. </w:t>
            </w:r>
            <w:r w:rsidRPr="00A942F8">
              <w:rPr>
                <w:rFonts w:cs="Arial"/>
                <w:sz w:val="18"/>
                <w:szCs w:val="18"/>
              </w:rPr>
              <w:br/>
            </w:r>
            <w:r w:rsidRPr="00A942F8">
              <w:rPr>
                <w:rFonts w:cs="Arial"/>
                <w:sz w:val="18"/>
                <w:szCs w:val="18"/>
              </w:rPr>
              <w:br/>
              <w:t>PRIKAZ SKUPIN:</w:t>
            </w:r>
            <w:r w:rsidRPr="00A942F8">
              <w:rPr>
                <w:rFonts w:cs="Arial"/>
                <w:sz w:val="18"/>
                <w:szCs w:val="18"/>
              </w:rPr>
              <w:br/>
              <w:t>Ob skupinah je prikaz signala (barva) ali smo za določeno skupino vpisali vse potrebne podatke:</w:t>
            </w:r>
            <w:r w:rsidRPr="00A942F8">
              <w:rPr>
                <w:rFonts w:cs="Arial"/>
                <w:sz w:val="18"/>
                <w:szCs w:val="18"/>
              </w:rPr>
              <w:br/>
              <w:t xml:space="preserve">Tipi signalov: </w:t>
            </w:r>
          </w:p>
          <w:p w:rsidR="00930A0C" w:rsidRPr="00A942F8" w:rsidRDefault="00930A0C" w:rsidP="00930A0C">
            <w:pPr>
              <w:suppressLineNumbers/>
              <w:suppressAutoHyphens/>
              <w:ind w:left="600"/>
              <w:rPr>
                <w:rFonts w:cs="Arial"/>
                <w:sz w:val="18"/>
                <w:szCs w:val="18"/>
              </w:rPr>
            </w:pPr>
            <w:r w:rsidRPr="00A942F8">
              <w:rPr>
                <w:rFonts w:cs="Arial"/>
                <w:sz w:val="18"/>
                <w:szCs w:val="18"/>
              </w:rPr>
              <w:t>Siva barva: ni vnesenega nobenega podatka</w:t>
            </w:r>
            <w:r w:rsidRPr="00A942F8">
              <w:rPr>
                <w:rFonts w:cs="Arial"/>
                <w:sz w:val="18"/>
                <w:szCs w:val="18"/>
              </w:rPr>
              <w:br/>
              <w:t>Rdeča barva: smo vnesli določene podatke, a so podatki nepopolni (nismo vnesli vseh artiklov oz. njihovih nadomestkov znotraj posamezne skupine)</w:t>
            </w:r>
            <w:r w:rsidRPr="00A942F8">
              <w:rPr>
                <w:rFonts w:cs="Arial"/>
                <w:sz w:val="18"/>
                <w:szCs w:val="18"/>
              </w:rPr>
              <w:br/>
              <w:t>Zelena barva: vsi podatki so pravilno vneseni - podali smo podatke za vse razpisane artikle oz. njihove nadomestke.</w:t>
            </w:r>
          </w:p>
          <w:p w:rsidR="00930A0C" w:rsidRPr="00A942F8" w:rsidRDefault="00930A0C" w:rsidP="00930A0C">
            <w:pPr>
              <w:suppressLineNumbers/>
              <w:suppressAutoHyphens/>
              <w:rPr>
                <w:rFonts w:cs="Arial"/>
                <w:sz w:val="18"/>
                <w:szCs w:val="18"/>
              </w:rPr>
            </w:pPr>
            <w:r w:rsidRPr="00A942F8">
              <w:rPr>
                <w:rFonts w:cs="Arial"/>
                <w:sz w:val="18"/>
                <w:szCs w:val="18"/>
              </w:rPr>
              <w:br/>
              <w:t>IZBOR SKUPINE ARTIKLOV:</w:t>
            </w:r>
            <w:r w:rsidRPr="00A942F8">
              <w:rPr>
                <w:rFonts w:cs="Arial"/>
                <w:sz w:val="18"/>
                <w:szCs w:val="18"/>
              </w:rPr>
              <w:br/>
              <w:t>Ob izboru skupine se v osrednjem oknu prikažejo artikli, ki pripadajo izbrani skupini. Artikli so razvrščeni po grupah in sicer na naslednji način:</w:t>
            </w:r>
          </w:p>
          <w:p w:rsidR="00930A0C" w:rsidRPr="00A942F8" w:rsidRDefault="00930A0C" w:rsidP="00930A0C">
            <w:pPr>
              <w:suppressLineNumbers/>
              <w:suppressAutoHyphens/>
              <w:ind w:left="600"/>
              <w:rPr>
                <w:rFonts w:cs="Arial"/>
                <w:color w:val="FF9900"/>
                <w:sz w:val="18"/>
                <w:szCs w:val="18"/>
              </w:rPr>
            </w:pPr>
            <w:r w:rsidRPr="00A942F8">
              <w:rPr>
                <w:rFonts w:cs="Arial"/>
                <w:color w:val="00CCFF"/>
                <w:sz w:val="18"/>
                <w:szCs w:val="18"/>
              </w:rPr>
              <w:t>Splošni razpisani artikel, ki vsebuje tudi podatke o strokovnih zahtevah.</w:t>
            </w:r>
            <w:r w:rsidRPr="00A942F8">
              <w:rPr>
                <w:rFonts w:cs="Arial"/>
                <w:color w:val="00CCFF"/>
                <w:sz w:val="18"/>
                <w:szCs w:val="18"/>
              </w:rPr>
              <w:br/>
            </w:r>
            <w:r w:rsidRPr="00A942F8">
              <w:rPr>
                <w:rFonts w:cs="Arial"/>
                <w:color w:val="FF9900"/>
                <w:sz w:val="18"/>
                <w:szCs w:val="18"/>
              </w:rPr>
              <w:t>Razpisani artikel, ki vsebuje referenčno številko ter proizvajalca.</w:t>
            </w:r>
          </w:p>
          <w:p w:rsidR="00930A0C" w:rsidRPr="00A942F8" w:rsidRDefault="00930A0C" w:rsidP="00930A0C">
            <w:pPr>
              <w:suppressLineNumbers/>
              <w:suppressAutoHyphens/>
              <w:rPr>
                <w:rFonts w:cs="Arial"/>
                <w:color w:val="000000"/>
                <w:sz w:val="18"/>
                <w:szCs w:val="18"/>
              </w:rPr>
            </w:pPr>
            <w:r w:rsidRPr="00A942F8">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930A0C" w:rsidRPr="00A942F8" w:rsidRDefault="00930A0C" w:rsidP="00930A0C">
            <w:pPr>
              <w:suppressLineNumbers/>
              <w:suppressAutoHyphens/>
              <w:rPr>
                <w:rFonts w:cs="Arial"/>
                <w:sz w:val="18"/>
                <w:szCs w:val="18"/>
              </w:rPr>
            </w:pPr>
            <w:r w:rsidRPr="00A942F8">
              <w:rPr>
                <w:rFonts w:cs="Arial"/>
                <w:sz w:val="18"/>
                <w:szCs w:val="18"/>
              </w:rPr>
              <w:t>VNOS PODATKOV O PONUJENEM ARTIKLU OZ. O NJEGOVEM NADOMESTKU:</w:t>
            </w:r>
            <w:r w:rsidRPr="00A942F8">
              <w:rPr>
                <w:rFonts w:cs="Arial"/>
                <w:sz w:val="18"/>
                <w:szCs w:val="18"/>
              </w:rPr>
              <w:br/>
              <w:t xml:space="preserve">Če ponujamo točno razpisan ARTIKEL (to je artikel na </w:t>
            </w:r>
            <w:r w:rsidRPr="00A942F8">
              <w:rPr>
                <w:rFonts w:cs="Arial"/>
                <w:color w:val="FF9900"/>
                <w:sz w:val="18"/>
                <w:szCs w:val="18"/>
              </w:rPr>
              <w:t xml:space="preserve">rumenkasti podlagi </w:t>
            </w:r>
            <w:r w:rsidRPr="00A942F8">
              <w:rPr>
                <w:rFonts w:cs="Arial"/>
                <w:color w:val="000000"/>
                <w:sz w:val="18"/>
                <w:szCs w:val="18"/>
              </w:rPr>
              <w:t>(definirata ga referenčna številka in proizvajalec), kliknemo na </w:t>
            </w:r>
            <w:r w:rsidRPr="00A942F8">
              <w:rPr>
                <w:rFonts w:cs="Arial"/>
                <w:color w:val="3366FF"/>
                <w:sz w:val="18"/>
                <w:szCs w:val="18"/>
              </w:rPr>
              <w:t>šifro artikla </w:t>
            </w:r>
            <w:r w:rsidRPr="00A942F8">
              <w:rPr>
                <w:rFonts w:cs="Arial"/>
                <w:color w:val="000000"/>
                <w:sz w:val="18"/>
                <w:szCs w:val="18"/>
              </w:rPr>
              <w:t>in vnesemo ceno.</w:t>
            </w:r>
            <w:r w:rsidRPr="00A942F8">
              <w:rPr>
                <w:rFonts w:cs="Arial"/>
                <w:color w:val="000000"/>
                <w:sz w:val="18"/>
                <w:szCs w:val="18"/>
              </w:rPr>
              <w:br/>
              <w:t>Če NE ponujamo točno razpisan artikel ampak njegov NADOMESTEK (to je artikel na </w:t>
            </w:r>
            <w:r w:rsidRPr="00A942F8">
              <w:rPr>
                <w:rFonts w:cs="Arial"/>
                <w:color w:val="00CCFF"/>
                <w:sz w:val="18"/>
                <w:szCs w:val="18"/>
              </w:rPr>
              <w:t xml:space="preserve">modrikasti podlagi </w:t>
            </w:r>
            <w:r w:rsidRPr="00A942F8">
              <w:rPr>
                <w:rFonts w:cs="Arial"/>
                <w:color w:val="000000"/>
                <w:sz w:val="18"/>
                <w:szCs w:val="18"/>
              </w:rPr>
              <w:t>(definirajo ga strokovne zahteve)), kliknemo na </w:t>
            </w:r>
            <w:r w:rsidRPr="00A942F8">
              <w:rPr>
                <w:rFonts w:cs="Arial"/>
                <w:color w:val="3366FF"/>
                <w:sz w:val="18"/>
                <w:szCs w:val="18"/>
              </w:rPr>
              <w:t>šifro artikla </w:t>
            </w:r>
            <w:r w:rsidRPr="00A942F8">
              <w:rPr>
                <w:rFonts w:cs="Arial"/>
                <w:color w:val="000000"/>
                <w:sz w:val="18"/>
                <w:szCs w:val="18"/>
              </w:rPr>
              <w:t>in vnesemo ceno ter vse zahtevane dodatne podatke, s katerimi opišemo/definiramo nadomestni artikel!</w:t>
            </w:r>
            <w:r w:rsidRPr="00A942F8">
              <w:rPr>
                <w:rFonts w:cs="Arial"/>
                <w:color w:val="000000"/>
                <w:sz w:val="18"/>
                <w:szCs w:val="18"/>
              </w:rPr>
              <w:br/>
              <w:t> </w:t>
            </w:r>
            <w:r w:rsidRPr="00A942F8">
              <w:rPr>
                <w:rFonts w:cs="Arial"/>
                <w:color w:val="000000"/>
                <w:sz w:val="18"/>
                <w:szCs w:val="18"/>
              </w:rPr>
              <w:br/>
              <w:t xml:space="preserve">* </w:t>
            </w:r>
            <w:r w:rsidRPr="00A942F8">
              <w:rPr>
                <w:rFonts w:cs="Arial"/>
                <w:sz w:val="18"/>
                <w:szCs w:val="18"/>
              </w:rPr>
              <w:t>Blagovna znamka artikla je navedena izključno z namenom, da se določi zahtevana raven kakovosti.</w:t>
            </w:r>
          </w:p>
          <w:p w:rsidR="00930A0C" w:rsidRPr="00A942F8" w:rsidRDefault="00930A0C" w:rsidP="00930A0C">
            <w:pPr>
              <w:rPr>
                <w:rFonts w:cs="Arial"/>
                <w:color w:val="000000"/>
                <w:sz w:val="18"/>
                <w:szCs w:val="18"/>
              </w:rPr>
            </w:pPr>
            <w:r w:rsidRPr="00A942F8">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930A0C" w:rsidRPr="00A942F8" w:rsidRDefault="00930A0C" w:rsidP="00930A0C">
            <w:pPr>
              <w:suppressLineNumbers/>
              <w:suppressAutoHyphens/>
              <w:rPr>
                <w:rFonts w:cs="Arial"/>
                <w:color w:val="000000"/>
                <w:sz w:val="18"/>
                <w:szCs w:val="18"/>
              </w:rPr>
            </w:pPr>
            <w:r w:rsidRPr="00A942F8">
              <w:rPr>
                <w:rFonts w:cs="Arial"/>
                <w:color w:val="000000"/>
                <w:sz w:val="18"/>
                <w:szCs w:val="18"/>
              </w:rPr>
              <w:t>Program omogoča vnos samo enega artikla znotraj grupe: ali ponujamo točno definiran artikel ali pa njegov nadomestek!</w:t>
            </w:r>
          </w:p>
          <w:p w:rsidR="00930A0C" w:rsidRPr="00A942F8" w:rsidRDefault="00930A0C" w:rsidP="00930A0C">
            <w:pPr>
              <w:suppressLineNumbers/>
              <w:suppressAutoHyphens/>
              <w:rPr>
                <w:rFonts w:cs="Arial"/>
                <w:color w:val="000000"/>
                <w:sz w:val="18"/>
                <w:szCs w:val="18"/>
              </w:rPr>
            </w:pPr>
            <w:r w:rsidRPr="00A942F8">
              <w:rPr>
                <w:rFonts w:cs="Arial"/>
                <w:color w:val="000000"/>
                <w:sz w:val="18"/>
                <w:szCs w:val="18"/>
              </w:rPr>
              <w:br/>
              <w:t xml:space="preserve">Ob uspešnem vnosu podatkov znotraj določene grupe nas program obvesti z: </w:t>
            </w:r>
            <w:bookmarkStart w:id="45" w:name="mark261797"/>
            <w:bookmarkEnd w:id="45"/>
            <w:r w:rsidRPr="00A942F8">
              <w:rPr>
                <w:rFonts w:cs="Arial"/>
                <w:b/>
                <w:color w:val="008000"/>
                <w:sz w:val="18"/>
                <w:szCs w:val="18"/>
              </w:rPr>
              <w:t>Vneseno</w:t>
            </w:r>
            <w:r w:rsidRPr="00A942F8">
              <w:rPr>
                <w:rFonts w:cs="Arial"/>
                <w:color w:val="000000"/>
                <w:sz w:val="18"/>
                <w:szCs w:val="18"/>
              </w:rPr>
              <w:t> </w:t>
            </w:r>
            <w:r w:rsidRPr="00A942F8">
              <w:rPr>
                <w:rFonts w:cs="Arial"/>
                <w:color w:val="000000"/>
                <w:sz w:val="18"/>
                <w:szCs w:val="18"/>
              </w:rPr>
              <w:br/>
              <w:t xml:space="preserve">Če podatke še nismo vnesli oz. smo jih nepravilno vnesli, se prikazuje nad grupo besedilo: </w:t>
            </w:r>
            <w:bookmarkStart w:id="46" w:name="mark261799"/>
            <w:bookmarkEnd w:id="46"/>
            <w:r w:rsidRPr="00A942F8">
              <w:rPr>
                <w:rFonts w:cs="Arial"/>
                <w:b/>
                <w:color w:val="FF0000"/>
                <w:sz w:val="18"/>
                <w:szCs w:val="18"/>
              </w:rPr>
              <w:t>Ni vneseno</w:t>
            </w:r>
            <w:r w:rsidRPr="00A942F8">
              <w:rPr>
                <w:rFonts w:cs="Arial"/>
                <w:color w:val="000000"/>
                <w:sz w:val="18"/>
                <w:szCs w:val="18"/>
              </w:rPr>
              <w:t> </w:t>
            </w:r>
            <w:r w:rsidRPr="00A942F8">
              <w:rPr>
                <w:rFonts w:cs="Arial"/>
                <w:color w:val="00CCFF"/>
                <w:sz w:val="18"/>
                <w:szCs w:val="18"/>
              </w:rPr>
              <w:t xml:space="preserve">       </w:t>
            </w:r>
            <w:r w:rsidRPr="00A942F8">
              <w:rPr>
                <w:rFonts w:cs="Arial"/>
                <w:color w:val="00CCFF"/>
                <w:sz w:val="18"/>
                <w:szCs w:val="18"/>
              </w:rPr>
              <w:br/>
            </w:r>
            <w:r w:rsidRPr="00A942F8">
              <w:rPr>
                <w:rFonts w:cs="Arial"/>
                <w:color w:val="00CCFF"/>
                <w:sz w:val="18"/>
                <w:szCs w:val="18"/>
              </w:rPr>
              <w:br/>
            </w:r>
            <w:r w:rsidRPr="00A942F8">
              <w:rPr>
                <w:rFonts w:cs="Arial"/>
                <w:color w:val="000000"/>
                <w:sz w:val="18"/>
                <w:szCs w:val="18"/>
              </w:rPr>
              <w:t>OSTALI PODATKI NA OSREDNJEM OKNU:</w:t>
            </w:r>
            <w:bookmarkStart w:id="47" w:name="tbJrIdentSeznam"/>
            <w:bookmarkEnd w:id="47"/>
          </w:p>
          <w:p w:rsidR="00930A0C" w:rsidRPr="00A942F8" w:rsidRDefault="00930A0C" w:rsidP="00930A0C">
            <w:pPr>
              <w:suppressLineNumbers/>
              <w:suppressAutoHyphens/>
              <w:rPr>
                <w:rFonts w:cs="Arial"/>
                <w:sz w:val="18"/>
                <w:szCs w:val="18"/>
              </w:rPr>
            </w:pPr>
            <w:r w:rsidRPr="00A942F8">
              <w:rPr>
                <w:rFonts w:cs="Arial"/>
                <w:sz w:val="18"/>
                <w:szCs w:val="18"/>
              </w:rPr>
              <w:t>Artikel </w:t>
            </w:r>
            <w:r w:rsidRPr="00A942F8">
              <w:rPr>
                <w:rFonts w:cs="Arial"/>
                <w:noProof/>
                <w:sz w:val="18"/>
                <w:szCs w:val="18"/>
              </w:rPr>
              <w:drawing>
                <wp:inline distT="0" distB="0" distL="0" distR="0" wp14:anchorId="63626BE3" wp14:editId="51D1D19C">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Naziv </w:t>
            </w:r>
            <w:r w:rsidRPr="00A942F8">
              <w:rPr>
                <w:rFonts w:cs="Arial"/>
                <w:noProof/>
                <w:sz w:val="18"/>
                <w:szCs w:val="18"/>
              </w:rPr>
              <w:drawing>
                <wp:inline distT="0" distB="0" distL="0" distR="0" wp14:anchorId="796327F5" wp14:editId="6C00DD7C">
                  <wp:extent cx="8890" cy="8890"/>
                  <wp:effectExtent l="38100" t="38100" r="29210" b="29210"/>
                  <wp:docPr id="2" name="Slika 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Letna poraba </w:t>
            </w:r>
            <w:r w:rsidRPr="00A942F8">
              <w:rPr>
                <w:rFonts w:cs="Arial"/>
                <w:noProof/>
                <w:sz w:val="18"/>
                <w:szCs w:val="18"/>
              </w:rPr>
              <w:drawing>
                <wp:inline distT="0" distB="0" distL="0" distR="0" wp14:anchorId="783DC512" wp14:editId="74BE3A73">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EM </w:t>
            </w:r>
            <w:r w:rsidRPr="00A942F8">
              <w:rPr>
                <w:rFonts w:cs="Arial"/>
                <w:noProof/>
                <w:sz w:val="18"/>
                <w:szCs w:val="18"/>
              </w:rPr>
              <w:drawing>
                <wp:inline distT="0" distB="0" distL="0" distR="0" wp14:anchorId="40D531CF" wp14:editId="4DE4988E">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Tip artikla </w:t>
            </w:r>
            <w:r w:rsidRPr="00A942F8">
              <w:rPr>
                <w:rFonts w:cs="Arial"/>
                <w:noProof/>
                <w:sz w:val="18"/>
                <w:szCs w:val="18"/>
              </w:rPr>
              <w:drawing>
                <wp:inline distT="0" distB="0" distL="0" distR="0" wp14:anchorId="55BD6EEE" wp14:editId="5F557727">
                  <wp:extent cx="8890" cy="8890"/>
                  <wp:effectExtent l="38100" t="38100" r="29210" b="2921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Cena </w:t>
            </w:r>
            <w:r w:rsidRPr="00A942F8">
              <w:rPr>
                <w:rFonts w:cs="Arial"/>
                <w:noProof/>
                <w:sz w:val="18"/>
                <w:szCs w:val="18"/>
              </w:rPr>
              <w:drawing>
                <wp:inline distT="0" distB="0" distL="0" distR="0" wp14:anchorId="6CC8F313" wp14:editId="74220CEC">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Spremenjeno </w:t>
            </w:r>
            <w:r w:rsidRPr="00A942F8">
              <w:rPr>
                <w:rFonts w:cs="Arial"/>
                <w:noProof/>
                <w:sz w:val="18"/>
                <w:szCs w:val="18"/>
              </w:rPr>
              <w:drawing>
                <wp:inline distT="0" distB="0" distL="0" distR="0" wp14:anchorId="59569EA9" wp14:editId="6B11AD0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A942F8">
              <w:rPr>
                <w:rFonts w:cs="Arial"/>
                <w:sz w:val="18"/>
                <w:szCs w:val="18"/>
              </w:rPr>
              <w:t xml:space="preserve">  </w:t>
            </w:r>
          </w:p>
          <w:p w:rsidR="00930A0C" w:rsidRPr="00A942F8" w:rsidRDefault="00930A0C" w:rsidP="00930A0C">
            <w:pPr>
              <w:suppressLineNumbers/>
              <w:suppressAutoHyphens/>
              <w:rPr>
                <w:rFonts w:cs="Arial"/>
                <w:sz w:val="18"/>
                <w:szCs w:val="18"/>
              </w:rPr>
            </w:pPr>
            <w:r w:rsidRPr="00A942F8">
              <w:rPr>
                <w:rFonts w:cs="Arial"/>
                <w:sz w:val="18"/>
                <w:szCs w:val="18"/>
              </w:rPr>
              <w:t>Vnos </w:t>
            </w:r>
          </w:p>
          <w:p w:rsidR="00930A0C" w:rsidRPr="00A942F8" w:rsidRDefault="00930A0C" w:rsidP="00930A0C">
            <w:pPr>
              <w:suppressLineNumbers/>
              <w:suppressAutoHyphens/>
              <w:rPr>
                <w:rFonts w:cs="Arial"/>
                <w:sz w:val="18"/>
                <w:szCs w:val="18"/>
              </w:rPr>
            </w:pPr>
            <w:r w:rsidRPr="00A942F8">
              <w:rPr>
                <w:rFonts w:cs="Arial"/>
                <w:sz w:val="18"/>
                <w:szCs w:val="18"/>
              </w:rPr>
              <w:t>Letna poraba: letna razpisana količina</w:t>
            </w:r>
            <w:r w:rsidRPr="00A942F8">
              <w:rPr>
                <w:rFonts w:cs="Arial"/>
                <w:sz w:val="18"/>
                <w:szCs w:val="18"/>
              </w:rPr>
              <w:br/>
              <w:t>EM: razpisana enota mere, za katero je potrebno vnesti ceno (cena velja za razpisano EM!)</w:t>
            </w:r>
            <w:r w:rsidRPr="00A942F8">
              <w:rPr>
                <w:rFonts w:cs="Arial"/>
                <w:sz w:val="18"/>
                <w:szCs w:val="18"/>
              </w:rPr>
              <w:br/>
              <w:t>Tip artikla:  Artikel: ponujamo točno razpisani artikel</w:t>
            </w:r>
            <w:r w:rsidRPr="00A942F8">
              <w:rPr>
                <w:rFonts w:cs="Arial"/>
                <w:sz w:val="18"/>
                <w:szCs w:val="18"/>
              </w:rPr>
              <w:br/>
              <w:t>                  Nadomestni artikel: ponujamo alternativni artikel</w:t>
            </w:r>
          </w:p>
          <w:p w:rsidR="00930A0C" w:rsidRPr="00A942F8" w:rsidRDefault="00930A0C" w:rsidP="00930A0C">
            <w:pPr>
              <w:suppressLineNumbers/>
              <w:suppressAutoHyphens/>
              <w:rPr>
                <w:rFonts w:cs="Arial"/>
                <w:sz w:val="18"/>
                <w:szCs w:val="18"/>
              </w:rPr>
            </w:pPr>
            <w:r w:rsidRPr="00A942F8">
              <w:rPr>
                <w:rFonts w:cs="Arial"/>
                <w:sz w:val="18"/>
                <w:szCs w:val="18"/>
              </w:rPr>
              <w:t>                  Cena: vnesena cena za razpisano EM</w:t>
            </w:r>
            <w:r w:rsidRPr="00A942F8">
              <w:rPr>
                <w:rFonts w:cs="Arial"/>
                <w:sz w:val="18"/>
                <w:szCs w:val="18"/>
              </w:rPr>
              <w:br/>
              <w:t>                  Spremenjeno: Oseba, datum in ura vnesenega podatka</w:t>
            </w:r>
            <w:r w:rsidRPr="00A942F8">
              <w:rPr>
                <w:rFonts w:cs="Arial"/>
                <w:sz w:val="18"/>
                <w:szCs w:val="18"/>
              </w:rPr>
              <w:br/>
              <w:t xml:space="preserve">                  Vnos: grafični prikaz ali je podatke pravilno vnesen </w:t>
            </w:r>
            <w:r w:rsidRPr="00A942F8">
              <w:rPr>
                <w:rFonts w:cs="Arial"/>
                <w:noProof/>
                <w:sz w:val="18"/>
                <w:szCs w:val="18"/>
              </w:rPr>
              <w:drawing>
                <wp:inline distT="0" distB="0" distL="0" distR="0" wp14:anchorId="202709FC" wp14:editId="14B6BD86">
                  <wp:extent cx="8890" cy="8890"/>
                  <wp:effectExtent l="0" t="0" r="0" b="0"/>
                  <wp:docPr id="9" name="Slika 9"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A942F8">
              <w:rPr>
                <w:rFonts w:cs="Arial"/>
                <w:sz w:val="18"/>
                <w:szCs w:val="18"/>
              </w:rPr>
              <w:t xml:space="preserve">  </w:t>
            </w:r>
            <w:r w:rsidRPr="00A942F8">
              <w:rPr>
                <w:rFonts w:cs="Arial"/>
                <w:sz w:val="18"/>
                <w:szCs w:val="18"/>
              </w:rPr>
              <w:br/>
            </w:r>
            <w:r w:rsidRPr="00A942F8">
              <w:rPr>
                <w:rFonts w:cs="Arial"/>
                <w:sz w:val="18"/>
                <w:szCs w:val="18"/>
              </w:rPr>
              <w:br/>
              <w:t>GUMBI:</w:t>
            </w:r>
            <w:r w:rsidRPr="00A942F8">
              <w:rPr>
                <w:rFonts w:cs="Arial"/>
                <w:sz w:val="18"/>
                <w:szCs w:val="18"/>
              </w:rPr>
              <w:br/>
              <w:t>Izpis</w:t>
            </w:r>
            <w:r w:rsidRPr="00A942F8">
              <w:rPr>
                <w:rFonts w:cs="Arial"/>
                <w:sz w:val="18"/>
                <w:szCs w:val="18"/>
              </w:rPr>
              <w:br/>
              <w:t>Briši podatke</w:t>
            </w:r>
            <w:r w:rsidRPr="00A942F8">
              <w:rPr>
                <w:rFonts w:cs="Arial"/>
                <w:sz w:val="18"/>
                <w:szCs w:val="18"/>
              </w:rPr>
              <w:br/>
              <w:t>Izvoz v CSV</w:t>
            </w:r>
            <w:r w:rsidRPr="00A942F8">
              <w:rPr>
                <w:rFonts w:cs="Arial"/>
                <w:sz w:val="18"/>
                <w:szCs w:val="18"/>
              </w:rPr>
              <w:br/>
              <w:t>Uvoz iz CSV</w:t>
            </w:r>
            <w:r w:rsidRPr="00A942F8">
              <w:rPr>
                <w:rFonts w:cs="Arial"/>
                <w:sz w:val="18"/>
                <w:szCs w:val="18"/>
              </w:rPr>
              <w:br/>
            </w:r>
            <w:hyperlink r:id="rId21" w:history="1">
              <w:r w:rsidRPr="00A942F8">
                <w:rPr>
                  <w:rFonts w:cs="Arial"/>
                  <w:color w:val="0000FF"/>
                  <w:sz w:val="18"/>
                  <w:szCs w:val="18"/>
                  <w:u w:val="single"/>
                </w:rPr>
                <w:t>Ponastavi sortiranje</w:t>
              </w:r>
            </w:hyperlink>
            <w:r w:rsidRPr="00A942F8">
              <w:rPr>
                <w:rFonts w:cs="Arial"/>
                <w:sz w:val="18"/>
                <w:szCs w:val="18"/>
              </w:rPr>
              <w:t> </w:t>
            </w:r>
            <w:r w:rsidRPr="00A942F8">
              <w:rPr>
                <w:rFonts w:cs="Arial"/>
                <w:sz w:val="18"/>
                <w:szCs w:val="18"/>
              </w:rPr>
              <w:br/>
            </w:r>
            <w:r w:rsidRPr="00A942F8">
              <w:rPr>
                <w:rFonts w:cs="Arial"/>
                <w:sz w:val="18"/>
                <w:szCs w:val="18"/>
              </w:rPr>
              <w:br/>
              <w:t>OSTALE MOŽNOSTI:</w:t>
            </w:r>
            <w:r w:rsidRPr="00A942F8">
              <w:rPr>
                <w:rFonts w:cs="Arial"/>
                <w:sz w:val="18"/>
                <w:szCs w:val="18"/>
              </w:rPr>
              <w:br/>
              <w:t xml:space="preserve">Sortiranje podatkov:  </w:t>
            </w:r>
          </w:p>
        </w:tc>
      </w:tr>
    </w:tbl>
    <w:p w:rsidR="003173DF" w:rsidRDefault="003173DF" w:rsidP="00932E8A">
      <w:pPr>
        <w:jc w:val="both"/>
        <w:rPr>
          <w:rFonts w:cs="Arial"/>
          <w:sz w:val="20"/>
          <w:szCs w:val="20"/>
        </w:rPr>
      </w:pPr>
    </w:p>
    <w:p w:rsidR="003173DF" w:rsidRDefault="003173DF" w:rsidP="00932E8A">
      <w:pPr>
        <w:jc w:val="both"/>
        <w:rPr>
          <w:rFonts w:cs="Arial"/>
          <w:sz w:val="20"/>
          <w:szCs w:val="20"/>
        </w:rPr>
      </w:pPr>
    </w:p>
    <w:p w:rsidR="003173DF" w:rsidRPr="000F3FC8" w:rsidRDefault="000F3FC8" w:rsidP="000F3FC8">
      <w:pPr>
        <w:pStyle w:val="Odstavekseznama"/>
        <w:numPr>
          <w:ilvl w:val="0"/>
          <w:numId w:val="20"/>
        </w:numPr>
        <w:rPr>
          <w:b/>
          <w:sz w:val="20"/>
          <w:szCs w:val="20"/>
        </w:rPr>
      </w:pPr>
      <w:r>
        <w:rPr>
          <w:b/>
          <w:sz w:val="20"/>
          <w:szCs w:val="20"/>
        </w:rPr>
        <w:t>SPECIFIKACIJA BLAGA Z OPISI</w:t>
      </w:r>
    </w:p>
    <w:p w:rsidR="003173DF" w:rsidRDefault="003173DF" w:rsidP="003173DF"/>
    <w:tbl>
      <w:tblPr>
        <w:tblStyle w:val="Tabelamrea"/>
        <w:tblW w:w="0" w:type="auto"/>
        <w:tblLook w:val="04A0" w:firstRow="1" w:lastRow="0" w:firstColumn="1" w:lastColumn="0" w:noHBand="0" w:noVBand="1"/>
      </w:tblPr>
      <w:tblGrid>
        <w:gridCol w:w="972"/>
        <w:gridCol w:w="1947"/>
        <w:gridCol w:w="2881"/>
        <w:gridCol w:w="2151"/>
        <w:gridCol w:w="581"/>
        <w:gridCol w:w="812"/>
      </w:tblGrid>
      <w:tr w:rsidR="000F6E2C" w:rsidRPr="00B311A3" w:rsidTr="000F6E2C">
        <w:trPr>
          <w:trHeight w:val="1275"/>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SKLOP</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NAZIV SKLOPA /ARTIKEL</w:t>
            </w:r>
          </w:p>
        </w:tc>
        <w:tc>
          <w:tcPr>
            <w:tcW w:w="2883" w:type="dxa"/>
            <w:noWrap/>
            <w:hideMark/>
          </w:tcPr>
          <w:p w:rsidR="00B311A3" w:rsidRPr="000F6E2C" w:rsidRDefault="00B311A3" w:rsidP="00B311A3">
            <w:pPr>
              <w:jc w:val="both"/>
              <w:rPr>
                <w:rFonts w:cs="Arial"/>
                <w:b/>
                <w:bCs/>
                <w:sz w:val="16"/>
                <w:szCs w:val="16"/>
              </w:rPr>
            </w:pPr>
            <w:r w:rsidRPr="000F6E2C">
              <w:rPr>
                <w:rFonts w:cs="Arial"/>
                <w:b/>
                <w:bCs/>
                <w:sz w:val="16"/>
                <w:szCs w:val="16"/>
              </w:rPr>
              <w:t>OPIS</w:t>
            </w:r>
          </w:p>
        </w:tc>
        <w:tc>
          <w:tcPr>
            <w:tcW w:w="2152" w:type="dxa"/>
            <w:hideMark/>
          </w:tcPr>
          <w:p w:rsidR="00B311A3" w:rsidRPr="000F6E2C" w:rsidRDefault="00B311A3" w:rsidP="00B311A3">
            <w:pPr>
              <w:jc w:val="both"/>
              <w:rPr>
                <w:rFonts w:cs="Arial"/>
                <w:b/>
                <w:bCs/>
                <w:sz w:val="16"/>
                <w:szCs w:val="16"/>
              </w:rPr>
            </w:pPr>
            <w:r w:rsidRPr="000F6E2C">
              <w:rPr>
                <w:rFonts w:cs="Arial"/>
                <w:b/>
                <w:bCs/>
                <w:sz w:val="16"/>
                <w:szCs w:val="16"/>
              </w:rPr>
              <w:t>NADALJEVANJE OPISA</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xml:space="preserve">EM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Okvirna letna kol.</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MATERIAL ZA STERILIZACIJO</w:t>
            </w:r>
          </w:p>
        </w:tc>
        <w:tc>
          <w:tcPr>
            <w:tcW w:w="2883"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INDIKATORJI IN KARTICE ZA PARNO STERILIZACIJO</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51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Plomba/etiketa, bela, </w:t>
            </w:r>
          </w:p>
        </w:tc>
        <w:tc>
          <w:tcPr>
            <w:tcW w:w="2883" w:type="dxa"/>
            <w:noWrap/>
            <w:hideMark/>
          </w:tcPr>
          <w:p w:rsidR="00B311A3" w:rsidRPr="000F6E2C" w:rsidRDefault="00B311A3">
            <w:pPr>
              <w:jc w:val="both"/>
              <w:rPr>
                <w:rFonts w:cs="Arial"/>
                <w:sz w:val="16"/>
                <w:szCs w:val="16"/>
              </w:rPr>
            </w:pPr>
            <w:r w:rsidRPr="000F6E2C">
              <w:rPr>
                <w:rFonts w:cs="Arial"/>
                <w:sz w:val="16"/>
                <w:szCs w:val="16"/>
              </w:rPr>
              <w:t>z indikatorjem poteka parne sterilizacije, kompatibilna z obstoječimi</w:t>
            </w:r>
          </w:p>
        </w:tc>
        <w:tc>
          <w:tcPr>
            <w:tcW w:w="2152" w:type="dxa"/>
            <w:hideMark/>
          </w:tcPr>
          <w:p w:rsidR="00B311A3" w:rsidRPr="000F6E2C" w:rsidRDefault="00B311A3">
            <w:pPr>
              <w:jc w:val="both"/>
              <w:rPr>
                <w:rFonts w:cs="Arial"/>
                <w:sz w:val="16"/>
                <w:szCs w:val="16"/>
              </w:rPr>
            </w:pPr>
            <w:r w:rsidRPr="000F6E2C">
              <w:rPr>
                <w:rFonts w:cs="Arial"/>
                <w:sz w:val="16"/>
                <w:szCs w:val="16"/>
              </w:rPr>
              <w:t xml:space="preserve"> sterilizacijskimi zabojniki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8000</w:t>
            </w:r>
          </w:p>
        </w:tc>
      </w:tr>
      <w:tr w:rsidR="000F6E2C" w:rsidRPr="00B311A3" w:rsidTr="000F6E2C">
        <w:trPr>
          <w:trHeight w:val="51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Plomba/etiketa, bela, </w:t>
            </w:r>
          </w:p>
        </w:tc>
        <w:tc>
          <w:tcPr>
            <w:tcW w:w="2883" w:type="dxa"/>
            <w:noWrap/>
            <w:hideMark/>
          </w:tcPr>
          <w:p w:rsidR="00B311A3" w:rsidRPr="000F6E2C" w:rsidRDefault="00B311A3">
            <w:pPr>
              <w:jc w:val="both"/>
              <w:rPr>
                <w:rFonts w:cs="Arial"/>
                <w:sz w:val="16"/>
                <w:szCs w:val="16"/>
              </w:rPr>
            </w:pPr>
            <w:r w:rsidRPr="000F6E2C">
              <w:rPr>
                <w:rFonts w:cs="Arial"/>
                <w:sz w:val="16"/>
                <w:szCs w:val="16"/>
              </w:rPr>
              <w:t>brez indikatorja, kompatibilna z obstoječimi sterilizacijskimi zabojniki</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6000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Ščetka žičnata, za čiščenje</w:t>
            </w:r>
          </w:p>
        </w:tc>
        <w:tc>
          <w:tcPr>
            <w:tcW w:w="2883" w:type="dxa"/>
            <w:noWrap/>
            <w:hideMark/>
          </w:tcPr>
          <w:p w:rsidR="00B311A3" w:rsidRPr="000F6E2C" w:rsidRDefault="00B311A3">
            <w:pPr>
              <w:jc w:val="both"/>
              <w:rPr>
                <w:rFonts w:cs="Arial"/>
                <w:sz w:val="16"/>
                <w:szCs w:val="16"/>
              </w:rPr>
            </w:pPr>
            <w:r w:rsidRPr="000F6E2C">
              <w:rPr>
                <w:rFonts w:cs="Arial"/>
                <w:sz w:val="16"/>
                <w:szCs w:val="16"/>
              </w:rPr>
              <w:t>koagulacijskih elektrod in pincet</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7</w:t>
            </w:r>
          </w:p>
        </w:tc>
      </w:tr>
      <w:tr w:rsidR="000F6E2C" w:rsidRPr="00B311A3" w:rsidTr="000F6E2C">
        <w:trPr>
          <w:trHeight w:val="51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Olje, 300ml v spreju,</w:t>
            </w:r>
          </w:p>
        </w:tc>
        <w:tc>
          <w:tcPr>
            <w:tcW w:w="2883" w:type="dxa"/>
            <w:noWrap/>
            <w:hideMark/>
          </w:tcPr>
          <w:p w:rsidR="00B311A3" w:rsidRPr="000F6E2C" w:rsidRDefault="00B311A3">
            <w:pPr>
              <w:jc w:val="both"/>
              <w:rPr>
                <w:rFonts w:cs="Arial"/>
                <w:sz w:val="16"/>
                <w:szCs w:val="16"/>
              </w:rPr>
            </w:pPr>
            <w:r w:rsidRPr="000F6E2C">
              <w:rPr>
                <w:rFonts w:cs="Arial"/>
                <w:sz w:val="16"/>
                <w:szCs w:val="16"/>
              </w:rPr>
              <w:t>za vzdrževanje kirurških inštrumentov pred pričetkom parne sterilizacije, validirano</w:t>
            </w:r>
          </w:p>
        </w:tc>
        <w:tc>
          <w:tcPr>
            <w:tcW w:w="2152" w:type="dxa"/>
            <w:hideMark/>
          </w:tcPr>
          <w:p w:rsidR="00B311A3" w:rsidRPr="000F6E2C" w:rsidRDefault="00B311A3">
            <w:pPr>
              <w:jc w:val="both"/>
              <w:rPr>
                <w:rFonts w:cs="Arial"/>
                <w:sz w:val="16"/>
                <w:szCs w:val="16"/>
              </w:rPr>
            </w:pPr>
            <w:r w:rsidRPr="000F6E2C">
              <w:rPr>
                <w:rFonts w:cs="Arial"/>
                <w:sz w:val="16"/>
                <w:szCs w:val="16"/>
              </w:rPr>
              <w:t>po EN ISO17665, z lubrifikacijskim in antikorozijskim učinkom, brez silikona</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12</w:t>
            </w:r>
          </w:p>
        </w:tc>
      </w:tr>
      <w:tr w:rsidR="000F6E2C" w:rsidRPr="00B311A3" w:rsidTr="000F6E2C">
        <w:trPr>
          <w:trHeight w:val="51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Olje, 300ml v spreju,</w:t>
            </w:r>
          </w:p>
        </w:tc>
        <w:tc>
          <w:tcPr>
            <w:tcW w:w="2883" w:type="dxa"/>
            <w:noWrap/>
            <w:hideMark/>
          </w:tcPr>
          <w:p w:rsidR="00B311A3" w:rsidRPr="000F6E2C" w:rsidRDefault="00B311A3">
            <w:pPr>
              <w:jc w:val="both"/>
              <w:rPr>
                <w:rFonts w:cs="Arial"/>
                <w:sz w:val="16"/>
                <w:szCs w:val="16"/>
              </w:rPr>
            </w:pPr>
            <w:r w:rsidRPr="000F6E2C">
              <w:rPr>
                <w:rFonts w:cs="Arial"/>
                <w:sz w:val="16"/>
                <w:szCs w:val="16"/>
              </w:rPr>
              <w:t>za vzdrževanje Aesculapovih kirurških motorjev pred pričetkom parne sterilizacije, validirano</w:t>
            </w:r>
          </w:p>
        </w:tc>
        <w:tc>
          <w:tcPr>
            <w:tcW w:w="2152" w:type="dxa"/>
            <w:hideMark/>
          </w:tcPr>
          <w:p w:rsidR="00B311A3" w:rsidRPr="000F6E2C" w:rsidRDefault="00B311A3">
            <w:pPr>
              <w:jc w:val="both"/>
              <w:rPr>
                <w:rFonts w:cs="Arial"/>
                <w:sz w:val="16"/>
                <w:szCs w:val="16"/>
              </w:rPr>
            </w:pPr>
            <w:r w:rsidRPr="000F6E2C">
              <w:rPr>
                <w:rFonts w:cs="Arial"/>
                <w:sz w:val="16"/>
                <w:szCs w:val="16"/>
              </w:rPr>
              <w:t>po EN ISO17665, z lubrifikacijskim in antikorozijskim učinkom, brez silikona</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Atest indikat.za parno steril.</w:t>
            </w:r>
          </w:p>
        </w:tc>
        <w:tc>
          <w:tcPr>
            <w:tcW w:w="2883" w:type="dxa"/>
            <w:noWrap/>
            <w:hideMark/>
          </w:tcPr>
          <w:p w:rsidR="00B311A3" w:rsidRPr="000F6E2C" w:rsidRDefault="00B311A3">
            <w:pPr>
              <w:jc w:val="both"/>
              <w:rPr>
                <w:rFonts w:cs="Arial"/>
                <w:sz w:val="16"/>
                <w:szCs w:val="16"/>
              </w:rPr>
            </w:pPr>
            <w:r w:rsidRPr="000F6E2C">
              <w:rPr>
                <w:rFonts w:cs="Arial"/>
                <w:sz w:val="16"/>
                <w:szCs w:val="16"/>
              </w:rPr>
              <w:t>do 3urni, A 50</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SC</w:t>
            </w:r>
          </w:p>
        </w:tc>
        <w:tc>
          <w:tcPr>
            <w:tcW w:w="985" w:type="dxa"/>
            <w:hideMark/>
          </w:tcPr>
          <w:p w:rsidR="00B311A3" w:rsidRPr="000F6E2C" w:rsidRDefault="00B311A3" w:rsidP="00B311A3">
            <w:pPr>
              <w:jc w:val="both"/>
              <w:rPr>
                <w:rFonts w:cs="Arial"/>
                <w:sz w:val="16"/>
                <w:szCs w:val="16"/>
              </w:rPr>
            </w:pPr>
            <w:r w:rsidRPr="000F6E2C">
              <w:rPr>
                <w:rFonts w:cs="Arial"/>
                <w:sz w:val="16"/>
                <w:szCs w:val="16"/>
              </w:rPr>
              <w:t>30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Kartica za opis vsebine seta</w:t>
            </w:r>
          </w:p>
        </w:tc>
        <w:tc>
          <w:tcPr>
            <w:tcW w:w="2883" w:type="dxa"/>
            <w:noWrap/>
            <w:hideMark/>
          </w:tcPr>
          <w:p w:rsidR="00B311A3" w:rsidRPr="000F6E2C" w:rsidRDefault="00B311A3">
            <w:pPr>
              <w:jc w:val="both"/>
              <w:rPr>
                <w:rFonts w:cs="Arial"/>
                <w:sz w:val="16"/>
                <w:szCs w:val="16"/>
              </w:rPr>
            </w:pPr>
            <w:r w:rsidRPr="000F6E2C">
              <w:rPr>
                <w:rFonts w:cs="Arial"/>
                <w:sz w:val="16"/>
                <w:szCs w:val="16"/>
              </w:rPr>
              <w:t>s kemijskim indikatorjem sterilnosti</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SC</w:t>
            </w:r>
          </w:p>
        </w:tc>
        <w:tc>
          <w:tcPr>
            <w:tcW w:w="985" w:type="dxa"/>
            <w:hideMark/>
          </w:tcPr>
          <w:p w:rsidR="00B311A3" w:rsidRPr="000F6E2C" w:rsidRDefault="00B311A3" w:rsidP="00B311A3">
            <w:pPr>
              <w:jc w:val="both"/>
              <w:rPr>
                <w:rFonts w:cs="Arial"/>
                <w:sz w:val="16"/>
                <w:szCs w:val="16"/>
              </w:rPr>
            </w:pPr>
            <w:r w:rsidRPr="000F6E2C">
              <w:rPr>
                <w:rFonts w:cs="Arial"/>
                <w:sz w:val="16"/>
                <w:szCs w:val="16"/>
              </w:rPr>
              <w:t>30</w:t>
            </w:r>
          </w:p>
        </w:tc>
      </w:tr>
      <w:tr w:rsidR="000F6E2C" w:rsidRPr="00B311A3" w:rsidTr="000F6E2C">
        <w:trPr>
          <w:trHeight w:val="765"/>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Integrator razreda 5 emulator </w:t>
            </w:r>
          </w:p>
        </w:tc>
        <w:tc>
          <w:tcPr>
            <w:tcW w:w="2883" w:type="dxa"/>
            <w:noWrap/>
            <w:hideMark/>
          </w:tcPr>
          <w:p w:rsidR="00B311A3" w:rsidRPr="000F6E2C" w:rsidRDefault="00B311A3">
            <w:pPr>
              <w:jc w:val="both"/>
              <w:rPr>
                <w:rFonts w:cs="Arial"/>
                <w:sz w:val="16"/>
                <w:szCs w:val="16"/>
              </w:rPr>
            </w:pPr>
            <w:r w:rsidRPr="000F6E2C">
              <w:rPr>
                <w:rFonts w:cs="Arial"/>
                <w:sz w:val="16"/>
                <w:szCs w:val="16"/>
              </w:rPr>
              <w:t>Ponujen artikel mora imeti certifikat neodvisne inštitucije za indikator. V navodilih mora imeti:</w:t>
            </w:r>
          </w:p>
        </w:tc>
        <w:tc>
          <w:tcPr>
            <w:tcW w:w="2152" w:type="dxa"/>
            <w:hideMark/>
          </w:tcPr>
          <w:p w:rsidR="00B311A3" w:rsidRPr="000F6E2C" w:rsidRDefault="00B311A3">
            <w:pPr>
              <w:jc w:val="both"/>
              <w:rPr>
                <w:rFonts w:cs="Arial"/>
                <w:sz w:val="16"/>
                <w:szCs w:val="16"/>
              </w:rPr>
            </w:pPr>
            <w:r w:rsidRPr="000F6E2C">
              <w:rPr>
                <w:rFonts w:cs="Arial"/>
                <w:sz w:val="16"/>
                <w:szCs w:val="16"/>
              </w:rPr>
              <w:t>način skladiščenja, št.artikla, lot, datum uporabe kot npr. Thermalog Kemični emulator 134oC/5min, ustrezati mora standardu SIST ISO 11140-1, razred 5; samolepljiv; na indikatorju mora biti označen razred indikatorja po standardu SIST ISO 11140-1, temperaturo in čas, lot in vrsto sterilizacije. Lahko se ponudi tudi integrator, ki ni samolepljiv.</w:t>
            </w:r>
          </w:p>
        </w:tc>
        <w:tc>
          <w:tcPr>
            <w:tcW w:w="405" w:type="dxa"/>
            <w:hideMark/>
          </w:tcPr>
          <w:p w:rsidR="00B311A3" w:rsidRPr="000F6E2C" w:rsidRDefault="00B311A3" w:rsidP="00B311A3">
            <w:pPr>
              <w:jc w:val="both"/>
              <w:rPr>
                <w:rFonts w:cs="Arial"/>
                <w:sz w:val="16"/>
                <w:szCs w:val="16"/>
              </w:rPr>
            </w:pPr>
            <w:r w:rsidRPr="000F6E2C">
              <w:rPr>
                <w:rFonts w:cs="Arial"/>
                <w:sz w:val="16"/>
                <w:szCs w:val="16"/>
              </w:rPr>
              <w:t>SC</w:t>
            </w:r>
          </w:p>
        </w:tc>
        <w:tc>
          <w:tcPr>
            <w:tcW w:w="985" w:type="dxa"/>
            <w:hideMark/>
          </w:tcPr>
          <w:p w:rsidR="00B311A3" w:rsidRPr="000F6E2C" w:rsidRDefault="00B311A3" w:rsidP="00B311A3">
            <w:pPr>
              <w:jc w:val="both"/>
              <w:rPr>
                <w:rFonts w:cs="Arial"/>
                <w:sz w:val="16"/>
                <w:szCs w:val="16"/>
              </w:rPr>
            </w:pPr>
            <w:r w:rsidRPr="000F6E2C">
              <w:rPr>
                <w:rFonts w:cs="Arial"/>
                <w:sz w:val="16"/>
                <w:szCs w:val="16"/>
              </w:rPr>
              <w:t>10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Trak za parno sterilizacijo</w:t>
            </w:r>
          </w:p>
        </w:tc>
        <w:tc>
          <w:tcPr>
            <w:tcW w:w="2883" w:type="dxa"/>
            <w:noWrap/>
            <w:hideMark/>
          </w:tcPr>
          <w:p w:rsidR="00B311A3" w:rsidRPr="000F6E2C" w:rsidRDefault="00B311A3">
            <w:pPr>
              <w:jc w:val="both"/>
              <w:rPr>
                <w:rFonts w:cs="Arial"/>
                <w:sz w:val="16"/>
                <w:szCs w:val="16"/>
              </w:rPr>
            </w:pPr>
            <w:r w:rsidRPr="000F6E2C">
              <w:rPr>
                <w:rFonts w:cs="Arial"/>
                <w:sz w:val="16"/>
                <w:szCs w:val="16"/>
              </w:rPr>
              <w:t xml:space="preserve"> z indikatorjem sterilnosti kot npr. Mikoličev trak</w:t>
            </w:r>
          </w:p>
        </w:tc>
        <w:tc>
          <w:tcPr>
            <w:tcW w:w="2152" w:type="dxa"/>
            <w:hideMark/>
          </w:tcPr>
          <w:p w:rsidR="00B311A3" w:rsidRPr="000F6E2C" w:rsidRDefault="00B311A3">
            <w:pPr>
              <w:jc w:val="both"/>
              <w:rPr>
                <w:rFonts w:cs="Arial"/>
                <w:sz w:val="16"/>
                <w:szCs w:val="16"/>
              </w:rPr>
            </w:pPr>
            <w:r w:rsidRPr="000F6E2C">
              <w:rPr>
                <w:rFonts w:cs="Arial"/>
                <w:sz w:val="16"/>
                <w:szCs w:val="16"/>
              </w:rPr>
              <w:t>širina 20mm</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300</w:t>
            </w:r>
          </w:p>
        </w:tc>
      </w:tr>
      <w:tr w:rsidR="000F6E2C" w:rsidRPr="00B311A3" w:rsidTr="000F6E2C">
        <w:trPr>
          <w:trHeight w:val="51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Paket z biološkim ATTEST</w:t>
            </w:r>
          </w:p>
        </w:tc>
        <w:tc>
          <w:tcPr>
            <w:tcW w:w="2883" w:type="dxa"/>
            <w:noWrap/>
            <w:hideMark/>
          </w:tcPr>
          <w:p w:rsidR="00B311A3" w:rsidRPr="000F6E2C" w:rsidRDefault="00B311A3">
            <w:pPr>
              <w:jc w:val="both"/>
              <w:rPr>
                <w:rFonts w:cs="Arial"/>
                <w:sz w:val="16"/>
                <w:szCs w:val="16"/>
              </w:rPr>
            </w:pPr>
            <w:r w:rsidRPr="000F6E2C">
              <w:rPr>
                <w:rFonts w:cs="Arial"/>
                <w:sz w:val="16"/>
                <w:szCs w:val="16"/>
              </w:rPr>
              <w:t>indikatorjem (G. STEAROTHERMOPHILUS)za hitro( do  3 ure) odčitavanje, za parno sterilizacijo.</w:t>
            </w:r>
          </w:p>
        </w:tc>
        <w:tc>
          <w:tcPr>
            <w:tcW w:w="2152" w:type="dxa"/>
            <w:hideMark/>
          </w:tcPr>
          <w:p w:rsidR="00B311A3" w:rsidRPr="000F6E2C" w:rsidRDefault="00B311A3">
            <w:pPr>
              <w:jc w:val="both"/>
              <w:rPr>
                <w:rFonts w:cs="Arial"/>
                <w:sz w:val="16"/>
                <w:szCs w:val="16"/>
              </w:rPr>
            </w:pPr>
            <w:r w:rsidRPr="000F6E2C">
              <w:rPr>
                <w:rFonts w:cs="Arial"/>
                <w:sz w:val="16"/>
                <w:szCs w:val="16"/>
              </w:rPr>
              <w:t>Kompatibilen s hitrim čitalcem 1292 ATTEST AUTOREADER. Lahko ponudite svoj paket za testiranje (aparat / čitalec v brezplačno uporabo).</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45</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ARL3601</w:t>
            </w:r>
          </w:p>
        </w:tc>
        <w:tc>
          <w:tcPr>
            <w:tcW w:w="1948" w:type="dxa"/>
            <w:noWrap/>
            <w:hideMark/>
          </w:tcPr>
          <w:p w:rsidR="00B311A3" w:rsidRPr="000F6E2C" w:rsidRDefault="00B311A3">
            <w:pPr>
              <w:jc w:val="both"/>
              <w:rPr>
                <w:rFonts w:cs="Arial"/>
                <w:sz w:val="16"/>
                <w:szCs w:val="16"/>
              </w:rPr>
            </w:pPr>
            <w:r w:rsidRPr="000F6E2C">
              <w:rPr>
                <w:rFonts w:cs="Arial"/>
                <w:sz w:val="16"/>
                <w:szCs w:val="16"/>
              </w:rPr>
              <w:t>Lepiln trak za parno steriliz.</w:t>
            </w:r>
          </w:p>
        </w:tc>
        <w:tc>
          <w:tcPr>
            <w:tcW w:w="2883" w:type="dxa"/>
            <w:noWrap/>
            <w:hideMark/>
          </w:tcPr>
          <w:p w:rsidR="00B311A3" w:rsidRPr="000F6E2C" w:rsidRDefault="00B311A3">
            <w:pPr>
              <w:jc w:val="both"/>
              <w:rPr>
                <w:rFonts w:cs="Arial"/>
                <w:sz w:val="16"/>
                <w:szCs w:val="16"/>
              </w:rPr>
            </w:pPr>
            <w:r w:rsidRPr="000F6E2C">
              <w:rPr>
                <w:rFonts w:cs="Arial"/>
                <w:sz w:val="16"/>
                <w:szCs w:val="16"/>
              </w:rPr>
              <w:t>brez indikatorja sterilnosti, širine 2,5-3 cm</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215</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ARL3602</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ROKAVI ZA PARNO STERILIZACIJO</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steriliz.5cm-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steriliz.7,5cm-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15</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steriliz.10cm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20</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steriliz.12,5cm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30</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steriliz.15cm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&lt;(7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30</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steriliz.20cm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steriliz.25cm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steriliz.30cm</w:t>
            </w:r>
          </w:p>
        </w:tc>
        <w:tc>
          <w:tcPr>
            <w:tcW w:w="2883" w:type="dxa"/>
            <w:noWrap/>
            <w:hideMark/>
          </w:tcPr>
          <w:p w:rsidR="00B311A3" w:rsidRPr="000F6E2C" w:rsidRDefault="00B311A3">
            <w:pPr>
              <w:jc w:val="both"/>
              <w:rPr>
                <w:rFonts w:cs="Arial"/>
                <w:sz w:val="16"/>
                <w:szCs w:val="16"/>
              </w:rPr>
            </w:pPr>
            <w:r w:rsidRPr="000F6E2C">
              <w:rPr>
                <w:rFonts w:cs="Arial"/>
                <w:sz w:val="16"/>
                <w:szCs w:val="16"/>
              </w:rPr>
              <w:t>B.P.z integriranim kemijskim indikatorjem, varen način odpiranja zavarjenega mest</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&lt;(7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w:t>
            </w:r>
          </w:p>
        </w:tc>
      </w:tr>
      <w:tr w:rsidR="000F6E2C" w:rsidRPr="00B311A3" w:rsidTr="000F6E2C">
        <w:trPr>
          <w:trHeight w:val="2550"/>
        </w:trPr>
        <w:tc>
          <w:tcPr>
            <w:tcW w:w="971" w:type="dxa"/>
            <w:hideMark/>
          </w:tcPr>
          <w:p w:rsidR="00B311A3" w:rsidRPr="000F6E2C" w:rsidRDefault="00B311A3" w:rsidP="00B311A3">
            <w:pPr>
              <w:jc w:val="both"/>
              <w:rPr>
                <w:rFonts w:cs="Arial"/>
                <w:sz w:val="16"/>
                <w:szCs w:val="16"/>
              </w:rPr>
            </w:pPr>
            <w:r w:rsidRPr="000F6E2C">
              <w:rPr>
                <w:rFonts w:cs="Arial"/>
                <w:sz w:val="16"/>
                <w:szCs w:val="16"/>
              </w:rPr>
              <w:t>ARL3602</w:t>
            </w:r>
          </w:p>
        </w:tc>
        <w:tc>
          <w:tcPr>
            <w:tcW w:w="1948" w:type="dxa"/>
            <w:noWrap/>
            <w:hideMark/>
          </w:tcPr>
          <w:p w:rsidR="00B311A3" w:rsidRPr="000F6E2C" w:rsidRDefault="00B311A3">
            <w:pPr>
              <w:jc w:val="both"/>
              <w:rPr>
                <w:rFonts w:cs="Arial"/>
                <w:sz w:val="16"/>
                <w:szCs w:val="16"/>
              </w:rPr>
            </w:pPr>
            <w:r w:rsidRPr="000F6E2C">
              <w:rPr>
                <w:rFonts w:cs="Arial"/>
                <w:sz w:val="16"/>
                <w:szCs w:val="16"/>
              </w:rPr>
              <w:t>Rokav za parno steriliz. 30 cm</w:t>
            </w:r>
          </w:p>
        </w:tc>
        <w:tc>
          <w:tcPr>
            <w:tcW w:w="2883" w:type="dxa"/>
            <w:noWrap/>
            <w:hideMark/>
          </w:tcPr>
          <w:p w:rsidR="00B311A3" w:rsidRPr="000F6E2C" w:rsidRDefault="00B311A3">
            <w:pPr>
              <w:jc w:val="both"/>
              <w:rPr>
                <w:rFonts w:cs="Arial"/>
                <w:sz w:val="16"/>
                <w:szCs w:val="16"/>
              </w:rPr>
            </w:pPr>
            <w:r w:rsidRPr="000F6E2C">
              <w:rPr>
                <w:rFonts w:cs="Arial"/>
                <w:sz w:val="16"/>
                <w:szCs w:val="16"/>
              </w:rPr>
              <w:t>s priklopom. Z integriranim kemijskim indikatorjem, 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Rokavi - ovojnina za parno sterilizacijo.Ustrezati mora zahtevam mednarodnih standardov ISO 11607-1 IN ISO 11607-2,  EN 868-5, EN ISO 13485; papir 60 -70 gr medicinski papir , film – folija - prozorna, netoksična- več slojna (7 do 9 slojna )BOPET/PP (12/50μ) plastična folija; šiv obsega več ozkih, vzporednih šivov - ne manjši od 6mm, biti mora močan in trajen, vendar mora nuditi lahko odpiranje; rokavi  morajo biti opremljeni z ustreznimi kemičnim procesnim indikatorjem, nameščenim ob šivu tako, da ne prdstavlja tveganja  za kontaminacijo zapakiranega materiala. Na izdelku mora biti označena dimenzija izdelka, serijska številka-koda, ki omogoča sledljivost postopka izdelave, EN oznako;vsak karton mora biti označen z vsemi  potrebnimi informacijami o vsebini kartona: ime izdelka, identifikacijsko kodo, serijsko številko, količino, datum proizvodnje  ter CE oznako.Ponudbi predložite dokaze zahtevanih standardov. Priložite tudi izjavo o skladnosti z MDR 2017/745.</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ARL3603</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ROKAVI ZA PLASMA STERILIZACIJO</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steriliz.BPR150mm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35</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steriliz.BPR350mm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steriliz.BPR100mm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20</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steriliz.BPR200mm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steriliz.BPR250mm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20</w:t>
            </w:r>
          </w:p>
        </w:tc>
      </w:tr>
      <w:tr w:rsidR="000F6E2C" w:rsidRPr="00B311A3" w:rsidTr="000F6E2C">
        <w:trPr>
          <w:trHeight w:val="1275"/>
        </w:trPr>
        <w:tc>
          <w:tcPr>
            <w:tcW w:w="971" w:type="dxa"/>
            <w:hideMark/>
          </w:tcPr>
          <w:p w:rsidR="00B311A3" w:rsidRPr="000F6E2C" w:rsidRDefault="00B311A3" w:rsidP="00B311A3">
            <w:pPr>
              <w:jc w:val="both"/>
              <w:rPr>
                <w:rFonts w:cs="Arial"/>
                <w:sz w:val="16"/>
                <w:szCs w:val="16"/>
              </w:rPr>
            </w:pPr>
            <w:r w:rsidRPr="000F6E2C">
              <w:rPr>
                <w:rFonts w:cs="Arial"/>
                <w:sz w:val="16"/>
                <w:szCs w:val="16"/>
              </w:rPr>
              <w:t>ARL3603</w:t>
            </w:r>
          </w:p>
        </w:tc>
        <w:tc>
          <w:tcPr>
            <w:tcW w:w="1948" w:type="dxa"/>
            <w:noWrap/>
            <w:hideMark/>
          </w:tcPr>
          <w:p w:rsidR="00B311A3" w:rsidRPr="000F6E2C" w:rsidRDefault="00B311A3">
            <w:pPr>
              <w:jc w:val="both"/>
              <w:rPr>
                <w:rFonts w:cs="Arial"/>
                <w:sz w:val="16"/>
                <w:szCs w:val="16"/>
              </w:rPr>
            </w:pPr>
            <w:r w:rsidRPr="000F6E2C">
              <w:rPr>
                <w:rFonts w:cs="Arial"/>
                <w:sz w:val="16"/>
                <w:szCs w:val="16"/>
              </w:rPr>
              <w:t>Rokav-plasma steriliz.BPR75 mm</w:t>
            </w:r>
          </w:p>
        </w:tc>
        <w:tc>
          <w:tcPr>
            <w:tcW w:w="2883" w:type="dxa"/>
            <w:noWrap/>
            <w:hideMark/>
          </w:tcPr>
          <w:p w:rsidR="00B311A3" w:rsidRPr="000F6E2C" w:rsidRDefault="00B311A3">
            <w:pPr>
              <w:jc w:val="both"/>
              <w:rPr>
                <w:rFonts w:cs="Arial"/>
                <w:sz w:val="16"/>
                <w:szCs w:val="16"/>
              </w:rPr>
            </w:pPr>
            <w:r w:rsidRPr="000F6E2C">
              <w:rPr>
                <w:rFonts w:cs="Arial"/>
                <w:sz w:val="16"/>
                <w:szCs w:val="16"/>
              </w:rPr>
              <w:t>z integrir. kemijskim indikator.z intenzivno spremembo barve,varen način odpiranja zavarjenega mesta</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13485 in EN ISO 9001 artikla in certifikat kompatibilnost za plasma sterilizacijo. Ustrezati mora zahtevam mednarodnih  standardov EN ISO 11607-1:2009 in EN ISO 11607-2:2006 in EN868-5:2019 ter EN ISO 1140-1. Gramatura rokava mora biti v razponu od 60g/m2 do 75g/m2, prozorna stran mora biti 7 do 9 slojna BOPET/PP</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22</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ARL3604</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KARTICE ZA KONTEJNERJE</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510"/>
        </w:trPr>
        <w:tc>
          <w:tcPr>
            <w:tcW w:w="971" w:type="dxa"/>
            <w:hideMark/>
          </w:tcPr>
          <w:p w:rsidR="00B311A3" w:rsidRPr="000F6E2C" w:rsidRDefault="00B311A3" w:rsidP="00B311A3">
            <w:pPr>
              <w:jc w:val="both"/>
              <w:rPr>
                <w:rFonts w:cs="Arial"/>
                <w:sz w:val="16"/>
                <w:szCs w:val="16"/>
              </w:rPr>
            </w:pPr>
            <w:r w:rsidRPr="000F6E2C">
              <w:rPr>
                <w:rFonts w:cs="Arial"/>
                <w:sz w:val="16"/>
                <w:szCs w:val="16"/>
              </w:rPr>
              <w:t>ARL3604</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Plombe (sponke) </w:t>
            </w:r>
          </w:p>
        </w:tc>
        <w:tc>
          <w:tcPr>
            <w:tcW w:w="2883" w:type="dxa"/>
            <w:noWrap/>
            <w:hideMark/>
          </w:tcPr>
          <w:p w:rsidR="00B311A3" w:rsidRPr="000F6E2C" w:rsidRDefault="00B311A3">
            <w:pPr>
              <w:jc w:val="both"/>
              <w:rPr>
                <w:rFonts w:cs="Arial"/>
                <w:sz w:val="16"/>
                <w:szCs w:val="16"/>
              </w:rPr>
            </w:pPr>
            <w:r w:rsidRPr="000F6E2C">
              <w:rPr>
                <w:rFonts w:cs="Arial"/>
                <w:sz w:val="16"/>
                <w:szCs w:val="16"/>
              </w:rPr>
              <w:t>Plombe - sponke, vezane na kontejnerje; PVC; dolžina zatiča vsaj 19 mm</w:t>
            </w:r>
          </w:p>
        </w:tc>
        <w:tc>
          <w:tcPr>
            <w:tcW w:w="2152" w:type="dxa"/>
            <w:hideMark/>
          </w:tcPr>
          <w:p w:rsidR="00B311A3" w:rsidRPr="000F6E2C" w:rsidRDefault="00B311A3">
            <w:pPr>
              <w:jc w:val="both"/>
              <w:rPr>
                <w:rFonts w:cs="Arial"/>
                <w:sz w:val="16"/>
                <w:szCs w:val="16"/>
              </w:rPr>
            </w:pPr>
            <w:r w:rsidRPr="000F6E2C">
              <w:rPr>
                <w:rFonts w:cs="Arial"/>
                <w:sz w:val="16"/>
                <w:szCs w:val="16"/>
              </w:rPr>
              <w:t>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2000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ARL3605</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STERILIZACIJSKI STANDARDNI KREP PAPIR</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1785"/>
        </w:trPr>
        <w:tc>
          <w:tcPr>
            <w:tcW w:w="971" w:type="dxa"/>
            <w:hideMark/>
          </w:tcPr>
          <w:p w:rsidR="00B311A3" w:rsidRPr="000F6E2C" w:rsidRDefault="00B311A3" w:rsidP="00B311A3">
            <w:pPr>
              <w:jc w:val="both"/>
              <w:rPr>
                <w:rFonts w:cs="Arial"/>
                <w:sz w:val="16"/>
                <w:szCs w:val="16"/>
              </w:rPr>
            </w:pPr>
            <w:r w:rsidRPr="000F6E2C">
              <w:rPr>
                <w:rFonts w:cs="Arial"/>
                <w:sz w:val="16"/>
                <w:szCs w:val="16"/>
              </w:rPr>
              <w:t>ARL3605</w:t>
            </w:r>
          </w:p>
        </w:tc>
        <w:tc>
          <w:tcPr>
            <w:tcW w:w="1948" w:type="dxa"/>
            <w:noWrap/>
            <w:hideMark/>
          </w:tcPr>
          <w:p w:rsidR="00B311A3" w:rsidRPr="000F6E2C" w:rsidRDefault="00B311A3">
            <w:pPr>
              <w:jc w:val="both"/>
              <w:rPr>
                <w:rFonts w:cs="Arial"/>
                <w:sz w:val="16"/>
                <w:szCs w:val="16"/>
              </w:rPr>
            </w:pPr>
            <w:r w:rsidRPr="000F6E2C">
              <w:rPr>
                <w:rFonts w:cs="Arial"/>
                <w:sz w:val="16"/>
                <w:szCs w:val="16"/>
              </w:rPr>
              <w:t>Standardni krep papir 50x50 cm</w:t>
            </w:r>
          </w:p>
        </w:tc>
        <w:tc>
          <w:tcPr>
            <w:tcW w:w="2883" w:type="dxa"/>
            <w:noWrap/>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w:t>
            </w:r>
          </w:p>
        </w:tc>
        <w:tc>
          <w:tcPr>
            <w:tcW w:w="2152" w:type="dxa"/>
            <w:hideMark/>
          </w:tcPr>
          <w:p w:rsidR="00B311A3" w:rsidRPr="000F6E2C" w:rsidRDefault="00B311A3">
            <w:pPr>
              <w:jc w:val="both"/>
              <w:rPr>
                <w:rFonts w:cs="Arial"/>
                <w:sz w:val="16"/>
                <w:szCs w:val="16"/>
              </w:rPr>
            </w:pPr>
            <w:r w:rsidRPr="000F6E2C">
              <w:rPr>
                <w:rFonts w:cs="Arial"/>
                <w:sz w:val="16"/>
                <w:szCs w:val="16"/>
              </w:rPr>
              <w:t>sterilizacije, 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2500</w:t>
            </w:r>
          </w:p>
        </w:tc>
      </w:tr>
      <w:tr w:rsidR="000F6E2C" w:rsidRPr="00B311A3" w:rsidTr="000F6E2C">
        <w:trPr>
          <w:trHeight w:val="1530"/>
        </w:trPr>
        <w:tc>
          <w:tcPr>
            <w:tcW w:w="971" w:type="dxa"/>
            <w:hideMark/>
          </w:tcPr>
          <w:p w:rsidR="00B311A3" w:rsidRPr="000F6E2C" w:rsidRDefault="00B311A3" w:rsidP="00B311A3">
            <w:pPr>
              <w:jc w:val="both"/>
              <w:rPr>
                <w:rFonts w:cs="Arial"/>
                <w:sz w:val="16"/>
                <w:szCs w:val="16"/>
              </w:rPr>
            </w:pPr>
            <w:r w:rsidRPr="000F6E2C">
              <w:rPr>
                <w:rFonts w:cs="Arial"/>
                <w:sz w:val="16"/>
                <w:szCs w:val="16"/>
              </w:rPr>
              <w:t>ARL3605</w:t>
            </w:r>
          </w:p>
        </w:tc>
        <w:tc>
          <w:tcPr>
            <w:tcW w:w="1948" w:type="dxa"/>
            <w:noWrap/>
            <w:hideMark/>
          </w:tcPr>
          <w:p w:rsidR="00B311A3" w:rsidRPr="000F6E2C" w:rsidRDefault="00B311A3">
            <w:pPr>
              <w:jc w:val="both"/>
              <w:rPr>
                <w:rFonts w:cs="Arial"/>
                <w:sz w:val="16"/>
                <w:szCs w:val="16"/>
              </w:rPr>
            </w:pPr>
            <w:r w:rsidRPr="000F6E2C">
              <w:rPr>
                <w:rFonts w:cs="Arial"/>
                <w:sz w:val="16"/>
                <w:szCs w:val="16"/>
              </w:rPr>
              <w:t>Standardni krep papir 60x60 cm</w:t>
            </w:r>
          </w:p>
        </w:tc>
        <w:tc>
          <w:tcPr>
            <w:tcW w:w="2883" w:type="dxa"/>
            <w:noWrap/>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w:t>
            </w:r>
          </w:p>
        </w:tc>
        <w:tc>
          <w:tcPr>
            <w:tcW w:w="2152" w:type="dxa"/>
            <w:hideMark/>
          </w:tcPr>
          <w:p w:rsidR="00B311A3" w:rsidRPr="000F6E2C" w:rsidRDefault="00B311A3">
            <w:pPr>
              <w:jc w:val="both"/>
              <w:rPr>
                <w:rFonts w:cs="Arial"/>
                <w:sz w:val="16"/>
                <w:szCs w:val="16"/>
              </w:rPr>
            </w:pPr>
            <w:r w:rsidRPr="000F6E2C">
              <w:rPr>
                <w:rFonts w:cs="Arial"/>
                <w:sz w:val="16"/>
                <w:szCs w:val="16"/>
              </w:rPr>
              <w:t>sterilizacije, 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20000</w:t>
            </w:r>
          </w:p>
        </w:tc>
      </w:tr>
      <w:tr w:rsidR="000F6E2C" w:rsidRPr="00B311A3" w:rsidTr="000F6E2C">
        <w:trPr>
          <w:trHeight w:val="1530"/>
        </w:trPr>
        <w:tc>
          <w:tcPr>
            <w:tcW w:w="971" w:type="dxa"/>
            <w:hideMark/>
          </w:tcPr>
          <w:p w:rsidR="00B311A3" w:rsidRPr="000F6E2C" w:rsidRDefault="00B311A3" w:rsidP="00B311A3">
            <w:pPr>
              <w:jc w:val="both"/>
              <w:rPr>
                <w:rFonts w:cs="Arial"/>
                <w:sz w:val="16"/>
                <w:szCs w:val="16"/>
              </w:rPr>
            </w:pPr>
            <w:r w:rsidRPr="000F6E2C">
              <w:rPr>
                <w:rFonts w:cs="Arial"/>
                <w:sz w:val="16"/>
                <w:szCs w:val="16"/>
              </w:rPr>
              <w:t>ARL3605</w:t>
            </w:r>
          </w:p>
        </w:tc>
        <w:tc>
          <w:tcPr>
            <w:tcW w:w="1948" w:type="dxa"/>
            <w:noWrap/>
            <w:hideMark/>
          </w:tcPr>
          <w:p w:rsidR="00B311A3" w:rsidRPr="000F6E2C" w:rsidRDefault="00B311A3">
            <w:pPr>
              <w:jc w:val="both"/>
              <w:rPr>
                <w:rFonts w:cs="Arial"/>
                <w:sz w:val="16"/>
                <w:szCs w:val="16"/>
              </w:rPr>
            </w:pPr>
            <w:r w:rsidRPr="000F6E2C">
              <w:rPr>
                <w:rFonts w:cs="Arial"/>
                <w:sz w:val="16"/>
                <w:szCs w:val="16"/>
              </w:rPr>
              <w:t>Standardni krep papir 75x75 cm</w:t>
            </w:r>
          </w:p>
        </w:tc>
        <w:tc>
          <w:tcPr>
            <w:tcW w:w="2883" w:type="dxa"/>
            <w:noWrap/>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w:t>
            </w:r>
          </w:p>
        </w:tc>
        <w:tc>
          <w:tcPr>
            <w:tcW w:w="2152" w:type="dxa"/>
            <w:hideMark/>
          </w:tcPr>
          <w:p w:rsidR="00B311A3" w:rsidRPr="000F6E2C" w:rsidRDefault="00B311A3">
            <w:pPr>
              <w:jc w:val="both"/>
              <w:rPr>
                <w:rFonts w:cs="Arial"/>
                <w:sz w:val="16"/>
                <w:szCs w:val="16"/>
              </w:rPr>
            </w:pPr>
            <w:r w:rsidRPr="000F6E2C">
              <w:rPr>
                <w:rFonts w:cs="Arial"/>
                <w:sz w:val="16"/>
                <w:szCs w:val="16"/>
              </w:rPr>
              <w:t>sterilizacije, 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7000</w:t>
            </w:r>
          </w:p>
        </w:tc>
      </w:tr>
      <w:tr w:rsidR="000F6E2C" w:rsidRPr="00B311A3" w:rsidTr="000F6E2C">
        <w:trPr>
          <w:trHeight w:val="1530"/>
        </w:trPr>
        <w:tc>
          <w:tcPr>
            <w:tcW w:w="971" w:type="dxa"/>
            <w:hideMark/>
          </w:tcPr>
          <w:p w:rsidR="00B311A3" w:rsidRPr="000F6E2C" w:rsidRDefault="00B311A3" w:rsidP="00B311A3">
            <w:pPr>
              <w:jc w:val="both"/>
              <w:rPr>
                <w:rFonts w:cs="Arial"/>
                <w:sz w:val="16"/>
                <w:szCs w:val="16"/>
              </w:rPr>
            </w:pPr>
            <w:r w:rsidRPr="000F6E2C">
              <w:rPr>
                <w:rFonts w:cs="Arial"/>
                <w:sz w:val="16"/>
                <w:szCs w:val="16"/>
              </w:rPr>
              <w:t>ARL3605</w:t>
            </w:r>
          </w:p>
        </w:tc>
        <w:tc>
          <w:tcPr>
            <w:tcW w:w="1948" w:type="dxa"/>
            <w:noWrap/>
            <w:hideMark/>
          </w:tcPr>
          <w:p w:rsidR="00B311A3" w:rsidRPr="000F6E2C" w:rsidRDefault="00B311A3">
            <w:pPr>
              <w:jc w:val="both"/>
              <w:rPr>
                <w:rFonts w:cs="Arial"/>
                <w:sz w:val="16"/>
                <w:szCs w:val="16"/>
              </w:rPr>
            </w:pPr>
            <w:r w:rsidRPr="000F6E2C">
              <w:rPr>
                <w:rFonts w:cs="Arial"/>
                <w:sz w:val="16"/>
                <w:szCs w:val="16"/>
              </w:rPr>
              <w:t>Standardni krep papir 90x90 cm</w:t>
            </w:r>
          </w:p>
        </w:tc>
        <w:tc>
          <w:tcPr>
            <w:tcW w:w="2883" w:type="dxa"/>
            <w:noWrap/>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w:t>
            </w:r>
          </w:p>
        </w:tc>
        <w:tc>
          <w:tcPr>
            <w:tcW w:w="2152" w:type="dxa"/>
            <w:hideMark/>
          </w:tcPr>
          <w:p w:rsidR="00B311A3" w:rsidRPr="000F6E2C" w:rsidRDefault="00B311A3">
            <w:pPr>
              <w:jc w:val="both"/>
              <w:rPr>
                <w:rFonts w:cs="Arial"/>
                <w:sz w:val="16"/>
                <w:szCs w:val="16"/>
              </w:rPr>
            </w:pPr>
            <w:r w:rsidRPr="000F6E2C">
              <w:rPr>
                <w:rFonts w:cs="Arial"/>
                <w:sz w:val="16"/>
                <w:szCs w:val="16"/>
              </w:rPr>
              <w:t>sterilizacije, 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3750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ARL3606</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STERILIZACIJSKI PAPIR SMS</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2295"/>
        </w:trPr>
        <w:tc>
          <w:tcPr>
            <w:tcW w:w="971" w:type="dxa"/>
            <w:hideMark/>
          </w:tcPr>
          <w:p w:rsidR="00B311A3" w:rsidRPr="000F6E2C" w:rsidRDefault="00B311A3" w:rsidP="00B311A3">
            <w:pPr>
              <w:jc w:val="both"/>
              <w:rPr>
                <w:rFonts w:cs="Arial"/>
                <w:sz w:val="16"/>
                <w:szCs w:val="16"/>
              </w:rPr>
            </w:pPr>
            <w:r w:rsidRPr="000F6E2C">
              <w:rPr>
                <w:rFonts w:cs="Arial"/>
                <w:sz w:val="16"/>
                <w:szCs w:val="16"/>
              </w:rPr>
              <w:t>ARL3606</w:t>
            </w:r>
          </w:p>
        </w:tc>
        <w:tc>
          <w:tcPr>
            <w:tcW w:w="1948" w:type="dxa"/>
            <w:noWrap/>
            <w:hideMark/>
          </w:tcPr>
          <w:p w:rsidR="00B311A3" w:rsidRPr="000F6E2C" w:rsidRDefault="00B311A3">
            <w:pPr>
              <w:jc w:val="both"/>
              <w:rPr>
                <w:rFonts w:cs="Arial"/>
                <w:sz w:val="16"/>
                <w:szCs w:val="16"/>
              </w:rPr>
            </w:pPr>
            <w:r w:rsidRPr="000F6E2C">
              <w:rPr>
                <w:rFonts w:cs="Arial"/>
                <w:sz w:val="16"/>
                <w:szCs w:val="16"/>
              </w:rPr>
              <w:t>Steriliz. papir-SMS 120x120cm</w:t>
            </w:r>
          </w:p>
        </w:tc>
        <w:tc>
          <w:tcPr>
            <w:tcW w:w="2883" w:type="dxa"/>
            <w:noWrap/>
            <w:hideMark/>
          </w:tcPr>
          <w:p w:rsidR="00B311A3" w:rsidRPr="000F6E2C" w:rsidRDefault="00B311A3">
            <w:pPr>
              <w:jc w:val="both"/>
              <w:rPr>
                <w:rFonts w:cs="Arial"/>
                <w:sz w:val="16"/>
                <w:szCs w:val="16"/>
              </w:rPr>
            </w:pPr>
            <w:r w:rsidRPr="000F6E2C">
              <w:rPr>
                <w:rFonts w:cs="Arial"/>
                <w:sz w:val="16"/>
                <w:szCs w:val="16"/>
              </w:rPr>
              <w:t>SMS sterilizacijski papir: sestava 100 % polipropilen (namenjen za plazma sterilizacijo)</w:t>
            </w:r>
          </w:p>
        </w:tc>
        <w:tc>
          <w:tcPr>
            <w:tcW w:w="2152" w:type="dxa"/>
            <w:hideMark/>
          </w:tcPr>
          <w:p w:rsidR="00B311A3" w:rsidRPr="000F6E2C" w:rsidRDefault="00B311A3">
            <w:pPr>
              <w:jc w:val="both"/>
              <w:rPr>
                <w:rFonts w:cs="Arial"/>
                <w:sz w:val="16"/>
                <w:szCs w:val="16"/>
              </w:rPr>
            </w:pPr>
            <w:r w:rsidRPr="000F6E2C">
              <w:rPr>
                <w:rFonts w:cs="Arial"/>
                <w:sz w:val="16"/>
                <w:szCs w:val="16"/>
              </w:rPr>
              <w:t>Ovojnina mora ustrezati normi EN ISO 11607 - 1.Zelo dobro mora prenesti vse faze sterilizacije.Zagotavljati mora odlično antibakterijsko zaščito.Omogočati mora dobro prehodnost za sterilizant (para ali plazma).Zagotavljati mora 100 % sterilnost za oba sloja zavijanja za obdobje 1 – 6 mesecev.Gramatura ovojnine  mora biti med 47g/m2 do 61g/m2 .Imeti mora veliko natezno trdnost, silo pretrga in površinsko odpornost.Ne sme producirati puhastih delcev.Imeti mora najmanjši možni spominski efekt.Barva – modra, zelena.Ovojnine morajo zadostiti standardu ISO EN 11607-1 in ISO EN 868-2, v primeru plazemskih ovojnin tudi ISO EN 868-10:2001.Zapakirane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120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ARL3607</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STERILIZACIJSKI PAPIR FLIS - KOMBINIRAN PAPIR</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3825"/>
        </w:trPr>
        <w:tc>
          <w:tcPr>
            <w:tcW w:w="971" w:type="dxa"/>
            <w:hideMark/>
          </w:tcPr>
          <w:p w:rsidR="00B311A3" w:rsidRPr="000F6E2C" w:rsidRDefault="00B311A3" w:rsidP="00B311A3">
            <w:pPr>
              <w:jc w:val="both"/>
              <w:rPr>
                <w:rFonts w:cs="Arial"/>
                <w:sz w:val="16"/>
                <w:szCs w:val="16"/>
              </w:rPr>
            </w:pPr>
            <w:r w:rsidRPr="000F6E2C">
              <w:rPr>
                <w:rFonts w:cs="Arial"/>
                <w:sz w:val="16"/>
                <w:szCs w:val="16"/>
              </w:rPr>
              <w:t>ARL3607</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Sterilizac.ojačan krep papir </w:t>
            </w:r>
          </w:p>
        </w:tc>
        <w:tc>
          <w:tcPr>
            <w:tcW w:w="2883" w:type="dxa"/>
            <w:noWrap/>
            <w:hideMark/>
          </w:tcPr>
          <w:p w:rsidR="00B311A3" w:rsidRPr="000F6E2C" w:rsidRDefault="00B311A3">
            <w:pPr>
              <w:jc w:val="both"/>
              <w:rPr>
                <w:rFonts w:cs="Arial"/>
                <w:sz w:val="16"/>
                <w:szCs w:val="16"/>
              </w:rPr>
            </w:pPr>
            <w:r w:rsidRPr="000F6E2C">
              <w:rPr>
                <w:rFonts w:cs="Arial"/>
                <w:sz w:val="16"/>
                <w:szCs w:val="16"/>
              </w:rPr>
              <w:t xml:space="preserve">flis, pakiran skupaj s standardnim krep papirjem v izmeničnem pakiranju 75x75 cm. </w:t>
            </w:r>
          </w:p>
        </w:tc>
        <w:tc>
          <w:tcPr>
            <w:tcW w:w="2152" w:type="dxa"/>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 sterilizacije.Zagotavljati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r w:rsidRPr="000F6E2C">
              <w:rPr>
                <w:rFonts w:cs="Arial"/>
                <w:sz w:val="16"/>
                <w:szCs w:val="16"/>
              </w:rPr>
              <w:br/>
              <w:t xml:space="preserve">Ojačani krep papir  - flis papir:Narejeni morajo biti iz mešanice celuloze s sintetičnimi dodatki.Zelo dobro mora prenesti vse faze sterilizacije.Gramatura ovojnine  mora biti med 60 in 70gr/m2.Onemogočati mora vdor mikroorganizmov , omogočati pa mora prodor in izpust sterilanta.Ovojnina mora biti prilagodljiva pri zavijanju in omogočati učinkovito lepljenje.Ovojnina mora zaščititi material pred udarci in zunanjimi vplivi.Zagotavljati mora 100 % sterilnost za oba sloja zavijanja za obdobje 1 – 6 mesecev.Ovojnina ne sme vsebovati nobenih toksičnih, posebno ne dražečih  snovi /npr. naravnega latexa/.Biti mora vodo odbojen.Ne sme producirati puhastih delcev.Omogočati mora aseptično tehniko odpiranja.Imeti mora majhen spominski efekt.Barva: modra.Ovojnine morajo zadostiti standardu ISO EN 11607-1 in ISO EN 868-2.  </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7500</w:t>
            </w:r>
          </w:p>
        </w:tc>
      </w:tr>
      <w:tr w:rsidR="000F6E2C" w:rsidRPr="00B311A3" w:rsidTr="000F6E2C">
        <w:trPr>
          <w:trHeight w:val="4080"/>
        </w:trPr>
        <w:tc>
          <w:tcPr>
            <w:tcW w:w="971" w:type="dxa"/>
            <w:hideMark/>
          </w:tcPr>
          <w:p w:rsidR="00B311A3" w:rsidRPr="000F6E2C" w:rsidRDefault="00B311A3" w:rsidP="00B311A3">
            <w:pPr>
              <w:jc w:val="both"/>
              <w:rPr>
                <w:rFonts w:cs="Arial"/>
                <w:sz w:val="16"/>
                <w:szCs w:val="16"/>
              </w:rPr>
            </w:pPr>
            <w:r w:rsidRPr="000F6E2C">
              <w:rPr>
                <w:rFonts w:cs="Arial"/>
                <w:sz w:val="16"/>
                <w:szCs w:val="16"/>
              </w:rPr>
              <w:t>ARL3607</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Sterilizac.ojačan krep papir </w:t>
            </w:r>
          </w:p>
        </w:tc>
        <w:tc>
          <w:tcPr>
            <w:tcW w:w="2883" w:type="dxa"/>
            <w:noWrap/>
            <w:hideMark/>
          </w:tcPr>
          <w:p w:rsidR="00B311A3" w:rsidRPr="000F6E2C" w:rsidRDefault="00B311A3">
            <w:pPr>
              <w:jc w:val="both"/>
              <w:rPr>
                <w:rFonts w:cs="Arial"/>
                <w:sz w:val="16"/>
                <w:szCs w:val="16"/>
              </w:rPr>
            </w:pPr>
            <w:r w:rsidRPr="000F6E2C">
              <w:rPr>
                <w:rFonts w:cs="Arial"/>
                <w:sz w:val="16"/>
                <w:szCs w:val="16"/>
              </w:rPr>
              <w:t>flis, pakiran skupaj s standardnim krep papirjem v izmeničnem pakiranju 90x90 cm.</w:t>
            </w:r>
          </w:p>
        </w:tc>
        <w:tc>
          <w:tcPr>
            <w:tcW w:w="2152" w:type="dxa"/>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 sterilizacije.Zagotavljati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868-2.  Zapakirane morajo biti v transportni in protiprašni embalaži, označene s CE označbo in osnovnimi podatki.Od dobavitelja želimo tudi izjavo, da so ovojnine v skladu s standardom ISO EN 11607.</w:t>
            </w:r>
            <w:r w:rsidRPr="000F6E2C">
              <w:rPr>
                <w:rFonts w:cs="Arial"/>
                <w:sz w:val="16"/>
                <w:szCs w:val="16"/>
              </w:rPr>
              <w:br/>
              <w:t>Ojačani krep papir  - flis papir:Narejeni morajo biti iz mešanice celuloze s sintetičnimi dodatki.Zelo dobro mora prenesti vse faze sterilizacije.Gramatura ovojnine  mora biti med 60 in 70gr/m2.Onemogočati mora vdor mikroorganizmov , omogočati pa mora prodor in izpust sterilanta.Ovojnina mora biti prilagodljiva pri zavijanju in omogočati učinkovito lepljenje.Ovojnina mora zaščititi material pred udarci in zunanjimi vplivi.Zagotavljati mora 100 % sterilnost za oba sloja zavijanja za obdobje 1 – 6 mesecev.Ovojnina ne sme vsebovati nobenih toksičnih, posebno ne dražečih  snovi /npr. naravnega latexa/.Biti mora vodo odbojen.Ne sme producirati puhastih delcev.Omogočati mora aseptično tehniko odpiranja.Imeti mora majhen spominski efekt.Barva: modra.Ovojnine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7700</w:t>
            </w:r>
          </w:p>
        </w:tc>
      </w:tr>
      <w:tr w:rsidR="000F6E2C" w:rsidRPr="00B311A3" w:rsidTr="000F6E2C">
        <w:trPr>
          <w:trHeight w:val="3825"/>
        </w:trPr>
        <w:tc>
          <w:tcPr>
            <w:tcW w:w="971" w:type="dxa"/>
            <w:hideMark/>
          </w:tcPr>
          <w:p w:rsidR="00B311A3" w:rsidRPr="000F6E2C" w:rsidRDefault="00B311A3" w:rsidP="00B311A3">
            <w:pPr>
              <w:jc w:val="both"/>
              <w:rPr>
                <w:rFonts w:cs="Arial"/>
                <w:sz w:val="16"/>
                <w:szCs w:val="16"/>
              </w:rPr>
            </w:pPr>
            <w:r w:rsidRPr="000F6E2C">
              <w:rPr>
                <w:rFonts w:cs="Arial"/>
                <w:sz w:val="16"/>
                <w:szCs w:val="16"/>
              </w:rPr>
              <w:t>ARL3607</w:t>
            </w:r>
          </w:p>
        </w:tc>
        <w:tc>
          <w:tcPr>
            <w:tcW w:w="1948" w:type="dxa"/>
            <w:noWrap/>
            <w:hideMark/>
          </w:tcPr>
          <w:p w:rsidR="00B311A3" w:rsidRPr="000F6E2C" w:rsidRDefault="00B311A3">
            <w:pPr>
              <w:jc w:val="both"/>
              <w:rPr>
                <w:rFonts w:cs="Arial"/>
                <w:sz w:val="16"/>
                <w:szCs w:val="16"/>
              </w:rPr>
            </w:pPr>
            <w:r w:rsidRPr="000F6E2C">
              <w:rPr>
                <w:rFonts w:cs="Arial"/>
                <w:sz w:val="16"/>
                <w:szCs w:val="16"/>
              </w:rPr>
              <w:t>Sterilizac.ojačan krep papir</w:t>
            </w:r>
          </w:p>
        </w:tc>
        <w:tc>
          <w:tcPr>
            <w:tcW w:w="2883" w:type="dxa"/>
            <w:noWrap/>
            <w:hideMark/>
          </w:tcPr>
          <w:p w:rsidR="00B311A3" w:rsidRPr="000F6E2C" w:rsidRDefault="00B311A3">
            <w:pPr>
              <w:jc w:val="both"/>
              <w:rPr>
                <w:rFonts w:cs="Arial"/>
                <w:sz w:val="16"/>
                <w:szCs w:val="16"/>
              </w:rPr>
            </w:pPr>
            <w:r w:rsidRPr="000F6E2C">
              <w:rPr>
                <w:rFonts w:cs="Arial"/>
                <w:sz w:val="16"/>
                <w:szCs w:val="16"/>
              </w:rPr>
              <w:t>flis, pakiran skupaj s standardnim krep papirjem v izmeničnem pakiranju 120X120cm</w:t>
            </w:r>
          </w:p>
        </w:tc>
        <w:tc>
          <w:tcPr>
            <w:tcW w:w="2152" w:type="dxa"/>
            <w:hideMark/>
          </w:tcPr>
          <w:p w:rsidR="00B311A3" w:rsidRPr="000F6E2C" w:rsidRDefault="00B311A3">
            <w:pPr>
              <w:jc w:val="both"/>
              <w:rPr>
                <w:rFonts w:cs="Arial"/>
                <w:sz w:val="16"/>
                <w:szCs w:val="16"/>
              </w:rPr>
            </w:pPr>
            <w:r w:rsidRPr="000F6E2C">
              <w:rPr>
                <w:rFonts w:cs="Arial"/>
                <w:sz w:val="16"/>
                <w:szCs w:val="16"/>
              </w:rPr>
              <w:t>Standardni krep papir, mehak na otip, 100% celulozna vlakna.Zelo dobro mora prenesti vse faze sterilizacije.Zagotavljati mora 99,9 % antibakterijsko zaščito.Zagotavljati mora 100 % sterilnost za oba sloja zavijanja za obdobje 1 – 6 mesecev.Gramatura ovojnine  mora biti med 60 in 70gr/m2.Prenesti mora običajne tenzijske sile in teže manjših in lažjih paketov.Biti mora vodo odbojen.Ne sme producirati puhastih delcev.Barva – zelena.Ovojnine morajo zadostiti standardu ISO EN 11607-1 in ISO EN 868-</w:t>
            </w:r>
            <w:r w:rsidRPr="000F6E2C">
              <w:rPr>
                <w:rFonts w:cs="Arial"/>
                <w:sz w:val="16"/>
                <w:szCs w:val="16"/>
              </w:rPr>
              <w:br/>
              <w:t>Ojačani krep papir  - flis papir:Narejeni morajo biti iz mešanice celuloze s sintetičnimi dodatki.Zelo dobro mora prenesti vse faze sterilizacije.Gramatura ovojnine  mora biti med 60 in 70gr/m2.Onemogočati mora vdor mikroorganizmov , omogočati pa mora prodor in izpust sterilanta.Ovojnina mora biti prilagodljiva pri zavijanju in omogočati učinkovito lepljenje.Ovojnina mora zaščititi material pred udarci in zunanjimi vplivi.Zagotavljati mora 100 % sterilnost za oba sloja zavijanja za obdobje 1 – 6 mesecev.Ovojnina ne sme vsebovati nobenih toksičnih, posebno ne dražečih  snovi /npr. naravnega latexa/.Biti mora vodo odbojen.Ne sme producirati puhastih delcev.Omogočati mora aseptično tehniko odpiranja.Imeti mora majhen spominski efekt.Barva: modra.Ovojnine morajo zadostiti standardu ISO EN 11607-1 in ISO EN 868-2.  Zapakirane morajo biti v transportni in protiprašni embalaži, označene s CE označbo in osnovnimi podatki.Od dobavitelja želimo tudi izjavo, da so ovojnine v skladu s standardom ISO EN 11607.</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7500</w:t>
            </w:r>
          </w:p>
        </w:tc>
      </w:tr>
      <w:tr w:rsidR="000F6E2C" w:rsidRPr="00B311A3" w:rsidTr="000F6E2C">
        <w:trPr>
          <w:trHeight w:val="765"/>
        </w:trPr>
        <w:tc>
          <w:tcPr>
            <w:tcW w:w="971" w:type="dxa"/>
            <w:hideMark/>
          </w:tcPr>
          <w:p w:rsidR="00B311A3" w:rsidRPr="000F6E2C" w:rsidRDefault="00B311A3" w:rsidP="00B311A3">
            <w:pPr>
              <w:jc w:val="both"/>
              <w:rPr>
                <w:rFonts w:cs="Arial"/>
                <w:sz w:val="16"/>
                <w:szCs w:val="16"/>
              </w:rPr>
            </w:pPr>
            <w:r w:rsidRPr="000F6E2C">
              <w:rPr>
                <w:rFonts w:cs="Arial"/>
                <w:sz w:val="16"/>
                <w:szCs w:val="16"/>
              </w:rPr>
              <w:t>ARL3607</w:t>
            </w:r>
          </w:p>
        </w:tc>
        <w:tc>
          <w:tcPr>
            <w:tcW w:w="1948" w:type="dxa"/>
            <w:noWrap/>
            <w:hideMark/>
          </w:tcPr>
          <w:p w:rsidR="00B311A3" w:rsidRPr="000F6E2C" w:rsidRDefault="00B311A3">
            <w:pPr>
              <w:jc w:val="both"/>
              <w:rPr>
                <w:rFonts w:cs="Arial"/>
                <w:sz w:val="16"/>
                <w:szCs w:val="16"/>
              </w:rPr>
            </w:pPr>
            <w:r w:rsidRPr="000F6E2C">
              <w:rPr>
                <w:rFonts w:cs="Arial"/>
                <w:sz w:val="16"/>
                <w:szCs w:val="16"/>
              </w:rPr>
              <w:t>Podloga za mreže-pivniki</w:t>
            </w:r>
          </w:p>
        </w:tc>
        <w:tc>
          <w:tcPr>
            <w:tcW w:w="2883" w:type="dxa"/>
            <w:noWrap/>
            <w:hideMark/>
          </w:tcPr>
          <w:p w:rsidR="00B311A3" w:rsidRPr="000F6E2C" w:rsidRDefault="00B311A3">
            <w:pPr>
              <w:jc w:val="both"/>
              <w:rPr>
                <w:rFonts w:cs="Arial"/>
                <w:sz w:val="16"/>
                <w:szCs w:val="16"/>
              </w:rPr>
            </w:pPr>
            <w:r w:rsidRPr="000F6E2C">
              <w:rPr>
                <w:rFonts w:cs="Arial"/>
                <w:sz w:val="16"/>
                <w:szCs w:val="16"/>
              </w:rPr>
              <w:t>Dimenzije 40cmx120cm, netkani materil na celulozni ali sintetični snovi.</w:t>
            </w:r>
          </w:p>
        </w:tc>
        <w:tc>
          <w:tcPr>
            <w:tcW w:w="2152" w:type="dxa"/>
            <w:hideMark/>
          </w:tcPr>
          <w:p w:rsidR="00B311A3" w:rsidRPr="000F6E2C" w:rsidRDefault="00B311A3">
            <w:pPr>
              <w:jc w:val="both"/>
              <w:rPr>
                <w:rFonts w:cs="Arial"/>
                <w:sz w:val="16"/>
                <w:szCs w:val="16"/>
              </w:rPr>
            </w:pPr>
            <w:r w:rsidRPr="000F6E2C">
              <w:rPr>
                <w:rFonts w:cs="Arial"/>
                <w:sz w:val="16"/>
                <w:szCs w:val="16"/>
              </w:rPr>
              <w:t>Uspešno zadrževati kondenz v bljižini inštrumentov v fazi kondenzacije. Ne smejo vsebovati sulfatov, kloridov, silikatov in ftalatov. Specifične teže vsaj 55g/m2, vsaj 6,5 kratna vpojnost po masi; natezna trdnost več kot 0,35kN/m v vseh smereh, mikrobna bariera ni potrebna.</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600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ARL3608</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INDIKATORJI ZA PLASMA STERILIZACIJO</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765"/>
        </w:trPr>
        <w:tc>
          <w:tcPr>
            <w:tcW w:w="971" w:type="dxa"/>
            <w:hideMark/>
          </w:tcPr>
          <w:p w:rsidR="00B311A3" w:rsidRPr="000F6E2C" w:rsidRDefault="00B311A3" w:rsidP="00B311A3">
            <w:pPr>
              <w:jc w:val="both"/>
              <w:rPr>
                <w:rFonts w:cs="Arial"/>
                <w:sz w:val="16"/>
                <w:szCs w:val="16"/>
              </w:rPr>
            </w:pPr>
            <w:r w:rsidRPr="000F6E2C">
              <w:rPr>
                <w:rFonts w:cs="Arial"/>
                <w:sz w:val="16"/>
                <w:szCs w:val="16"/>
              </w:rPr>
              <w:t>ARL3608</w:t>
            </w:r>
          </w:p>
        </w:tc>
        <w:tc>
          <w:tcPr>
            <w:tcW w:w="1948" w:type="dxa"/>
            <w:noWrap/>
            <w:hideMark/>
          </w:tcPr>
          <w:p w:rsidR="00B311A3" w:rsidRPr="000F6E2C" w:rsidRDefault="00B311A3">
            <w:pPr>
              <w:jc w:val="both"/>
              <w:rPr>
                <w:rFonts w:cs="Arial"/>
                <w:sz w:val="16"/>
                <w:szCs w:val="16"/>
              </w:rPr>
            </w:pPr>
            <w:r w:rsidRPr="000F6E2C">
              <w:rPr>
                <w:rFonts w:cs="Arial"/>
                <w:sz w:val="16"/>
                <w:szCs w:val="16"/>
              </w:rPr>
              <w:t>Indikator biol.amp.</w:t>
            </w:r>
          </w:p>
        </w:tc>
        <w:tc>
          <w:tcPr>
            <w:tcW w:w="2883" w:type="dxa"/>
            <w:noWrap/>
            <w:hideMark/>
          </w:tcPr>
          <w:p w:rsidR="00B311A3" w:rsidRPr="000F6E2C" w:rsidRDefault="00B311A3">
            <w:pPr>
              <w:jc w:val="both"/>
              <w:rPr>
                <w:rFonts w:cs="Arial"/>
                <w:sz w:val="16"/>
                <w:szCs w:val="16"/>
              </w:rPr>
            </w:pPr>
            <w:r w:rsidRPr="000F6E2C">
              <w:rPr>
                <w:rFonts w:cs="Arial"/>
                <w:sz w:val="16"/>
                <w:szCs w:val="16"/>
              </w:rPr>
              <w:t>(za plasmo st.) kompatibilen s sterilizatorjem v uporabi (STERRAD 100S, 100NX, NX5)</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150</w:t>
            </w:r>
          </w:p>
        </w:tc>
      </w:tr>
      <w:tr w:rsidR="000F6E2C" w:rsidRPr="00B311A3" w:rsidTr="000F6E2C">
        <w:trPr>
          <w:trHeight w:val="765"/>
        </w:trPr>
        <w:tc>
          <w:tcPr>
            <w:tcW w:w="971" w:type="dxa"/>
            <w:hideMark/>
          </w:tcPr>
          <w:p w:rsidR="00B311A3" w:rsidRPr="000F6E2C" w:rsidRDefault="00B311A3" w:rsidP="00B311A3">
            <w:pPr>
              <w:jc w:val="both"/>
              <w:rPr>
                <w:rFonts w:cs="Arial"/>
                <w:sz w:val="16"/>
                <w:szCs w:val="16"/>
              </w:rPr>
            </w:pPr>
            <w:r w:rsidRPr="000F6E2C">
              <w:rPr>
                <w:rFonts w:cs="Arial"/>
                <w:sz w:val="16"/>
                <w:szCs w:val="16"/>
              </w:rPr>
              <w:t>ARL3608</w:t>
            </w:r>
          </w:p>
        </w:tc>
        <w:tc>
          <w:tcPr>
            <w:tcW w:w="1948" w:type="dxa"/>
            <w:noWrap/>
            <w:hideMark/>
          </w:tcPr>
          <w:p w:rsidR="00B311A3" w:rsidRPr="000F6E2C" w:rsidRDefault="00B311A3">
            <w:pPr>
              <w:jc w:val="both"/>
              <w:rPr>
                <w:rFonts w:cs="Arial"/>
                <w:sz w:val="16"/>
                <w:szCs w:val="16"/>
              </w:rPr>
            </w:pPr>
            <w:r w:rsidRPr="000F6E2C">
              <w:rPr>
                <w:rFonts w:cs="Arial"/>
                <w:sz w:val="16"/>
                <w:szCs w:val="16"/>
              </w:rPr>
              <w:t>Indikator kem.(za plasmo ST)</w:t>
            </w:r>
          </w:p>
        </w:tc>
        <w:tc>
          <w:tcPr>
            <w:tcW w:w="2883" w:type="dxa"/>
            <w:noWrap/>
            <w:hideMark/>
          </w:tcPr>
          <w:p w:rsidR="00B311A3" w:rsidRPr="000F6E2C" w:rsidRDefault="00B311A3">
            <w:pPr>
              <w:jc w:val="both"/>
              <w:rPr>
                <w:rFonts w:cs="Arial"/>
                <w:sz w:val="16"/>
                <w:szCs w:val="16"/>
              </w:rPr>
            </w:pPr>
            <w:r w:rsidRPr="000F6E2C">
              <w:rPr>
                <w:rFonts w:cs="Arial"/>
                <w:sz w:val="16"/>
                <w:szCs w:val="16"/>
              </w:rPr>
              <w:t>kompatibilen s sterilizatorjem v uporabi (STERRAD 100S, 100NX, NX5)</w:t>
            </w:r>
          </w:p>
        </w:tc>
        <w:tc>
          <w:tcPr>
            <w:tcW w:w="2152" w:type="dxa"/>
            <w:hideMark/>
          </w:tcPr>
          <w:p w:rsidR="00B311A3" w:rsidRPr="000F6E2C" w:rsidRDefault="00B311A3">
            <w:pPr>
              <w:jc w:val="both"/>
              <w:rPr>
                <w:rFonts w:cs="Arial"/>
                <w:sz w:val="16"/>
                <w:szCs w:val="16"/>
              </w:rPr>
            </w:pPr>
            <w:r w:rsidRPr="000F6E2C">
              <w:rPr>
                <w:rFonts w:cs="Arial"/>
                <w:sz w:val="16"/>
                <w:szCs w:val="16"/>
              </w:rPr>
              <w:t>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SC</w:t>
            </w:r>
          </w:p>
        </w:tc>
        <w:tc>
          <w:tcPr>
            <w:tcW w:w="985" w:type="dxa"/>
            <w:hideMark/>
          </w:tcPr>
          <w:p w:rsidR="00B311A3" w:rsidRPr="000F6E2C" w:rsidRDefault="00B311A3" w:rsidP="00B311A3">
            <w:pPr>
              <w:jc w:val="both"/>
              <w:rPr>
                <w:rFonts w:cs="Arial"/>
                <w:sz w:val="16"/>
                <w:szCs w:val="16"/>
              </w:rPr>
            </w:pPr>
            <w:r w:rsidRPr="000F6E2C">
              <w:rPr>
                <w:rFonts w:cs="Arial"/>
                <w:sz w:val="16"/>
                <w:szCs w:val="16"/>
              </w:rPr>
              <w:t>10</w:t>
            </w:r>
          </w:p>
        </w:tc>
      </w:tr>
      <w:tr w:rsidR="000F6E2C" w:rsidRPr="00B311A3" w:rsidTr="000F6E2C">
        <w:trPr>
          <w:trHeight w:val="765"/>
        </w:trPr>
        <w:tc>
          <w:tcPr>
            <w:tcW w:w="971" w:type="dxa"/>
            <w:hideMark/>
          </w:tcPr>
          <w:p w:rsidR="00B311A3" w:rsidRPr="000F6E2C" w:rsidRDefault="00B311A3" w:rsidP="00B311A3">
            <w:pPr>
              <w:jc w:val="both"/>
              <w:rPr>
                <w:rFonts w:cs="Arial"/>
                <w:sz w:val="16"/>
                <w:szCs w:val="16"/>
              </w:rPr>
            </w:pPr>
            <w:r w:rsidRPr="000F6E2C">
              <w:rPr>
                <w:rFonts w:cs="Arial"/>
                <w:sz w:val="16"/>
                <w:szCs w:val="16"/>
              </w:rPr>
              <w:t>ARL3608</w:t>
            </w:r>
          </w:p>
        </w:tc>
        <w:tc>
          <w:tcPr>
            <w:tcW w:w="1948" w:type="dxa"/>
            <w:noWrap/>
            <w:hideMark/>
          </w:tcPr>
          <w:p w:rsidR="00B311A3" w:rsidRPr="000F6E2C" w:rsidRDefault="00B311A3">
            <w:pPr>
              <w:jc w:val="both"/>
              <w:rPr>
                <w:rFonts w:cs="Arial"/>
                <w:sz w:val="16"/>
                <w:szCs w:val="16"/>
              </w:rPr>
            </w:pPr>
            <w:r w:rsidRPr="000F6E2C">
              <w:rPr>
                <w:rFonts w:cs="Arial"/>
                <w:sz w:val="16"/>
                <w:szCs w:val="16"/>
              </w:rPr>
              <w:t>Trak za plasma sterilizacijo</w:t>
            </w:r>
          </w:p>
        </w:tc>
        <w:tc>
          <w:tcPr>
            <w:tcW w:w="2883" w:type="dxa"/>
            <w:noWrap/>
            <w:hideMark/>
          </w:tcPr>
          <w:p w:rsidR="00B311A3" w:rsidRPr="000F6E2C" w:rsidRDefault="00B311A3">
            <w:pPr>
              <w:jc w:val="both"/>
              <w:rPr>
                <w:rFonts w:cs="Arial"/>
                <w:sz w:val="16"/>
                <w:szCs w:val="16"/>
              </w:rPr>
            </w:pPr>
            <w:r w:rsidRPr="000F6E2C">
              <w:rPr>
                <w:rFonts w:cs="Arial"/>
                <w:sz w:val="16"/>
                <w:szCs w:val="16"/>
              </w:rPr>
              <w:t>kemični indikator, kompatibilen s sterilizatorjem v uporabi (STERRAD 100S, 100NX, NX5), 19mm x50m</w:t>
            </w:r>
          </w:p>
        </w:tc>
        <w:tc>
          <w:tcPr>
            <w:tcW w:w="2152" w:type="dxa"/>
            <w:hideMark/>
          </w:tcPr>
          <w:p w:rsidR="00B311A3" w:rsidRPr="000F6E2C" w:rsidRDefault="00B311A3">
            <w:pPr>
              <w:jc w:val="both"/>
              <w:rPr>
                <w:rFonts w:cs="Arial"/>
                <w:sz w:val="16"/>
                <w:szCs w:val="16"/>
              </w:rPr>
            </w:pPr>
            <w:r w:rsidRPr="000F6E2C">
              <w:rPr>
                <w:rFonts w:cs="Arial"/>
                <w:sz w:val="16"/>
                <w:szCs w:val="16"/>
              </w:rPr>
              <w:t>Lahko se ponudi tudi trak širine 25mm.Za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90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ARL3609</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 xml:space="preserve">KASETE IN BOOSTER NASTAVKI ZA PLASMA STERILIZACIJO </w:t>
            </w:r>
          </w:p>
        </w:tc>
        <w:tc>
          <w:tcPr>
            <w:tcW w:w="2883" w:type="dxa"/>
            <w:noWrap/>
            <w:hideMark/>
          </w:tcPr>
          <w:p w:rsidR="00B311A3" w:rsidRPr="000F6E2C" w:rsidRDefault="00B311A3" w:rsidP="00B311A3">
            <w:pPr>
              <w:jc w:val="both"/>
              <w:rPr>
                <w:rFonts w:cs="Arial"/>
                <w:b/>
                <w:bCs/>
                <w:sz w:val="16"/>
                <w:szCs w:val="16"/>
              </w:rPr>
            </w:pPr>
            <w:r w:rsidRPr="000F6E2C">
              <w:rPr>
                <w:rFonts w:cs="Arial"/>
                <w:b/>
                <w:bCs/>
                <w:sz w:val="16"/>
                <w:szCs w:val="16"/>
              </w:rPr>
              <w:t>Način izbora: po posameznem artiklu</w:t>
            </w:r>
          </w:p>
        </w:tc>
        <w:tc>
          <w:tcPr>
            <w:tcW w:w="2152"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ARL36901</w:t>
            </w:r>
          </w:p>
        </w:tc>
        <w:tc>
          <w:tcPr>
            <w:tcW w:w="1948" w:type="dxa"/>
            <w:noWrap/>
            <w:hideMark/>
          </w:tcPr>
          <w:p w:rsidR="00B311A3" w:rsidRPr="000F6E2C" w:rsidRDefault="00B311A3">
            <w:pPr>
              <w:jc w:val="both"/>
              <w:rPr>
                <w:rFonts w:cs="Arial"/>
                <w:sz w:val="16"/>
                <w:szCs w:val="16"/>
              </w:rPr>
            </w:pPr>
            <w:r w:rsidRPr="000F6E2C">
              <w:rPr>
                <w:rFonts w:cs="Arial"/>
                <w:sz w:val="16"/>
                <w:szCs w:val="16"/>
              </w:rPr>
              <w:t>Kasete STERRAD A100,100S,100NX</w:t>
            </w:r>
          </w:p>
        </w:tc>
        <w:tc>
          <w:tcPr>
            <w:tcW w:w="2883" w:type="dxa"/>
            <w:noWrap/>
            <w:hideMark/>
          </w:tcPr>
          <w:p w:rsidR="00B311A3" w:rsidRPr="000F6E2C" w:rsidRDefault="00B311A3">
            <w:pPr>
              <w:jc w:val="both"/>
              <w:rPr>
                <w:rFonts w:cs="Arial"/>
                <w:sz w:val="16"/>
                <w:szCs w:val="16"/>
              </w:rPr>
            </w:pPr>
            <w:r w:rsidRPr="000F6E2C">
              <w:rPr>
                <w:rFonts w:cs="Arial"/>
                <w:sz w:val="16"/>
                <w:szCs w:val="16"/>
              </w:rPr>
              <w:t>(plasma steriliz.) vezane na sterilizator v uporabi. Material za plasma sterilizacijo:za material je</w:t>
            </w:r>
          </w:p>
        </w:tc>
        <w:tc>
          <w:tcPr>
            <w:tcW w:w="2152" w:type="dxa"/>
            <w:hideMark/>
          </w:tcPr>
          <w:p w:rsidR="00B311A3" w:rsidRPr="000F6E2C" w:rsidRDefault="00B311A3">
            <w:pPr>
              <w:jc w:val="both"/>
              <w:rPr>
                <w:rFonts w:cs="Arial"/>
                <w:sz w:val="16"/>
                <w:szCs w:val="16"/>
              </w:rPr>
            </w:pPr>
            <w:r w:rsidRPr="000F6E2C">
              <w:rPr>
                <w:rFonts w:cs="Arial"/>
                <w:sz w:val="16"/>
                <w:szCs w:val="16"/>
              </w:rPr>
              <w:t>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ARL36902</w:t>
            </w:r>
          </w:p>
        </w:tc>
        <w:tc>
          <w:tcPr>
            <w:tcW w:w="1948" w:type="dxa"/>
            <w:noWrap/>
            <w:hideMark/>
          </w:tcPr>
          <w:p w:rsidR="00B311A3" w:rsidRPr="000F6E2C" w:rsidRDefault="00B311A3">
            <w:pPr>
              <w:jc w:val="both"/>
              <w:rPr>
                <w:rFonts w:cs="Arial"/>
                <w:sz w:val="16"/>
                <w:szCs w:val="16"/>
              </w:rPr>
            </w:pPr>
            <w:r w:rsidRPr="000F6E2C">
              <w:rPr>
                <w:rFonts w:cs="Arial"/>
                <w:sz w:val="16"/>
                <w:szCs w:val="16"/>
              </w:rPr>
              <w:t>Booster nastavek z H2O2</w:t>
            </w:r>
          </w:p>
        </w:tc>
        <w:tc>
          <w:tcPr>
            <w:tcW w:w="2883" w:type="dxa"/>
            <w:noWrap/>
            <w:hideMark/>
          </w:tcPr>
          <w:p w:rsidR="00B311A3" w:rsidRPr="000F6E2C" w:rsidRDefault="00B311A3">
            <w:pPr>
              <w:jc w:val="both"/>
              <w:rPr>
                <w:rFonts w:cs="Arial"/>
                <w:sz w:val="16"/>
                <w:szCs w:val="16"/>
              </w:rPr>
            </w:pPr>
            <w:r w:rsidRPr="000F6E2C">
              <w:rPr>
                <w:rFonts w:cs="Arial"/>
                <w:sz w:val="16"/>
                <w:szCs w:val="16"/>
              </w:rPr>
              <w:t>za plasma sterilizacijo instrumentov z dolgimi lumni.Dodatna kapsula vodikovega peroksida;</w:t>
            </w:r>
          </w:p>
        </w:tc>
        <w:tc>
          <w:tcPr>
            <w:tcW w:w="2152" w:type="dxa"/>
            <w:hideMark/>
          </w:tcPr>
          <w:p w:rsidR="00B311A3" w:rsidRPr="000F6E2C" w:rsidRDefault="00B311A3">
            <w:pPr>
              <w:jc w:val="both"/>
              <w:rPr>
                <w:rFonts w:cs="Arial"/>
                <w:sz w:val="16"/>
                <w:szCs w:val="16"/>
              </w:rPr>
            </w:pPr>
            <w:r w:rsidRPr="000F6E2C">
              <w:rPr>
                <w:rFonts w:cs="Arial"/>
                <w:sz w:val="16"/>
                <w:szCs w:val="16"/>
              </w:rPr>
              <w:t>vsebina kapsule 0,16ml; uporablja se skupaj z nastavkom za kapsulo z H2O2 premera 1,3 ali 6mm. Vezano na aparat STERRAD 100 S.Material za plasma sterilizacijo:za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ARL36903</w:t>
            </w:r>
          </w:p>
        </w:tc>
        <w:tc>
          <w:tcPr>
            <w:tcW w:w="1948" w:type="dxa"/>
            <w:noWrap/>
            <w:hideMark/>
          </w:tcPr>
          <w:p w:rsidR="00B311A3" w:rsidRPr="000F6E2C" w:rsidRDefault="00B311A3">
            <w:pPr>
              <w:jc w:val="both"/>
              <w:rPr>
                <w:rFonts w:cs="Arial"/>
                <w:sz w:val="16"/>
                <w:szCs w:val="16"/>
              </w:rPr>
            </w:pPr>
            <w:r w:rsidRPr="000F6E2C">
              <w:rPr>
                <w:rFonts w:cs="Arial"/>
                <w:sz w:val="16"/>
                <w:szCs w:val="16"/>
              </w:rPr>
              <w:t>Kasete STERRAD - sterilizator</w:t>
            </w:r>
          </w:p>
        </w:tc>
        <w:tc>
          <w:tcPr>
            <w:tcW w:w="2883" w:type="dxa"/>
            <w:noWrap/>
            <w:hideMark/>
          </w:tcPr>
          <w:p w:rsidR="00B311A3" w:rsidRPr="000F6E2C" w:rsidRDefault="00B311A3">
            <w:pPr>
              <w:jc w:val="both"/>
              <w:rPr>
                <w:rFonts w:cs="Arial"/>
                <w:sz w:val="16"/>
                <w:szCs w:val="16"/>
              </w:rPr>
            </w:pPr>
            <w:r w:rsidRPr="000F6E2C">
              <w:rPr>
                <w:rFonts w:cs="Arial"/>
                <w:sz w:val="16"/>
                <w:szCs w:val="16"/>
              </w:rPr>
              <w:t>vezane na sterilizator v uporabi NX5, A5.Material za plasma sterilizacijo:za material je potrebno</w:t>
            </w:r>
          </w:p>
        </w:tc>
        <w:tc>
          <w:tcPr>
            <w:tcW w:w="2152" w:type="dxa"/>
            <w:hideMark/>
          </w:tcPr>
          <w:p w:rsidR="00B311A3" w:rsidRPr="000F6E2C" w:rsidRDefault="00B311A3">
            <w:pPr>
              <w:jc w:val="both"/>
              <w:rPr>
                <w:rFonts w:cs="Arial"/>
                <w:sz w:val="16"/>
                <w:szCs w:val="16"/>
              </w:rPr>
            </w:pPr>
            <w:r w:rsidRPr="000F6E2C">
              <w:rPr>
                <w:rFonts w:cs="Arial"/>
                <w:sz w:val="16"/>
                <w:szCs w:val="16"/>
              </w:rPr>
              <w:t>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50</w:t>
            </w:r>
          </w:p>
        </w:tc>
      </w:tr>
      <w:tr w:rsidR="000F6E2C" w:rsidRPr="00B311A3" w:rsidTr="000F6E2C">
        <w:trPr>
          <w:trHeight w:val="510"/>
        </w:trPr>
        <w:tc>
          <w:tcPr>
            <w:tcW w:w="971" w:type="dxa"/>
            <w:hideMark/>
          </w:tcPr>
          <w:p w:rsidR="00B311A3" w:rsidRPr="000F6E2C" w:rsidRDefault="00B311A3" w:rsidP="00B311A3">
            <w:pPr>
              <w:jc w:val="both"/>
              <w:rPr>
                <w:rFonts w:cs="Arial"/>
                <w:sz w:val="16"/>
                <w:szCs w:val="16"/>
              </w:rPr>
            </w:pPr>
            <w:r w:rsidRPr="000F6E2C">
              <w:rPr>
                <w:rFonts w:cs="Arial"/>
                <w:sz w:val="16"/>
                <w:szCs w:val="16"/>
              </w:rPr>
              <w:t>ARL36904</w:t>
            </w:r>
          </w:p>
        </w:tc>
        <w:tc>
          <w:tcPr>
            <w:tcW w:w="1948" w:type="dxa"/>
            <w:noWrap/>
            <w:hideMark/>
          </w:tcPr>
          <w:p w:rsidR="00B311A3" w:rsidRPr="000F6E2C" w:rsidRDefault="00B311A3">
            <w:pPr>
              <w:jc w:val="both"/>
              <w:rPr>
                <w:rFonts w:cs="Arial"/>
                <w:sz w:val="16"/>
                <w:szCs w:val="16"/>
              </w:rPr>
            </w:pPr>
            <w:r w:rsidRPr="000F6E2C">
              <w:rPr>
                <w:rFonts w:cs="Arial"/>
                <w:sz w:val="16"/>
                <w:szCs w:val="16"/>
              </w:rPr>
              <w:t xml:space="preserve">Ščitnik za inštrumente </w:t>
            </w:r>
          </w:p>
        </w:tc>
        <w:tc>
          <w:tcPr>
            <w:tcW w:w="2883" w:type="dxa"/>
            <w:noWrap/>
            <w:hideMark/>
          </w:tcPr>
          <w:p w:rsidR="00B311A3" w:rsidRPr="000F6E2C" w:rsidRDefault="00B311A3">
            <w:pPr>
              <w:jc w:val="both"/>
              <w:rPr>
                <w:rFonts w:cs="Arial"/>
                <w:sz w:val="16"/>
                <w:szCs w:val="16"/>
              </w:rPr>
            </w:pPr>
            <w:r w:rsidRPr="000F6E2C">
              <w:rPr>
                <w:rFonts w:cs="Arial"/>
                <w:sz w:val="16"/>
                <w:szCs w:val="16"/>
              </w:rPr>
              <w:t>Zaščitna vrečka za inštrumente, da ne poškodujejo ovojnine med sterilizacijo in/ali transportom.</w:t>
            </w:r>
          </w:p>
        </w:tc>
        <w:tc>
          <w:tcPr>
            <w:tcW w:w="2152" w:type="dxa"/>
            <w:hideMark/>
          </w:tcPr>
          <w:p w:rsidR="00B311A3" w:rsidRPr="000F6E2C" w:rsidRDefault="00B311A3">
            <w:pPr>
              <w:jc w:val="both"/>
              <w:rPr>
                <w:rFonts w:cs="Arial"/>
                <w:sz w:val="16"/>
                <w:szCs w:val="16"/>
              </w:rPr>
            </w:pPr>
            <w:r w:rsidRPr="000F6E2C">
              <w:rPr>
                <w:rFonts w:cs="Arial"/>
                <w:sz w:val="16"/>
                <w:szCs w:val="16"/>
              </w:rPr>
              <w:t>Primerena  tudi za parno sterilizacijo.</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100</w:t>
            </w:r>
          </w:p>
        </w:tc>
      </w:tr>
      <w:tr w:rsidR="000F6E2C" w:rsidRPr="00B311A3" w:rsidTr="000F6E2C">
        <w:trPr>
          <w:trHeight w:val="330"/>
        </w:trPr>
        <w:tc>
          <w:tcPr>
            <w:tcW w:w="971" w:type="dxa"/>
            <w:hideMark/>
          </w:tcPr>
          <w:p w:rsidR="00B311A3" w:rsidRPr="000F6E2C" w:rsidRDefault="00B311A3" w:rsidP="00B311A3">
            <w:pPr>
              <w:jc w:val="both"/>
              <w:rPr>
                <w:rFonts w:cs="Arial"/>
                <w:b/>
                <w:bCs/>
                <w:sz w:val="16"/>
                <w:szCs w:val="16"/>
              </w:rPr>
            </w:pPr>
            <w:r w:rsidRPr="000F6E2C">
              <w:rPr>
                <w:rFonts w:cs="Arial"/>
                <w:b/>
                <w:bCs/>
                <w:sz w:val="16"/>
                <w:szCs w:val="16"/>
              </w:rPr>
              <w:t>ARL3610</w:t>
            </w:r>
          </w:p>
        </w:tc>
        <w:tc>
          <w:tcPr>
            <w:tcW w:w="1948" w:type="dxa"/>
            <w:noWrap/>
            <w:hideMark/>
          </w:tcPr>
          <w:p w:rsidR="00B311A3" w:rsidRPr="000F6E2C" w:rsidRDefault="00B311A3" w:rsidP="00B311A3">
            <w:pPr>
              <w:jc w:val="both"/>
              <w:rPr>
                <w:rFonts w:cs="Arial"/>
                <w:b/>
                <w:bCs/>
                <w:sz w:val="16"/>
                <w:szCs w:val="16"/>
              </w:rPr>
            </w:pPr>
            <w:r w:rsidRPr="000F6E2C">
              <w:rPr>
                <w:rFonts w:cs="Arial"/>
                <w:b/>
                <w:bCs/>
                <w:sz w:val="16"/>
                <w:szCs w:val="16"/>
              </w:rPr>
              <w:t>ROKAVI ZA STERILIZACIJO TEŽJIH INŠTRUMENOTOV (para in plasma)</w:t>
            </w:r>
          </w:p>
        </w:tc>
        <w:tc>
          <w:tcPr>
            <w:tcW w:w="2883" w:type="dxa"/>
            <w:hideMark/>
          </w:tcPr>
          <w:p w:rsidR="00B311A3" w:rsidRPr="000F6E2C" w:rsidRDefault="00B311A3" w:rsidP="00B311A3">
            <w:pPr>
              <w:jc w:val="both"/>
              <w:rPr>
                <w:rFonts w:cs="Arial"/>
                <w:b/>
                <w:bCs/>
                <w:sz w:val="16"/>
                <w:szCs w:val="16"/>
              </w:rPr>
            </w:pPr>
            <w:r w:rsidRPr="000F6E2C">
              <w:rPr>
                <w:rFonts w:cs="Arial"/>
                <w:b/>
                <w:bCs/>
                <w:sz w:val="16"/>
                <w:szCs w:val="16"/>
              </w:rPr>
              <w:t>Način izbora: celotni sklop</w:t>
            </w:r>
          </w:p>
        </w:tc>
        <w:tc>
          <w:tcPr>
            <w:tcW w:w="2152" w:type="dxa"/>
            <w:noWrap/>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405" w:type="dxa"/>
            <w:hideMark/>
          </w:tcPr>
          <w:p w:rsidR="00B311A3" w:rsidRPr="000F6E2C" w:rsidRDefault="00B311A3" w:rsidP="00B311A3">
            <w:pPr>
              <w:jc w:val="both"/>
              <w:rPr>
                <w:rFonts w:cs="Arial"/>
                <w:b/>
                <w:bCs/>
                <w:sz w:val="16"/>
                <w:szCs w:val="16"/>
              </w:rPr>
            </w:pPr>
            <w:r w:rsidRPr="000F6E2C">
              <w:rPr>
                <w:rFonts w:cs="Arial"/>
                <w:b/>
                <w:bCs/>
                <w:sz w:val="16"/>
                <w:szCs w:val="16"/>
              </w:rPr>
              <w:t> </w:t>
            </w:r>
          </w:p>
        </w:tc>
        <w:tc>
          <w:tcPr>
            <w:tcW w:w="985" w:type="dxa"/>
            <w:hideMark/>
          </w:tcPr>
          <w:p w:rsidR="00B311A3" w:rsidRPr="000F6E2C" w:rsidRDefault="00B311A3" w:rsidP="00B311A3">
            <w:pPr>
              <w:jc w:val="both"/>
              <w:rPr>
                <w:rFonts w:cs="Arial"/>
                <w:b/>
                <w:bCs/>
                <w:sz w:val="16"/>
                <w:szCs w:val="16"/>
              </w:rPr>
            </w:pPr>
            <w:r w:rsidRPr="000F6E2C">
              <w:rPr>
                <w:rFonts w:cs="Arial"/>
                <w:b/>
                <w:bCs/>
                <w:sz w:val="16"/>
                <w:szCs w:val="16"/>
              </w:rPr>
              <w:t> </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120mmx70mm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160mmx70mm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 xml:space="preserve"> 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220mmx70mm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250mmx70mm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2</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285mmx70mm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320mmx70mm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3</w:t>
            </w:r>
          </w:p>
        </w:tc>
      </w:tr>
      <w:tr w:rsidR="000F6E2C" w:rsidRPr="00B311A3" w:rsidTr="000F6E2C">
        <w:trPr>
          <w:trHeight w:val="1020"/>
        </w:trPr>
        <w:tc>
          <w:tcPr>
            <w:tcW w:w="971" w:type="dxa"/>
            <w:hideMark/>
          </w:tcPr>
          <w:p w:rsidR="00B311A3" w:rsidRPr="000F6E2C" w:rsidRDefault="00B311A3" w:rsidP="00B311A3">
            <w:pPr>
              <w:jc w:val="both"/>
              <w:rPr>
                <w:rFonts w:cs="Arial"/>
                <w:sz w:val="16"/>
                <w:szCs w:val="16"/>
              </w:rPr>
            </w:pPr>
            <w:r w:rsidRPr="000F6E2C">
              <w:rPr>
                <w:rFonts w:cs="Arial"/>
                <w:sz w:val="16"/>
                <w:szCs w:val="16"/>
              </w:rPr>
              <w:t>ARL3610</w:t>
            </w:r>
          </w:p>
        </w:tc>
        <w:tc>
          <w:tcPr>
            <w:tcW w:w="1948" w:type="dxa"/>
            <w:noWrap/>
            <w:hideMark/>
          </w:tcPr>
          <w:p w:rsidR="00B311A3" w:rsidRPr="000F6E2C" w:rsidRDefault="00B311A3">
            <w:pPr>
              <w:jc w:val="both"/>
              <w:rPr>
                <w:rFonts w:cs="Arial"/>
                <w:sz w:val="16"/>
                <w:szCs w:val="16"/>
              </w:rPr>
            </w:pPr>
            <w:r w:rsidRPr="000F6E2C">
              <w:rPr>
                <w:rFonts w:cs="Arial"/>
                <w:sz w:val="16"/>
                <w:szCs w:val="16"/>
              </w:rPr>
              <w:t>420mmx70mm</w:t>
            </w:r>
          </w:p>
        </w:tc>
        <w:tc>
          <w:tcPr>
            <w:tcW w:w="2883" w:type="dxa"/>
            <w:noWrap/>
            <w:hideMark/>
          </w:tcPr>
          <w:p w:rsidR="00B311A3" w:rsidRPr="000F6E2C" w:rsidRDefault="00B311A3">
            <w:pPr>
              <w:jc w:val="both"/>
              <w:rPr>
                <w:rFonts w:cs="Arial"/>
                <w:sz w:val="16"/>
                <w:szCs w:val="16"/>
              </w:rPr>
            </w:pPr>
            <w:r w:rsidRPr="000F6E2C">
              <w:rPr>
                <w:rFonts w:cs="Arial"/>
                <w:sz w:val="16"/>
                <w:szCs w:val="16"/>
              </w:rPr>
              <w:t>Rokav za sterilizacijo težjih inštrumentov in mrež, kjer obstaja možnost predrtja rokava. Mora biti</w:t>
            </w:r>
          </w:p>
        </w:tc>
        <w:tc>
          <w:tcPr>
            <w:tcW w:w="2152" w:type="dxa"/>
            <w:hideMark/>
          </w:tcPr>
          <w:p w:rsidR="00B311A3" w:rsidRPr="000F6E2C" w:rsidRDefault="00B311A3">
            <w:pPr>
              <w:jc w:val="both"/>
              <w:rPr>
                <w:rFonts w:cs="Arial"/>
                <w:sz w:val="16"/>
                <w:szCs w:val="16"/>
              </w:rPr>
            </w:pPr>
            <w:r w:rsidRPr="000F6E2C">
              <w:rPr>
                <w:rFonts w:cs="Arial"/>
                <w:sz w:val="16"/>
                <w:szCs w:val="16"/>
              </w:rPr>
              <w:t>primeren za parno in plasma sterilizacijo.Transparentna folija sestavljena iz vsaj 12um plasti poliestra in vsaj 38um plasti polipropilena, ter vsaj 92 g/m2 spodnjega sloja poliolefina. Var neprekinjen, širina vara ne sme biti manjša od 12mm; Skladno z EN 868-5, EN ISO 11607-1 in EN ISO 1140-1; Vse velikosti morajo biti ponujene od istega proizvajalca. Ponudbi je potrebno predložiti dokazila o skladnosti s certifikati.</w:t>
            </w:r>
          </w:p>
        </w:tc>
        <w:tc>
          <w:tcPr>
            <w:tcW w:w="405" w:type="dxa"/>
            <w:hideMark/>
          </w:tcPr>
          <w:p w:rsidR="00B311A3" w:rsidRPr="000F6E2C" w:rsidRDefault="00B311A3" w:rsidP="00B311A3">
            <w:pPr>
              <w:jc w:val="both"/>
              <w:rPr>
                <w:rFonts w:cs="Arial"/>
                <w:sz w:val="16"/>
                <w:szCs w:val="16"/>
              </w:rPr>
            </w:pPr>
            <w:r w:rsidRPr="000F6E2C">
              <w:rPr>
                <w:rFonts w:cs="Arial"/>
                <w:sz w:val="16"/>
                <w:szCs w:val="16"/>
              </w:rPr>
              <w:t>KOM</w:t>
            </w:r>
          </w:p>
        </w:tc>
        <w:tc>
          <w:tcPr>
            <w:tcW w:w="985" w:type="dxa"/>
            <w:hideMark/>
          </w:tcPr>
          <w:p w:rsidR="00B311A3" w:rsidRPr="000F6E2C" w:rsidRDefault="00B311A3" w:rsidP="00B311A3">
            <w:pPr>
              <w:jc w:val="both"/>
              <w:rPr>
                <w:rFonts w:cs="Arial"/>
                <w:sz w:val="16"/>
                <w:szCs w:val="16"/>
              </w:rPr>
            </w:pPr>
            <w:r w:rsidRPr="000F6E2C">
              <w:rPr>
                <w:rFonts w:cs="Arial"/>
                <w:sz w:val="16"/>
                <w:szCs w:val="16"/>
              </w:rPr>
              <w:t>1</w:t>
            </w:r>
          </w:p>
        </w:tc>
      </w:tr>
    </w:tbl>
    <w:p w:rsidR="003173DF" w:rsidRPr="00B1272A" w:rsidRDefault="003173DF" w:rsidP="00932E8A">
      <w:pPr>
        <w:jc w:val="both"/>
        <w:rPr>
          <w:rFonts w:cs="Arial"/>
          <w:sz w:val="20"/>
          <w:szCs w:val="20"/>
        </w:rPr>
      </w:pPr>
    </w:p>
    <w:sectPr w:rsidR="003173DF" w:rsidRPr="00B1272A" w:rsidSect="00EB7FEC">
      <w:headerReference w:type="default" r:id="rId22"/>
      <w:footerReference w:type="default" r:id="rId23"/>
      <w:headerReference w:type="first" r:id="rId24"/>
      <w:footerReference w:type="first" r:id="rId25"/>
      <w:pgSz w:w="11906" w:h="16838" w:code="9"/>
      <w:pgMar w:top="1134" w:right="1134" w:bottom="851" w:left="1418"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457" w:rsidRDefault="00CD2457">
      <w:r>
        <w:separator/>
      </w:r>
    </w:p>
  </w:endnote>
  <w:endnote w:type="continuationSeparator" w:id="0">
    <w:p w:rsidR="00CD2457" w:rsidRDefault="00CD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2ED" w:rsidRPr="00EA66FF" w:rsidRDefault="005F62ED">
    <w:pPr>
      <w:pStyle w:val="Noga"/>
      <w:rPr>
        <w:sz w:val="16"/>
        <w:szCs w:val="16"/>
      </w:rPr>
    </w:pPr>
    <w:r>
      <w:rPr>
        <w:sz w:val="16"/>
        <w:szCs w:val="16"/>
      </w:rPr>
      <w:t xml:space="preserve">                                                                                                                                              ZPM za STERILIZACIJO; JNMV43/2022</w:t>
    </w:r>
    <w:r w:rsidRPr="00EA66FF">
      <w:rPr>
        <w:sz w:val="16"/>
        <w:szCs w:val="16"/>
      </w:rPr>
      <w:t xml:space="preserve"> </w:t>
    </w:r>
  </w:p>
  <w:p w:rsidR="005F62ED" w:rsidRDefault="005F62ED">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2ED" w:rsidRDefault="005F62ED"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457" w:rsidRDefault="00CD2457">
      <w:r>
        <w:separator/>
      </w:r>
    </w:p>
  </w:footnote>
  <w:footnote w:type="continuationSeparator" w:id="0">
    <w:p w:rsidR="00CD2457" w:rsidRDefault="00CD24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2ED" w:rsidRPr="00DD6C81" w:rsidRDefault="005F62ED" w:rsidP="005B688F">
    <w:pPr>
      <w:pStyle w:val="Glava"/>
    </w:pPr>
    <w:r>
      <w:rPr>
        <w:noProof/>
      </w:rPr>
      <mc:AlternateContent>
        <mc:Choice Requires="wps">
          <w:drawing>
            <wp:anchor distT="0" distB="0" distL="114300" distR="114300" simplePos="0" relativeHeight="251657216" behindDoc="0" locked="0" layoutInCell="0" allowOverlap="1" wp14:anchorId="48D95E2C" wp14:editId="55FE960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5F62ED" w:rsidRDefault="005F62ED">
                          <w:pPr>
                            <w:pBdr>
                              <w:bottom w:val="single" w:sz="4" w:space="1" w:color="auto"/>
                            </w:pBdr>
                          </w:pPr>
                          <w:r>
                            <w:fldChar w:fldCharType="begin"/>
                          </w:r>
                          <w:r>
                            <w:instrText>PAGE   \* MERGEFORMAT</w:instrText>
                          </w:r>
                          <w:r>
                            <w:fldChar w:fldCharType="separate"/>
                          </w:r>
                          <w:r w:rsidR="005B58D7">
                            <w:rPr>
                              <w:noProof/>
                            </w:rPr>
                            <w:t>2</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8D95E2C" id="Pravokotnik 4" o:spid="_x0000_s1026" style="position:absolute;margin-left:549.95pt;margin-top:429.05pt;width:45.15pt;height:25.95pt;z-index:251657216;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5F62ED" w:rsidRDefault="005F62ED">
                    <w:pPr>
                      <w:pBdr>
                        <w:bottom w:val="single" w:sz="4" w:space="1" w:color="auto"/>
                      </w:pBdr>
                    </w:pPr>
                    <w:r>
                      <w:fldChar w:fldCharType="begin"/>
                    </w:r>
                    <w:r>
                      <w:instrText>PAGE   \* MERGEFORMAT</w:instrText>
                    </w:r>
                    <w:r>
                      <w:fldChar w:fldCharType="separate"/>
                    </w:r>
                    <w:r w:rsidR="005B58D7">
                      <w:rPr>
                        <w:noProof/>
                      </w:rPr>
                      <w:t>2</w:t>
                    </w:r>
                    <w:r>
                      <w:rPr>
                        <w:noProof/>
                      </w:rPr>
                      <w:fldChar w:fldCharType="end"/>
                    </w:r>
                  </w:p>
                </w:txbxContent>
              </v:textbox>
              <w10:wrap anchorx="page" anchory="page"/>
            </v:rect>
          </w:pict>
        </mc:Fallback>
      </mc:AlternateContent>
    </w:r>
    <w:r>
      <w:t xml:space="preserve">                </w:t>
    </w:r>
  </w:p>
  <w:p w:rsidR="005F62ED" w:rsidRPr="000D467A" w:rsidRDefault="005F62ED" w:rsidP="000913AB">
    <w:pPr>
      <w:pStyle w:val="Glava"/>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2ED" w:rsidRPr="00DD6C81" w:rsidRDefault="005F62ED" w:rsidP="00DD6C81">
    <w:pPr>
      <w:pStyle w:val="Glava"/>
    </w:pPr>
    <w:r>
      <w:rPr>
        <w:noProof/>
      </w:rPr>
      <w:drawing>
        <wp:anchor distT="0" distB="0" distL="114300" distR="114300" simplePos="0" relativeHeight="251663360" behindDoc="1" locked="0" layoutInCell="1" allowOverlap="1" wp14:anchorId="4530D2BE" wp14:editId="7D11A64D">
          <wp:simplePos x="0" y="0"/>
          <wp:positionH relativeFrom="column">
            <wp:posOffset>-580293</wp:posOffset>
          </wp:positionH>
          <wp:positionV relativeFrom="paragraph">
            <wp:posOffset>-211016</wp:posOffset>
          </wp:positionV>
          <wp:extent cx="7102800" cy="1159200"/>
          <wp:effectExtent l="0" t="0" r="3175"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2221421"/>
    <w:multiLevelType w:val="hybridMultilevel"/>
    <w:tmpl w:val="54F80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AF1D64"/>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641934"/>
    <w:multiLevelType w:val="hybridMultilevel"/>
    <w:tmpl w:val="43C0A3DE"/>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118E1F82"/>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AC1FB9"/>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A71A9D"/>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1" w15:restartNumberingAfterBreak="0">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3" w15:restartNumberingAfterBreak="0">
    <w:nsid w:val="1BEA07A6"/>
    <w:multiLevelType w:val="hybridMultilevel"/>
    <w:tmpl w:val="CD3AB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CD97130"/>
    <w:multiLevelType w:val="hybridMultilevel"/>
    <w:tmpl w:val="D3CCC11C"/>
    <w:lvl w:ilvl="0" w:tplc="0708174C">
      <w:start w:val="1"/>
      <w:numFmt w:val="decimal"/>
      <w:lvlText w:val="%1."/>
      <w:lvlJc w:val="left"/>
      <w:pPr>
        <w:tabs>
          <w:tab w:val="num" w:pos="360"/>
        </w:tabs>
        <w:ind w:left="360" w:hanging="360"/>
      </w:pPr>
      <w:rPr>
        <w:rFonts w:ascii="Arial" w:eastAsia="Times New Roman" w:hAnsi="Arial" w:cs="Arial"/>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5781F9C"/>
    <w:multiLevelType w:val="hybridMultilevel"/>
    <w:tmpl w:val="9CBC4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6460FE"/>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F417D54"/>
    <w:multiLevelType w:val="hybridMultilevel"/>
    <w:tmpl w:val="D0DC037A"/>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31" w15:restartNumberingAfterBreak="0">
    <w:nsid w:val="39B75F05"/>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0025432"/>
    <w:multiLevelType w:val="hybridMultilevel"/>
    <w:tmpl w:val="2CDA2C2E"/>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25746E6"/>
    <w:multiLevelType w:val="hybridMultilevel"/>
    <w:tmpl w:val="F0EEA05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2AA300E"/>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013446"/>
    <w:multiLevelType w:val="hybridMultilevel"/>
    <w:tmpl w:val="AE00D63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1"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4F0B64"/>
    <w:multiLevelType w:val="hybridMultilevel"/>
    <w:tmpl w:val="71AEBA4A"/>
    <w:lvl w:ilvl="0" w:tplc="F774AA02">
      <w:start w:val="4"/>
      <w:numFmt w:val="bullet"/>
      <w:lvlText w:val="-"/>
      <w:lvlJc w:val="left"/>
      <w:pPr>
        <w:tabs>
          <w:tab w:val="num" w:pos="720"/>
        </w:tabs>
        <w:ind w:left="720" w:hanging="360"/>
      </w:pPr>
      <w:rPr>
        <w:rFonts w:ascii="TTE1A6E898t00~157" w:eastAsia="Times New Roman" w:hAnsi="TTE1A6E898t00~157" w:hint="default"/>
        <w:i w:val="0"/>
        <w:iCs w:val="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1C4456D"/>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994FB7"/>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6F13D1F"/>
    <w:multiLevelType w:val="hybridMultilevel"/>
    <w:tmpl w:val="F3583412"/>
    <w:lvl w:ilvl="0" w:tplc="BDCCAB5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7883176D"/>
    <w:multiLevelType w:val="hybridMultilevel"/>
    <w:tmpl w:val="5F7EE316"/>
    <w:lvl w:ilvl="0" w:tplc="9C90A9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163745"/>
    <w:multiLevelType w:val="hybridMultilevel"/>
    <w:tmpl w:val="B5A8A1D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47"/>
  </w:num>
  <w:num w:numId="3">
    <w:abstractNumId w:val="33"/>
  </w:num>
  <w:num w:numId="4">
    <w:abstractNumId w:val="38"/>
  </w:num>
  <w:num w:numId="5">
    <w:abstractNumId w:val="52"/>
  </w:num>
  <w:num w:numId="6">
    <w:abstractNumId w:val="40"/>
  </w:num>
  <w:num w:numId="7">
    <w:abstractNumId w:val="20"/>
  </w:num>
  <w:num w:numId="8">
    <w:abstractNumId w:val="17"/>
  </w:num>
  <w:num w:numId="9">
    <w:abstractNumId w:val="42"/>
  </w:num>
  <w:num w:numId="10">
    <w:abstractNumId w:val="46"/>
  </w:num>
  <w:num w:numId="11">
    <w:abstractNumId w:val="23"/>
  </w:num>
  <w:num w:numId="12">
    <w:abstractNumId w:val="34"/>
  </w:num>
  <w:num w:numId="13">
    <w:abstractNumId w:val="27"/>
  </w:num>
  <w:num w:numId="14">
    <w:abstractNumId w:val="12"/>
  </w:num>
  <w:num w:numId="15">
    <w:abstractNumId w:val="30"/>
  </w:num>
  <w:num w:numId="16">
    <w:abstractNumId w:val="41"/>
  </w:num>
  <w:num w:numId="17">
    <w:abstractNumId w:val="19"/>
  </w:num>
  <w:num w:numId="18">
    <w:abstractNumId w:val="35"/>
  </w:num>
  <w:num w:numId="19">
    <w:abstractNumId w:val="14"/>
  </w:num>
  <w:num w:numId="20">
    <w:abstractNumId w:val="29"/>
  </w:num>
  <w:num w:numId="21">
    <w:abstractNumId w:val="51"/>
  </w:num>
  <w:num w:numId="22">
    <w:abstractNumId w:val="16"/>
  </w:num>
  <w:num w:numId="23">
    <w:abstractNumId w:val="25"/>
  </w:num>
  <w:num w:numId="24">
    <w:abstractNumId w:val="48"/>
  </w:num>
  <w:num w:numId="25">
    <w:abstractNumId w:val="24"/>
  </w:num>
  <w:num w:numId="26">
    <w:abstractNumId w:val="18"/>
  </w:num>
  <w:num w:numId="27">
    <w:abstractNumId w:val="36"/>
  </w:num>
  <w:num w:numId="28">
    <w:abstractNumId w:val="39"/>
  </w:num>
  <w:num w:numId="29">
    <w:abstractNumId w:val="21"/>
  </w:num>
  <w:num w:numId="30">
    <w:abstractNumId w:val="1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37"/>
  </w:num>
  <w:num w:numId="33">
    <w:abstractNumId w:val="0"/>
    <w:lvlOverride w:ilvl="0">
      <w:lvl w:ilvl="0">
        <w:start w:val="6"/>
        <w:numFmt w:val="bullet"/>
        <w:lvlText w:val="-"/>
        <w:legacy w:legacy="1" w:legacySpace="0" w:legacyIndent="360"/>
        <w:lvlJc w:val="left"/>
        <w:pPr>
          <w:ind w:left="360" w:hanging="360"/>
        </w:pPr>
      </w:lvl>
    </w:lvlOverride>
  </w:num>
  <w:num w:numId="34">
    <w:abstractNumId w:val="26"/>
  </w:num>
  <w:num w:numId="35">
    <w:abstractNumId w:val="43"/>
  </w:num>
  <w:num w:numId="36">
    <w:abstractNumId w:val="28"/>
  </w:num>
  <w:num w:numId="37">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38">
    <w:abstractNumId w:val="49"/>
  </w:num>
  <w:num w:numId="39">
    <w:abstractNumId w:val="32"/>
  </w:num>
  <w:num w:numId="40">
    <w:abstractNumId w:val="10"/>
  </w:num>
  <w:num w:numId="41">
    <w:abstractNumId w:val="11"/>
  </w:num>
  <w:num w:numId="42">
    <w:abstractNumId w:val="44"/>
  </w:num>
  <w:num w:numId="43">
    <w:abstractNumId w:val="31"/>
  </w:num>
  <w:num w:numId="44">
    <w:abstractNumId w:val="15"/>
  </w:num>
  <w:num w:numId="45">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AC1"/>
    <w:rsid w:val="00001FCA"/>
    <w:rsid w:val="000025C6"/>
    <w:rsid w:val="00003283"/>
    <w:rsid w:val="0000498B"/>
    <w:rsid w:val="00005994"/>
    <w:rsid w:val="00005B73"/>
    <w:rsid w:val="00007CEC"/>
    <w:rsid w:val="00007F0C"/>
    <w:rsid w:val="00012B44"/>
    <w:rsid w:val="00012F10"/>
    <w:rsid w:val="000136B2"/>
    <w:rsid w:val="0001589A"/>
    <w:rsid w:val="00016675"/>
    <w:rsid w:val="00017967"/>
    <w:rsid w:val="00020559"/>
    <w:rsid w:val="00021398"/>
    <w:rsid w:val="000213A7"/>
    <w:rsid w:val="00021A1C"/>
    <w:rsid w:val="00023663"/>
    <w:rsid w:val="00023BEF"/>
    <w:rsid w:val="000252D8"/>
    <w:rsid w:val="00025417"/>
    <w:rsid w:val="00025FF8"/>
    <w:rsid w:val="000268AA"/>
    <w:rsid w:val="00027B70"/>
    <w:rsid w:val="000312EB"/>
    <w:rsid w:val="00031E12"/>
    <w:rsid w:val="00031F36"/>
    <w:rsid w:val="00032E68"/>
    <w:rsid w:val="00033898"/>
    <w:rsid w:val="00034077"/>
    <w:rsid w:val="00034DC4"/>
    <w:rsid w:val="000350F0"/>
    <w:rsid w:val="000370F0"/>
    <w:rsid w:val="00040A9D"/>
    <w:rsid w:val="00040C95"/>
    <w:rsid w:val="0004271D"/>
    <w:rsid w:val="000432F3"/>
    <w:rsid w:val="000447F1"/>
    <w:rsid w:val="000461B7"/>
    <w:rsid w:val="00047701"/>
    <w:rsid w:val="000503D6"/>
    <w:rsid w:val="00050626"/>
    <w:rsid w:val="00050814"/>
    <w:rsid w:val="00050995"/>
    <w:rsid w:val="00050FFC"/>
    <w:rsid w:val="0005127A"/>
    <w:rsid w:val="00051FA8"/>
    <w:rsid w:val="00052B66"/>
    <w:rsid w:val="00053089"/>
    <w:rsid w:val="00053556"/>
    <w:rsid w:val="000558C0"/>
    <w:rsid w:val="0005602F"/>
    <w:rsid w:val="000572B5"/>
    <w:rsid w:val="000574F2"/>
    <w:rsid w:val="00057ADB"/>
    <w:rsid w:val="00060B46"/>
    <w:rsid w:val="00060FEE"/>
    <w:rsid w:val="0006176A"/>
    <w:rsid w:val="00061E28"/>
    <w:rsid w:val="000632B7"/>
    <w:rsid w:val="0006370D"/>
    <w:rsid w:val="00063D17"/>
    <w:rsid w:val="0006458A"/>
    <w:rsid w:val="00064945"/>
    <w:rsid w:val="00065EF7"/>
    <w:rsid w:val="000667EB"/>
    <w:rsid w:val="000669B9"/>
    <w:rsid w:val="00066BB9"/>
    <w:rsid w:val="00070E06"/>
    <w:rsid w:val="00070EC5"/>
    <w:rsid w:val="00071ABA"/>
    <w:rsid w:val="00072197"/>
    <w:rsid w:val="00072534"/>
    <w:rsid w:val="00073626"/>
    <w:rsid w:val="000757EF"/>
    <w:rsid w:val="00076DB7"/>
    <w:rsid w:val="00077FD3"/>
    <w:rsid w:val="000822CC"/>
    <w:rsid w:val="00082914"/>
    <w:rsid w:val="00087555"/>
    <w:rsid w:val="00090F36"/>
    <w:rsid w:val="00091220"/>
    <w:rsid w:val="000913AB"/>
    <w:rsid w:val="0009212C"/>
    <w:rsid w:val="000A0B42"/>
    <w:rsid w:val="000A35AF"/>
    <w:rsid w:val="000A381C"/>
    <w:rsid w:val="000A3CA7"/>
    <w:rsid w:val="000A6BE1"/>
    <w:rsid w:val="000A6C1C"/>
    <w:rsid w:val="000A6E2A"/>
    <w:rsid w:val="000B0E7C"/>
    <w:rsid w:val="000B1ADC"/>
    <w:rsid w:val="000B57E7"/>
    <w:rsid w:val="000B5842"/>
    <w:rsid w:val="000B5C1F"/>
    <w:rsid w:val="000B60FC"/>
    <w:rsid w:val="000B6936"/>
    <w:rsid w:val="000C089A"/>
    <w:rsid w:val="000C19AB"/>
    <w:rsid w:val="000C28C2"/>
    <w:rsid w:val="000C2948"/>
    <w:rsid w:val="000C2EC5"/>
    <w:rsid w:val="000C36A0"/>
    <w:rsid w:val="000C3740"/>
    <w:rsid w:val="000C4042"/>
    <w:rsid w:val="000C45C2"/>
    <w:rsid w:val="000D07C2"/>
    <w:rsid w:val="000D09B4"/>
    <w:rsid w:val="000D0E36"/>
    <w:rsid w:val="000D1809"/>
    <w:rsid w:val="000D1BFC"/>
    <w:rsid w:val="000D2B4B"/>
    <w:rsid w:val="000D35E0"/>
    <w:rsid w:val="000D3C3D"/>
    <w:rsid w:val="000D467A"/>
    <w:rsid w:val="000D660F"/>
    <w:rsid w:val="000D67BB"/>
    <w:rsid w:val="000E1566"/>
    <w:rsid w:val="000E1A5C"/>
    <w:rsid w:val="000E1BFC"/>
    <w:rsid w:val="000E3F10"/>
    <w:rsid w:val="000E447F"/>
    <w:rsid w:val="000E74A9"/>
    <w:rsid w:val="000E7819"/>
    <w:rsid w:val="000E7C20"/>
    <w:rsid w:val="000F029D"/>
    <w:rsid w:val="000F1155"/>
    <w:rsid w:val="000F3B88"/>
    <w:rsid w:val="000F3FC8"/>
    <w:rsid w:val="000F58F3"/>
    <w:rsid w:val="000F5AF4"/>
    <w:rsid w:val="000F6E2C"/>
    <w:rsid w:val="000F7631"/>
    <w:rsid w:val="000F7959"/>
    <w:rsid w:val="00101993"/>
    <w:rsid w:val="00101B9B"/>
    <w:rsid w:val="00102BAB"/>
    <w:rsid w:val="00103849"/>
    <w:rsid w:val="001065CC"/>
    <w:rsid w:val="00106B27"/>
    <w:rsid w:val="001078A1"/>
    <w:rsid w:val="001114EF"/>
    <w:rsid w:val="00112F42"/>
    <w:rsid w:val="0011412B"/>
    <w:rsid w:val="001141DC"/>
    <w:rsid w:val="001147BD"/>
    <w:rsid w:val="00114946"/>
    <w:rsid w:val="00115E78"/>
    <w:rsid w:val="0011798F"/>
    <w:rsid w:val="00120EEA"/>
    <w:rsid w:val="0012361A"/>
    <w:rsid w:val="00123767"/>
    <w:rsid w:val="00123D2A"/>
    <w:rsid w:val="001241B8"/>
    <w:rsid w:val="001243F1"/>
    <w:rsid w:val="00125ECD"/>
    <w:rsid w:val="00126198"/>
    <w:rsid w:val="001306E8"/>
    <w:rsid w:val="00131CEB"/>
    <w:rsid w:val="00132125"/>
    <w:rsid w:val="00134F73"/>
    <w:rsid w:val="00135AFB"/>
    <w:rsid w:val="001367BF"/>
    <w:rsid w:val="0013758D"/>
    <w:rsid w:val="00137928"/>
    <w:rsid w:val="0014045E"/>
    <w:rsid w:val="001413ED"/>
    <w:rsid w:val="001416F0"/>
    <w:rsid w:val="00141A74"/>
    <w:rsid w:val="00141B27"/>
    <w:rsid w:val="0014234B"/>
    <w:rsid w:val="00143207"/>
    <w:rsid w:val="00143729"/>
    <w:rsid w:val="00143A79"/>
    <w:rsid w:val="00144DA9"/>
    <w:rsid w:val="00146EED"/>
    <w:rsid w:val="00147FC8"/>
    <w:rsid w:val="0015033A"/>
    <w:rsid w:val="0015246F"/>
    <w:rsid w:val="00153420"/>
    <w:rsid w:val="00154499"/>
    <w:rsid w:val="001547E4"/>
    <w:rsid w:val="00155360"/>
    <w:rsid w:val="00156848"/>
    <w:rsid w:val="00160139"/>
    <w:rsid w:val="00160781"/>
    <w:rsid w:val="00161117"/>
    <w:rsid w:val="00161355"/>
    <w:rsid w:val="00161D3A"/>
    <w:rsid w:val="00162560"/>
    <w:rsid w:val="00162816"/>
    <w:rsid w:val="00162D81"/>
    <w:rsid w:val="001644F5"/>
    <w:rsid w:val="001648E4"/>
    <w:rsid w:val="00164F49"/>
    <w:rsid w:val="001653E4"/>
    <w:rsid w:val="00165979"/>
    <w:rsid w:val="00166AC3"/>
    <w:rsid w:val="00166C93"/>
    <w:rsid w:val="00167C85"/>
    <w:rsid w:val="00172566"/>
    <w:rsid w:val="00174C72"/>
    <w:rsid w:val="0017586D"/>
    <w:rsid w:val="00175B36"/>
    <w:rsid w:val="00176912"/>
    <w:rsid w:val="00180759"/>
    <w:rsid w:val="00180F69"/>
    <w:rsid w:val="00181336"/>
    <w:rsid w:val="0018146E"/>
    <w:rsid w:val="001832DA"/>
    <w:rsid w:val="0018340A"/>
    <w:rsid w:val="0018369F"/>
    <w:rsid w:val="00183D43"/>
    <w:rsid w:val="00183F9B"/>
    <w:rsid w:val="00185140"/>
    <w:rsid w:val="001853FB"/>
    <w:rsid w:val="00185A88"/>
    <w:rsid w:val="00185DA8"/>
    <w:rsid w:val="00187523"/>
    <w:rsid w:val="00187EAB"/>
    <w:rsid w:val="001913F5"/>
    <w:rsid w:val="00191D9A"/>
    <w:rsid w:val="001929C6"/>
    <w:rsid w:val="00192D58"/>
    <w:rsid w:val="00194A26"/>
    <w:rsid w:val="00194E04"/>
    <w:rsid w:val="00195913"/>
    <w:rsid w:val="001961B0"/>
    <w:rsid w:val="0019640C"/>
    <w:rsid w:val="00197888"/>
    <w:rsid w:val="001A0CAB"/>
    <w:rsid w:val="001A4CA5"/>
    <w:rsid w:val="001A6831"/>
    <w:rsid w:val="001A7197"/>
    <w:rsid w:val="001A72AA"/>
    <w:rsid w:val="001A7E8F"/>
    <w:rsid w:val="001B11BF"/>
    <w:rsid w:val="001B211C"/>
    <w:rsid w:val="001B2471"/>
    <w:rsid w:val="001B6AF5"/>
    <w:rsid w:val="001B7348"/>
    <w:rsid w:val="001C0E88"/>
    <w:rsid w:val="001C182A"/>
    <w:rsid w:val="001C1A08"/>
    <w:rsid w:val="001C25A0"/>
    <w:rsid w:val="001C296D"/>
    <w:rsid w:val="001C4CF0"/>
    <w:rsid w:val="001C5F8A"/>
    <w:rsid w:val="001C651D"/>
    <w:rsid w:val="001C6AF6"/>
    <w:rsid w:val="001D0070"/>
    <w:rsid w:val="001D09DD"/>
    <w:rsid w:val="001D179B"/>
    <w:rsid w:val="001D4BE2"/>
    <w:rsid w:val="001D4E7E"/>
    <w:rsid w:val="001D6F1A"/>
    <w:rsid w:val="001E02BD"/>
    <w:rsid w:val="001E0C0F"/>
    <w:rsid w:val="001E2B82"/>
    <w:rsid w:val="001E4356"/>
    <w:rsid w:val="001E4F16"/>
    <w:rsid w:val="001E5121"/>
    <w:rsid w:val="001E6551"/>
    <w:rsid w:val="001E678A"/>
    <w:rsid w:val="001E7EE5"/>
    <w:rsid w:val="001F0AA7"/>
    <w:rsid w:val="001F141F"/>
    <w:rsid w:val="001F1B46"/>
    <w:rsid w:val="001F28EF"/>
    <w:rsid w:val="001F2B4F"/>
    <w:rsid w:val="001F3AE1"/>
    <w:rsid w:val="0020144F"/>
    <w:rsid w:val="00201C4F"/>
    <w:rsid w:val="002027E2"/>
    <w:rsid w:val="00203632"/>
    <w:rsid w:val="00203EA1"/>
    <w:rsid w:val="0020638D"/>
    <w:rsid w:val="002064FE"/>
    <w:rsid w:val="00213063"/>
    <w:rsid w:val="00214B50"/>
    <w:rsid w:val="0021506B"/>
    <w:rsid w:val="002155EF"/>
    <w:rsid w:val="002159FA"/>
    <w:rsid w:val="00215A3E"/>
    <w:rsid w:val="002173B7"/>
    <w:rsid w:val="00217E30"/>
    <w:rsid w:val="002203A3"/>
    <w:rsid w:val="00220404"/>
    <w:rsid w:val="002206B8"/>
    <w:rsid w:val="002212C5"/>
    <w:rsid w:val="002243AB"/>
    <w:rsid w:val="00224F17"/>
    <w:rsid w:val="002269B4"/>
    <w:rsid w:val="002304E2"/>
    <w:rsid w:val="002306D2"/>
    <w:rsid w:val="002320A8"/>
    <w:rsid w:val="002335E7"/>
    <w:rsid w:val="00234093"/>
    <w:rsid w:val="0023448D"/>
    <w:rsid w:val="00235DB0"/>
    <w:rsid w:val="00236EF4"/>
    <w:rsid w:val="00237045"/>
    <w:rsid w:val="00237554"/>
    <w:rsid w:val="00240F08"/>
    <w:rsid w:val="00241CC2"/>
    <w:rsid w:val="002432A7"/>
    <w:rsid w:val="0024341B"/>
    <w:rsid w:val="00243C63"/>
    <w:rsid w:val="00244F10"/>
    <w:rsid w:val="00247A89"/>
    <w:rsid w:val="00247CEA"/>
    <w:rsid w:val="002502EA"/>
    <w:rsid w:val="002516FC"/>
    <w:rsid w:val="00251B55"/>
    <w:rsid w:val="00251E4D"/>
    <w:rsid w:val="002527D7"/>
    <w:rsid w:val="00253605"/>
    <w:rsid w:val="0025426A"/>
    <w:rsid w:val="0025429E"/>
    <w:rsid w:val="00254B9D"/>
    <w:rsid w:val="002553FA"/>
    <w:rsid w:val="00255C55"/>
    <w:rsid w:val="002619FA"/>
    <w:rsid w:val="0026237F"/>
    <w:rsid w:val="0026332E"/>
    <w:rsid w:val="00264B4E"/>
    <w:rsid w:val="00264E00"/>
    <w:rsid w:val="00265DD0"/>
    <w:rsid w:val="002665A7"/>
    <w:rsid w:val="0027086E"/>
    <w:rsid w:val="00270E0D"/>
    <w:rsid w:val="0027537E"/>
    <w:rsid w:val="00277807"/>
    <w:rsid w:val="002779A5"/>
    <w:rsid w:val="00280675"/>
    <w:rsid w:val="00280A43"/>
    <w:rsid w:val="002817F7"/>
    <w:rsid w:val="002819C8"/>
    <w:rsid w:val="0028216C"/>
    <w:rsid w:val="002822EE"/>
    <w:rsid w:val="002840CB"/>
    <w:rsid w:val="00284C43"/>
    <w:rsid w:val="00285CAF"/>
    <w:rsid w:val="002919E8"/>
    <w:rsid w:val="002925B5"/>
    <w:rsid w:val="0029361F"/>
    <w:rsid w:val="002940A1"/>
    <w:rsid w:val="002940E9"/>
    <w:rsid w:val="002956C9"/>
    <w:rsid w:val="00295B48"/>
    <w:rsid w:val="0029614C"/>
    <w:rsid w:val="0029673C"/>
    <w:rsid w:val="00296CC9"/>
    <w:rsid w:val="002A074D"/>
    <w:rsid w:val="002A1D85"/>
    <w:rsid w:val="002A2569"/>
    <w:rsid w:val="002B051F"/>
    <w:rsid w:val="002B0E01"/>
    <w:rsid w:val="002B1216"/>
    <w:rsid w:val="002B2912"/>
    <w:rsid w:val="002B2E56"/>
    <w:rsid w:val="002B304B"/>
    <w:rsid w:val="002B352C"/>
    <w:rsid w:val="002B3902"/>
    <w:rsid w:val="002B3BF2"/>
    <w:rsid w:val="002B469B"/>
    <w:rsid w:val="002B60EA"/>
    <w:rsid w:val="002B6E67"/>
    <w:rsid w:val="002B7363"/>
    <w:rsid w:val="002C0A43"/>
    <w:rsid w:val="002C1206"/>
    <w:rsid w:val="002C1269"/>
    <w:rsid w:val="002C1911"/>
    <w:rsid w:val="002C4668"/>
    <w:rsid w:val="002C4AC4"/>
    <w:rsid w:val="002C4F6D"/>
    <w:rsid w:val="002C62E8"/>
    <w:rsid w:val="002C6931"/>
    <w:rsid w:val="002C6DA1"/>
    <w:rsid w:val="002C6F4C"/>
    <w:rsid w:val="002D102E"/>
    <w:rsid w:val="002D2172"/>
    <w:rsid w:val="002D3D4B"/>
    <w:rsid w:val="002D4BEE"/>
    <w:rsid w:val="002D5729"/>
    <w:rsid w:val="002E108A"/>
    <w:rsid w:val="002E196B"/>
    <w:rsid w:val="002E3002"/>
    <w:rsid w:val="002E39F7"/>
    <w:rsid w:val="002E4929"/>
    <w:rsid w:val="002E52F2"/>
    <w:rsid w:val="002E6088"/>
    <w:rsid w:val="002E6948"/>
    <w:rsid w:val="002E74CC"/>
    <w:rsid w:val="002F15A8"/>
    <w:rsid w:val="002F1AC5"/>
    <w:rsid w:val="002F4AB2"/>
    <w:rsid w:val="002F54BC"/>
    <w:rsid w:val="003005EE"/>
    <w:rsid w:val="00301519"/>
    <w:rsid w:val="0030185F"/>
    <w:rsid w:val="00301BBC"/>
    <w:rsid w:val="00302BDC"/>
    <w:rsid w:val="00305748"/>
    <w:rsid w:val="00305BA9"/>
    <w:rsid w:val="00307635"/>
    <w:rsid w:val="00307E3C"/>
    <w:rsid w:val="00307E6C"/>
    <w:rsid w:val="003101F9"/>
    <w:rsid w:val="0031066F"/>
    <w:rsid w:val="00311127"/>
    <w:rsid w:val="00313A5F"/>
    <w:rsid w:val="00314386"/>
    <w:rsid w:val="0031475C"/>
    <w:rsid w:val="003153D6"/>
    <w:rsid w:val="003155A0"/>
    <w:rsid w:val="00316475"/>
    <w:rsid w:val="003165D0"/>
    <w:rsid w:val="003173DF"/>
    <w:rsid w:val="003179E0"/>
    <w:rsid w:val="00320A81"/>
    <w:rsid w:val="00320ED6"/>
    <w:rsid w:val="0032193C"/>
    <w:rsid w:val="0032217D"/>
    <w:rsid w:val="0032295C"/>
    <w:rsid w:val="00324D5D"/>
    <w:rsid w:val="003277C2"/>
    <w:rsid w:val="00327ECE"/>
    <w:rsid w:val="00330F15"/>
    <w:rsid w:val="003328FE"/>
    <w:rsid w:val="00332CF2"/>
    <w:rsid w:val="00334B43"/>
    <w:rsid w:val="00335987"/>
    <w:rsid w:val="00335CD1"/>
    <w:rsid w:val="00336061"/>
    <w:rsid w:val="00337615"/>
    <w:rsid w:val="0034187E"/>
    <w:rsid w:val="00341FE6"/>
    <w:rsid w:val="00343C68"/>
    <w:rsid w:val="003451FF"/>
    <w:rsid w:val="00345A17"/>
    <w:rsid w:val="00346B9C"/>
    <w:rsid w:val="00350CA2"/>
    <w:rsid w:val="003536D2"/>
    <w:rsid w:val="00353ED7"/>
    <w:rsid w:val="00353FA1"/>
    <w:rsid w:val="003549A4"/>
    <w:rsid w:val="0035525F"/>
    <w:rsid w:val="00357449"/>
    <w:rsid w:val="003612D4"/>
    <w:rsid w:val="00361C50"/>
    <w:rsid w:val="00363DAC"/>
    <w:rsid w:val="00364D49"/>
    <w:rsid w:val="00365BC9"/>
    <w:rsid w:val="00365C77"/>
    <w:rsid w:val="00367274"/>
    <w:rsid w:val="0037034F"/>
    <w:rsid w:val="003733F0"/>
    <w:rsid w:val="00373FBC"/>
    <w:rsid w:val="003766ED"/>
    <w:rsid w:val="00377180"/>
    <w:rsid w:val="003800F2"/>
    <w:rsid w:val="003801E7"/>
    <w:rsid w:val="003810B4"/>
    <w:rsid w:val="00382913"/>
    <w:rsid w:val="00383579"/>
    <w:rsid w:val="0038394F"/>
    <w:rsid w:val="003846B7"/>
    <w:rsid w:val="00384F0F"/>
    <w:rsid w:val="003852B4"/>
    <w:rsid w:val="003863D4"/>
    <w:rsid w:val="003874AE"/>
    <w:rsid w:val="003879D3"/>
    <w:rsid w:val="00390D8D"/>
    <w:rsid w:val="00392AD5"/>
    <w:rsid w:val="003940A2"/>
    <w:rsid w:val="003940CE"/>
    <w:rsid w:val="003944F1"/>
    <w:rsid w:val="00394756"/>
    <w:rsid w:val="0039572D"/>
    <w:rsid w:val="00395A68"/>
    <w:rsid w:val="003A03E5"/>
    <w:rsid w:val="003A0928"/>
    <w:rsid w:val="003A11EE"/>
    <w:rsid w:val="003A27BA"/>
    <w:rsid w:val="003A2C23"/>
    <w:rsid w:val="003A352A"/>
    <w:rsid w:val="003A3786"/>
    <w:rsid w:val="003A3C31"/>
    <w:rsid w:val="003A4E1E"/>
    <w:rsid w:val="003A5573"/>
    <w:rsid w:val="003A6E11"/>
    <w:rsid w:val="003A7B37"/>
    <w:rsid w:val="003B232A"/>
    <w:rsid w:val="003B3474"/>
    <w:rsid w:val="003B3E59"/>
    <w:rsid w:val="003B4D5C"/>
    <w:rsid w:val="003B6236"/>
    <w:rsid w:val="003B6CBB"/>
    <w:rsid w:val="003B7510"/>
    <w:rsid w:val="003C1528"/>
    <w:rsid w:val="003C195E"/>
    <w:rsid w:val="003C2528"/>
    <w:rsid w:val="003C2B63"/>
    <w:rsid w:val="003C6D60"/>
    <w:rsid w:val="003D0B09"/>
    <w:rsid w:val="003D1707"/>
    <w:rsid w:val="003D1727"/>
    <w:rsid w:val="003D1A13"/>
    <w:rsid w:val="003D227E"/>
    <w:rsid w:val="003D48D6"/>
    <w:rsid w:val="003D4CC9"/>
    <w:rsid w:val="003D5292"/>
    <w:rsid w:val="003D75EE"/>
    <w:rsid w:val="003D762A"/>
    <w:rsid w:val="003D798D"/>
    <w:rsid w:val="003E06AD"/>
    <w:rsid w:val="003E2DE0"/>
    <w:rsid w:val="003E2F5D"/>
    <w:rsid w:val="003E31C3"/>
    <w:rsid w:val="003E3375"/>
    <w:rsid w:val="003E4E72"/>
    <w:rsid w:val="003E50FD"/>
    <w:rsid w:val="003E5E62"/>
    <w:rsid w:val="003E6482"/>
    <w:rsid w:val="003E7FD8"/>
    <w:rsid w:val="003F03DB"/>
    <w:rsid w:val="003F1140"/>
    <w:rsid w:val="003F1AA9"/>
    <w:rsid w:val="003F1BC6"/>
    <w:rsid w:val="003F23F4"/>
    <w:rsid w:val="003F23FA"/>
    <w:rsid w:val="003F2A2E"/>
    <w:rsid w:val="003F2E34"/>
    <w:rsid w:val="003F3988"/>
    <w:rsid w:val="003F3C7B"/>
    <w:rsid w:val="003F4572"/>
    <w:rsid w:val="003F4870"/>
    <w:rsid w:val="003F4EF7"/>
    <w:rsid w:val="003F5005"/>
    <w:rsid w:val="003F5346"/>
    <w:rsid w:val="003F5A8B"/>
    <w:rsid w:val="003F6966"/>
    <w:rsid w:val="003F6DAC"/>
    <w:rsid w:val="00402BBA"/>
    <w:rsid w:val="0040312A"/>
    <w:rsid w:val="004043A9"/>
    <w:rsid w:val="004046CA"/>
    <w:rsid w:val="00404890"/>
    <w:rsid w:val="0040494E"/>
    <w:rsid w:val="00404ED0"/>
    <w:rsid w:val="0040619A"/>
    <w:rsid w:val="004069F0"/>
    <w:rsid w:val="00406FD9"/>
    <w:rsid w:val="0040793C"/>
    <w:rsid w:val="00407F1A"/>
    <w:rsid w:val="00411576"/>
    <w:rsid w:val="004115F6"/>
    <w:rsid w:val="00411F7E"/>
    <w:rsid w:val="0041468B"/>
    <w:rsid w:val="00414B86"/>
    <w:rsid w:val="00416C9D"/>
    <w:rsid w:val="00420385"/>
    <w:rsid w:val="004215C2"/>
    <w:rsid w:val="004223EA"/>
    <w:rsid w:val="00422BB1"/>
    <w:rsid w:val="004244C8"/>
    <w:rsid w:val="00425F61"/>
    <w:rsid w:val="00427E38"/>
    <w:rsid w:val="00430EC5"/>
    <w:rsid w:val="004314A7"/>
    <w:rsid w:val="00431A18"/>
    <w:rsid w:val="004326D7"/>
    <w:rsid w:val="004338A3"/>
    <w:rsid w:val="0043454B"/>
    <w:rsid w:val="004350DD"/>
    <w:rsid w:val="00436259"/>
    <w:rsid w:val="00436A36"/>
    <w:rsid w:val="00436AD5"/>
    <w:rsid w:val="00436D27"/>
    <w:rsid w:val="004405E4"/>
    <w:rsid w:val="0044148D"/>
    <w:rsid w:val="00441C1E"/>
    <w:rsid w:val="004425B5"/>
    <w:rsid w:val="00442655"/>
    <w:rsid w:val="00443804"/>
    <w:rsid w:val="00446B2F"/>
    <w:rsid w:val="00450878"/>
    <w:rsid w:val="004511E0"/>
    <w:rsid w:val="00451D71"/>
    <w:rsid w:val="00452957"/>
    <w:rsid w:val="004538EF"/>
    <w:rsid w:val="00455872"/>
    <w:rsid w:val="004568D4"/>
    <w:rsid w:val="0045796F"/>
    <w:rsid w:val="00457D35"/>
    <w:rsid w:val="00457D7C"/>
    <w:rsid w:val="0046335B"/>
    <w:rsid w:val="00464177"/>
    <w:rsid w:val="00465B88"/>
    <w:rsid w:val="00465FE3"/>
    <w:rsid w:val="004678CC"/>
    <w:rsid w:val="004716E5"/>
    <w:rsid w:val="00472A81"/>
    <w:rsid w:val="00473297"/>
    <w:rsid w:val="004758D2"/>
    <w:rsid w:val="00476084"/>
    <w:rsid w:val="00477F0A"/>
    <w:rsid w:val="00480977"/>
    <w:rsid w:val="00481D5B"/>
    <w:rsid w:val="0048208D"/>
    <w:rsid w:val="00482108"/>
    <w:rsid w:val="00483D13"/>
    <w:rsid w:val="004840E6"/>
    <w:rsid w:val="00487D0F"/>
    <w:rsid w:val="004902FE"/>
    <w:rsid w:val="004906BB"/>
    <w:rsid w:val="0049228D"/>
    <w:rsid w:val="004928EA"/>
    <w:rsid w:val="00492982"/>
    <w:rsid w:val="0049390B"/>
    <w:rsid w:val="00494373"/>
    <w:rsid w:val="004967BB"/>
    <w:rsid w:val="00496BF5"/>
    <w:rsid w:val="00497813"/>
    <w:rsid w:val="004A082E"/>
    <w:rsid w:val="004A23B2"/>
    <w:rsid w:val="004A29FC"/>
    <w:rsid w:val="004A2C00"/>
    <w:rsid w:val="004A2E46"/>
    <w:rsid w:val="004A4161"/>
    <w:rsid w:val="004A534A"/>
    <w:rsid w:val="004A6600"/>
    <w:rsid w:val="004A6B75"/>
    <w:rsid w:val="004A72DE"/>
    <w:rsid w:val="004A76D5"/>
    <w:rsid w:val="004B3AA0"/>
    <w:rsid w:val="004B5735"/>
    <w:rsid w:val="004B5B17"/>
    <w:rsid w:val="004B5F42"/>
    <w:rsid w:val="004B6560"/>
    <w:rsid w:val="004B67A9"/>
    <w:rsid w:val="004B7B0B"/>
    <w:rsid w:val="004C08E3"/>
    <w:rsid w:val="004C0D1F"/>
    <w:rsid w:val="004C168A"/>
    <w:rsid w:val="004C201D"/>
    <w:rsid w:val="004C2E8C"/>
    <w:rsid w:val="004C416B"/>
    <w:rsid w:val="004C48C2"/>
    <w:rsid w:val="004C570E"/>
    <w:rsid w:val="004C5FFC"/>
    <w:rsid w:val="004C6969"/>
    <w:rsid w:val="004D0B78"/>
    <w:rsid w:val="004D24B2"/>
    <w:rsid w:val="004D3DB0"/>
    <w:rsid w:val="004D4F21"/>
    <w:rsid w:val="004D5FC7"/>
    <w:rsid w:val="004D6252"/>
    <w:rsid w:val="004D6FB8"/>
    <w:rsid w:val="004E0868"/>
    <w:rsid w:val="004E0E16"/>
    <w:rsid w:val="004E2653"/>
    <w:rsid w:val="004E3697"/>
    <w:rsid w:val="004E37B8"/>
    <w:rsid w:val="004E4507"/>
    <w:rsid w:val="004E5BE4"/>
    <w:rsid w:val="004E6A49"/>
    <w:rsid w:val="004E795B"/>
    <w:rsid w:val="004E7F23"/>
    <w:rsid w:val="004F0189"/>
    <w:rsid w:val="004F1AC8"/>
    <w:rsid w:val="004F2AE4"/>
    <w:rsid w:val="004F344C"/>
    <w:rsid w:val="004F4999"/>
    <w:rsid w:val="004F6366"/>
    <w:rsid w:val="004F76B3"/>
    <w:rsid w:val="004F7736"/>
    <w:rsid w:val="004F79CC"/>
    <w:rsid w:val="00500030"/>
    <w:rsid w:val="005002A7"/>
    <w:rsid w:val="005004D2"/>
    <w:rsid w:val="005010BB"/>
    <w:rsid w:val="00501249"/>
    <w:rsid w:val="0050149A"/>
    <w:rsid w:val="005017AC"/>
    <w:rsid w:val="00502EC2"/>
    <w:rsid w:val="0050326D"/>
    <w:rsid w:val="00503540"/>
    <w:rsid w:val="00503588"/>
    <w:rsid w:val="00503829"/>
    <w:rsid w:val="005049A9"/>
    <w:rsid w:val="00504D30"/>
    <w:rsid w:val="0050607A"/>
    <w:rsid w:val="005065C9"/>
    <w:rsid w:val="0050681E"/>
    <w:rsid w:val="005074B7"/>
    <w:rsid w:val="00507832"/>
    <w:rsid w:val="00507ABC"/>
    <w:rsid w:val="00511436"/>
    <w:rsid w:val="00511947"/>
    <w:rsid w:val="005139DC"/>
    <w:rsid w:val="005145FD"/>
    <w:rsid w:val="00516C03"/>
    <w:rsid w:val="0051739C"/>
    <w:rsid w:val="0052199F"/>
    <w:rsid w:val="005239AB"/>
    <w:rsid w:val="00525327"/>
    <w:rsid w:val="00525426"/>
    <w:rsid w:val="005254AE"/>
    <w:rsid w:val="0052593A"/>
    <w:rsid w:val="0052599F"/>
    <w:rsid w:val="00525DA3"/>
    <w:rsid w:val="005272E8"/>
    <w:rsid w:val="005275E0"/>
    <w:rsid w:val="00530BDA"/>
    <w:rsid w:val="00532705"/>
    <w:rsid w:val="00532742"/>
    <w:rsid w:val="00532BB3"/>
    <w:rsid w:val="00537592"/>
    <w:rsid w:val="00537AB7"/>
    <w:rsid w:val="00540A7A"/>
    <w:rsid w:val="00540F2B"/>
    <w:rsid w:val="0054133C"/>
    <w:rsid w:val="00541B5C"/>
    <w:rsid w:val="00541BCA"/>
    <w:rsid w:val="00541E59"/>
    <w:rsid w:val="00541E70"/>
    <w:rsid w:val="00544295"/>
    <w:rsid w:val="00544D57"/>
    <w:rsid w:val="00546693"/>
    <w:rsid w:val="0055086D"/>
    <w:rsid w:val="005515D9"/>
    <w:rsid w:val="005526A0"/>
    <w:rsid w:val="00554219"/>
    <w:rsid w:val="005567FB"/>
    <w:rsid w:val="00557A34"/>
    <w:rsid w:val="0056271F"/>
    <w:rsid w:val="00563919"/>
    <w:rsid w:val="00563B18"/>
    <w:rsid w:val="005651C8"/>
    <w:rsid w:val="00565340"/>
    <w:rsid w:val="005655FC"/>
    <w:rsid w:val="005665F3"/>
    <w:rsid w:val="00573747"/>
    <w:rsid w:val="0057394C"/>
    <w:rsid w:val="00576CCB"/>
    <w:rsid w:val="005773E0"/>
    <w:rsid w:val="005779E9"/>
    <w:rsid w:val="00580761"/>
    <w:rsid w:val="00582C10"/>
    <w:rsid w:val="0058380A"/>
    <w:rsid w:val="00583D98"/>
    <w:rsid w:val="00584071"/>
    <w:rsid w:val="00584AE9"/>
    <w:rsid w:val="00584CE3"/>
    <w:rsid w:val="00585813"/>
    <w:rsid w:val="00586D5F"/>
    <w:rsid w:val="005907F3"/>
    <w:rsid w:val="0059206D"/>
    <w:rsid w:val="00593E75"/>
    <w:rsid w:val="0059430F"/>
    <w:rsid w:val="00594533"/>
    <w:rsid w:val="0059692D"/>
    <w:rsid w:val="00597704"/>
    <w:rsid w:val="0059794F"/>
    <w:rsid w:val="005A0ED9"/>
    <w:rsid w:val="005A1A11"/>
    <w:rsid w:val="005A1A32"/>
    <w:rsid w:val="005A1A68"/>
    <w:rsid w:val="005A2115"/>
    <w:rsid w:val="005A2C1B"/>
    <w:rsid w:val="005A365C"/>
    <w:rsid w:val="005A3E23"/>
    <w:rsid w:val="005A4327"/>
    <w:rsid w:val="005A6E40"/>
    <w:rsid w:val="005A707F"/>
    <w:rsid w:val="005B16B3"/>
    <w:rsid w:val="005B250E"/>
    <w:rsid w:val="005B37D1"/>
    <w:rsid w:val="005B4C67"/>
    <w:rsid w:val="005B517E"/>
    <w:rsid w:val="005B5307"/>
    <w:rsid w:val="005B58D7"/>
    <w:rsid w:val="005B688F"/>
    <w:rsid w:val="005B79ED"/>
    <w:rsid w:val="005C002E"/>
    <w:rsid w:val="005C0A12"/>
    <w:rsid w:val="005C1576"/>
    <w:rsid w:val="005C17DE"/>
    <w:rsid w:val="005C1EEB"/>
    <w:rsid w:val="005C33CB"/>
    <w:rsid w:val="005C3B4C"/>
    <w:rsid w:val="005C4201"/>
    <w:rsid w:val="005C4C53"/>
    <w:rsid w:val="005C4C65"/>
    <w:rsid w:val="005C6795"/>
    <w:rsid w:val="005D0DB9"/>
    <w:rsid w:val="005D1E72"/>
    <w:rsid w:val="005D2B0C"/>
    <w:rsid w:val="005D3896"/>
    <w:rsid w:val="005D4253"/>
    <w:rsid w:val="005D43A5"/>
    <w:rsid w:val="005D4A23"/>
    <w:rsid w:val="005D5177"/>
    <w:rsid w:val="005D57F9"/>
    <w:rsid w:val="005D7C1C"/>
    <w:rsid w:val="005E11BA"/>
    <w:rsid w:val="005E20A1"/>
    <w:rsid w:val="005E2E98"/>
    <w:rsid w:val="005E46A3"/>
    <w:rsid w:val="005F01EC"/>
    <w:rsid w:val="005F0429"/>
    <w:rsid w:val="005F0878"/>
    <w:rsid w:val="005F2826"/>
    <w:rsid w:val="005F39BE"/>
    <w:rsid w:val="005F62ED"/>
    <w:rsid w:val="006001A8"/>
    <w:rsid w:val="006004A1"/>
    <w:rsid w:val="006004AE"/>
    <w:rsid w:val="0060359B"/>
    <w:rsid w:val="00603B52"/>
    <w:rsid w:val="00603EAD"/>
    <w:rsid w:val="00604BCF"/>
    <w:rsid w:val="00604EF0"/>
    <w:rsid w:val="006059EE"/>
    <w:rsid w:val="00605B43"/>
    <w:rsid w:val="00605F26"/>
    <w:rsid w:val="006072C2"/>
    <w:rsid w:val="00607FDB"/>
    <w:rsid w:val="0061009B"/>
    <w:rsid w:val="0061053F"/>
    <w:rsid w:val="00611CB8"/>
    <w:rsid w:val="00611CEB"/>
    <w:rsid w:val="00612579"/>
    <w:rsid w:val="006125EC"/>
    <w:rsid w:val="00612FEB"/>
    <w:rsid w:val="00613450"/>
    <w:rsid w:val="00614827"/>
    <w:rsid w:val="00615732"/>
    <w:rsid w:val="00615AAF"/>
    <w:rsid w:val="00615FC9"/>
    <w:rsid w:val="00616A5A"/>
    <w:rsid w:val="00616E0B"/>
    <w:rsid w:val="0061742A"/>
    <w:rsid w:val="00620E7F"/>
    <w:rsid w:val="00621B63"/>
    <w:rsid w:val="00621D6E"/>
    <w:rsid w:val="006224A4"/>
    <w:rsid w:val="00624420"/>
    <w:rsid w:val="00626506"/>
    <w:rsid w:val="006316A8"/>
    <w:rsid w:val="0063368D"/>
    <w:rsid w:val="00635D92"/>
    <w:rsid w:val="006366A2"/>
    <w:rsid w:val="00637F6E"/>
    <w:rsid w:val="00641D46"/>
    <w:rsid w:val="0064568E"/>
    <w:rsid w:val="00646CFF"/>
    <w:rsid w:val="00646E44"/>
    <w:rsid w:val="006477D6"/>
    <w:rsid w:val="00652BFF"/>
    <w:rsid w:val="00654B52"/>
    <w:rsid w:val="00655E45"/>
    <w:rsid w:val="006560B6"/>
    <w:rsid w:val="006563D2"/>
    <w:rsid w:val="0065770F"/>
    <w:rsid w:val="0066168A"/>
    <w:rsid w:val="00662CC3"/>
    <w:rsid w:val="006647B1"/>
    <w:rsid w:val="00664E76"/>
    <w:rsid w:val="00664EDE"/>
    <w:rsid w:val="00665147"/>
    <w:rsid w:val="00665424"/>
    <w:rsid w:val="00665EB2"/>
    <w:rsid w:val="00666105"/>
    <w:rsid w:val="006663DD"/>
    <w:rsid w:val="00671A1B"/>
    <w:rsid w:val="006726CC"/>
    <w:rsid w:val="00672721"/>
    <w:rsid w:val="00672A2C"/>
    <w:rsid w:val="006732C6"/>
    <w:rsid w:val="0067478B"/>
    <w:rsid w:val="00674F00"/>
    <w:rsid w:val="006758EF"/>
    <w:rsid w:val="00677D34"/>
    <w:rsid w:val="00680730"/>
    <w:rsid w:val="0068134E"/>
    <w:rsid w:val="00681553"/>
    <w:rsid w:val="006835E5"/>
    <w:rsid w:val="0068383C"/>
    <w:rsid w:val="0068387A"/>
    <w:rsid w:val="006839FC"/>
    <w:rsid w:val="00685381"/>
    <w:rsid w:val="00685C25"/>
    <w:rsid w:val="00686382"/>
    <w:rsid w:val="00686AD7"/>
    <w:rsid w:val="00686E25"/>
    <w:rsid w:val="00691256"/>
    <w:rsid w:val="00692293"/>
    <w:rsid w:val="00693F96"/>
    <w:rsid w:val="006943F0"/>
    <w:rsid w:val="00694507"/>
    <w:rsid w:val="00694771"/>
    <w:rsid w:val="00695411"/>
    <w:rsid w:val="0069614E"/>
    <w:rsid w:val="006A0512"/>
    <w:rsid w:val="006A3E27"/>
    <w:rsid w:val="006B0D9D"/>
    <w:rsid w:val="006B11DC"/>
    <w:rsid w:val="006B14E2"/>
    <w:rsid w:val="006B1D09"/>
    <w:rsid w:val="006B3905"/>
    <w:rsid w:val="006B507F"/>
    <w:rsid w:val="006B51AB"/>
    <w:rsid w:val="006B5744"/>
    <w:rsid w:val="006B7532"/>
    <w:rsid w:val="006C028A"/>
    <w:rsid w:val="006C1E2F"/>
    <w:rsid w:val="006C1EC8"/>
    <w:rsid w:val="006C2B7A"/>
    <w:rsid w:val="006C41C7"/>
    <w:rsid w:val="006C496D"/>
    <w:rsid w:val="006C4BE7"/>
    <w:rsid w:val="006C5AD6"/>
    <w:rsid w:val="006C6ED6"/>
    <w:rsid w:val="006C72FE"/>
    <w:rsid w:val="006C7D2D"/>
    <w:rsid w:val="006D17ED"/>
    <w:rsid w:val="006D2704"/>
    <w:rsid w:val="006D57FF"/>
    <w:rsid w:val="006D60C9"/>
    <w:rsid w:val="006D61AB"/>
    <w:rsid w:val="006D73D1"/>
    <w:rsid w:val="006E0616"/>
    <w:rsid w:val="006E5C1F"/>
    <w:rsid w:val="006E6536"/>
    <w:rsid w:val="006E7DED"/>
    <w:rsid w:val="006F029E"/>
    <w:rsid w:val="006F1408"/>
    <w:rsid w:val="006F2C27"/>
    <w:rsid w:val="006F2CC6"/>
    <w:rsid w:val="006F3566"/>
    <w:rsid w:val="006F3801"/>
    <w:rsid w:val="006F5D25"/>
    <w:rsid w:val="0070056F"/>
    <w:rsid w:val="00701E0E"/>
    <w:rsid w:val="007025E8"/>
    <w:rsid w:val="00703EC0"/>
    <w:rsid w:val="007077A6"/>
    <w:rsid w:val="00707B25"/>
    <w:rsid w:val="00710F03"/>
    <w:rsid w:val="007113CA"/>
    <w:rsid w:val="00711450"/>
    <w:rsid w:val="00711AE0"/>
    <w:rsid w:val="00712373"/>
    <w:rsid w:val="0071453B"/>
    <w:rsid w:val="007164B7"/>
    <w:rsid w:val="00720874"/>
    <w:rsid w:val="007228F0"/>
    <w:rsid w:val="00724D18"/>
    <w:rsid w:val="007258EB"/>
    <w:rsid w:val="00730C2B"/>
    <w:rsid w:val="00732249"/>
    <w:rsid w:val="0073226F"/>
    <w:rsid w:val="007326AB"/>
    <w:rsid w:val="00732B46"/>
    <w:rsid w:val="00733288"/>
    <w:rsid w:val="007339CB"/>
    <w:rsid w:val="00733D32"/>
    <w:rsid w:val="007343C1"/>
    <w:rsid w:val="007360B8"/>
    <w:rsid w:val="00736B91"/>
    <w:rsid w:val="007401EC"/>
    <w:rsid w:val="0074166D"/>
    <w:rsid w:val="007424D2"/>
    <w:rsid w:val="007425FD"/>
    <w:rsid w:val="007429FB"/>
    <w:rsid w:val="00742DDB"/>
    <w:rsid w:val="00745C4A"/>
    <w:rsid w:val="00746CD5"/>
    <w:rsid w:val="007513EA"/>
    <w:rsid w:val="00751929"/>
    <w:rsid w:val="00752CC1"/>
    <w:rsid w:val="00753555"/>
    <w:rsid w:val="007538D8"/>
    <w:rsid w:val="0075441C"/>
    <w:rsid w:val="00754A8C"/>
    <w:rsid w:val="00755743"/>
    <w:rsid w:val="007559FA"/>
    <w:rsid w:val="0075711A"/>
    <w:rsid w:val="00757AAE"/>
    <w:rsid w:val="00760641"/>
    <w:rsid w:val="00760824"/>
    <w:rsid w:val="00760A1C"/>
    <w:rsid w:val="00761236"/>
    <w:rsid w:val="007619D8"/>
    <w:rsid w:val="00762D9D"/>
    <w:rsid w:val="0076524B"/>
    <w:rsid w:val="00765A8D"/>
    <w:rsid w:val="00765EDB"/>
    <w:rsid w:val="007663FF"/>
    <w:rsid w:val="0076714D"/>
    <w:rsid w:val="0076764B"/>
    <w:rsid w:val="007700D8"/>
    <w:rsid w:val="0077169D"/>
    <w:rsid w:val="00771C35"/>
    <w:rsid w:val="00772DB0"/>
    <w:rsid w:val="007737AE"/>
    <w:rsid w:val="007744FA"/>
    <w:rsid w:val="00774B1A"/>
    <w:rsid w:val="00775199"/>
    <w:rsid w:val="00775228"/>
    <w:rsid w:val="007752C0"/>
    <w:rsid w:val="00775930"/>
    <w:rsid w:val="00776136"/>
    <w:rsid w:val="00780105"/>
    <w:rsid w:val="00780E01"/>
    <w:rsid w:val="00781A12"/>
    <w:rsid w:val="00781DE4"/>
    <w:rsid w:val="00782088"/>
    <w:rsid w:val="00782109"/>
    <w:rsid w:val="007828B8"/>
    <w:rsid w:val="00783409"/>
    <w:rsid w:val="007838FD"/>
    <w:rsid w:val="0078395D"/>
    <w:rsid w:val="00783F69"/>
    <w:rsid w:val="007852B8"/>
    <w:rsid w:val="00785588"/>
    <w:rsid w:val="00786233"/>
    <w:rsid w:val="00786804"/>
    <w:rsid w:val="0078787F"/>
    <w:rsid w:val="00791844"/>
    <w:rsid w:val="00792A67"/>
    <w:rsid w:val="00792EB3"/>
    <w:rsid w:val="007939A6"/>
    <w:rsid w:val="00793C57"/>
    <w:rsid w:val="00793DC9"/>
    <w:rsid w:val="00794598"/>
    <w:rsid w:val="007946D3"/>
    <w:rsid w:val="0079582B"/>
    <w:rsid w:val="00795BAA"/>
    <w:rsid w:val="0079777F"/>
    <w:rsid w:val="007A3223"/>
    <w:rsid w:val="007A4186"/>
    <w:rsid w:val="007A4E24"/>
    <w:rsid w:val="007A6934"/>
    <w:rsid w:val="007A6D90"/>
    <w:rsid w:val="007A74F7"/>
    <w:rsid w:val="007A7613"/>
    <w:rsid w:val="007A7A8F"/>
    <w:rsid w:val="007A7E39"/>
    <w:rsid w:val="007B158B"/>
    <w:rsid w:val="007B15AC"/>
    <w:rsid w:val="007B3A66"/>
    <w:rsid w:val="007B3CC3"/>
    <w:rsid w:val="007B44D4"/>
    <w:rsid w:val="007B483D"/>
    <w:rsid w:val="007B4FA1"/>
    <w:rsid w:val="007B62C2"/>
    <w:rsid w:val="007B6F8E"/>
    <w:rsid w:val="007B7714"/>
    <w:rsid w:val="007B7DB6"/>
    <w:rsid w:val="007C1370"/>
    <w:rsid w:val="007C2316"/>
    <w:rsid w:val="007C345C"/>
    <w:rsid w:val="007C3D86"/>
    <w:rsid w:val="007C3DF0"/>
    <w:rsid w:val="007C6C72"/>
    <w:rsid w:val="007C7F86"/>
    <w:rsid w:val="007C7F8A"/>
    <w:rsid w:val="007D0067"/>
    <w:rsid w:val="007D099F"/>
    <w:rsid w:val="007D3213"/>
    <w:rsid w:val="007D4FE9"/>
    <w:rsid w:val="007D6DDD"/>
    <w:rsid w:val="007D714C"/>
    <w:rsid w:val="007D717D"/>
    <w:rsid w:val="007D76F4"/>
    <w:rsid w:val="007E012E"/>
    <w:rsid w:val="007E01B1"/>
    <w:rsid w:val="007E310C"/>
    <w:rsid w:val="007E3606"/>
    <w:rsid w:val="007E43D3"/>
    <w:rsid w:val="007E4F50"/>
    <w:rsid w:val="007E582C"/>
    <w:rsid w:val="007E59E2"/>
    <w:rsid w:val="007E6AC1"/>
    <w:rsid w:val="007E6B7D"/>
    <w:rsid w:val="007E6F10"/>
    <w:rsid w:val="007E732D"/>
    <w:rsid w:val="007F18D8"/>
    <w:rsid w:val="007F37D8"/>
    <w:rsid w:val="007F3F9A"/>
    <w:rsid w:val="007F58CA"/>
    <w:rsid w:val="008008A3"/>
    <w:rsid w:val="0080427F"/>
    <w:rsid w:val="00804819"/>
    <w:rsid w:val="008048B9"/>
    <w:rsid w:val="00804CA4"/>
    <w:rsid w:val="00805C95"/>
    <w:rsid w:val="0080618E"/>
    <w:rsid w:val="008078F0"/>
    <w:rsid w:val="00811C3A"/>
    <w:rsid w:val="00812A89"/>
    <w:rsid w:val="00812C7B"/>
    <w:rsid w:val="00813528"/>
    <w:rsid w:val="00813962"/>
    <w:rsid w:val="00813F7A"/>
    <w:rsid w:val="00814E61"/>
    <w:rsid w:val="0081584A"/>
    <w:rsid w:val="00821075"/>
    <w:rsid w:val="0082176E"/>
    <w:rsid w:val="0082259A"/>
    <w:rsid w:val="0082447A"/>
    <w:rsid w:val="008246BB"/>
    <w:rsid w:val="008263DE"/>
    <w:rsid w:val="0082654F"/>
    <w:rsid w:val="0082688A"/>
    <w:rsid w:val="00827B4A"/>
    <w:rsid w:val="00827C2C"/>
    <w:rsid w:val="00830C5A"/>
    <w:rsid w:val="00831351"/>
    <w:rsid w:val="00833301"/>
    <w:rsid w:val="00833BFE"/>
    <w:rsid w:val="008353E7"/>
    <w:rsid w:val="00836809"/>
    <w:rsid w:val="00836C9D"/>
    <w:rsid w:val="00840154"/>
    <w:rsid w:val="00840C11"/>
    <w:rsid w:val="00840F04"/>
    <w:rsid w:val="008429A1"/>
    <w:rsid w:val="0084666E"/>
    <w:rsid w:val="00847E07"/>
    <w:rsid w:val="0085061C"/>
    <w:rsid w:val="00850750"/>
    <w:rsid w:val="0085320D"/>
    <w:rsid w:val="00855636"/>
    <w:rsid w:val="00856399"/>
    <w:rsid w:val="0085668B"/>
    <w:rsid w:val="00861948"/>
    <w:rsid w:val="008622F8"/>
    <w:rsid w:val="008623E8"/>
    <w:rsid w:val="00863951"/>
    <w:rsid w:val="00863E43"/>
    <w:rsid w:val="00864650"/>
    <w:rsid w:val="00865A7D"/>
    <w:rsid w:val="008662AA"/>
    <w:rsid w:val="008667D1"/>
    <w:rsid w:val="00867A75"/>
    <w:rsid w:val="00867F6B"/>
    <w:rsid w:val="00870A83"/>
    <w:rsid w:val="00871D7B"/>
    <w:rsid w:val="00872668"/>
    <w:rsid w:val="00872A9D"/>
    <w:rsid w:val="00873B76"/>
    <w:rsid w:val="0087583A"/>
    <w:rsid w:val="008771B6"/>
    <w:rsid w:val="00881518"/>
    <w:rsid w:val="00882AC9"/>
    <w:rsid w:val="00883FE0"/>
    <w:rsid w:val="00885B28"/>
    <w:rsid w:val="00890441"/>
    <w:rsid w:val="008906D9"/>
    <w:rsid w:val="00891E98"/>
    <w:rsid w:val="008928E5"/>
    <w:rsid w:val="00893494"/>
    <w:rsid w:val="00893A69"/>
    <w:rsid w:val="00897418"/>
    <w:rsid w:val="00897A12"/>
    <w:rsid w:val="00897A34"/>
    <w:rsid w:val="008A1129"/>
    <w:rsid w:val="008A3989"/>
    <w:rsid w:val="008A4795"/>
    <w:rsid w:val="008A5BF6"/>
    <w:rsid w:val="008A6677"/>
    <w:rsid w:val="008A69D8"/>
    <w:rsid w:val="008B0B21"/>
    <w:rsid w:val="008B0CB4"/>
    <w:rsid w:val="008B117D"/>
    <w:rsid w:val="008B1931"/>
    <w:rsid w:val="008B1977"/>
    <w:rsid w:val="008B225A"/>
    <w:rsid w:val="008B3490"/>
    <w:rsid w:val="008B3D1E"/>
    <w:rsid w:val="008B47D4"/>
    <w:rsid w:val="008B5708"/>
    <w:rsid w:val="008B596E"/>
    <w:rsid w:val="008B6B5B"/>
    <w:rsid w:val="008C002C"/>
    <w:rsid w:val="008C06FE"/>
    <w:rsid w:val="008C1481"/>
    <w:rsid w:val="008C18CD"/>
    <w:rsid w:val="008C262D"/>
    <w:rsid w:val="008C3B64"/>
    <w:rsid w:val="008C48E8"/>
    <w:rsid w:val="008C5157"/>
    <w:rsid w:val="008C5609"/>
    <w:rsid w:val="008C5C6B"/>
    <w:rsid w:val="008C67DA"/>
    <w:rsid w:val="008C69CC"/>
    <w:rsid w:val="008C7731"/>
    <w:rsid w:val="008C78FD"/>
    <w:rsid w:val="008D24C1"/>
    <w:rsid w:val="008D3741"/>
    <w:rsid w:val="008D37EE"/>
    <w:rsid w:val="008D3EBF"/>
    <w:rsid w:val="008D4DFF"/>
    <w:rsid w:val="008D50E5"/>
    <w:rsid w:val="008E0169"/>
    <w:rsid w:val="008E0EF0"/>
    <w:rsid w:val="008E2711"/>
    <w:rsid w:val="008E29F0"/>
    <w:rsid w:val="008E4725"/>
    <w:rsid w:val="008E7AE6"/>
    <w:rsid w:val="008F083B"/>
    <w:rsid w:val="008F143E"/>
    <w:rsid w:val="008F2562"/>
    <w:rsid w:val="008F4753"/>
    <w:rsid w:val="008F7628"/>
    <w:rsid w:val="008F7A1F"/>
    <w:rsid w:val="009015F5"/>
    <w:rsid w:val="00901B51"/>
    <w:rsid w:val="00902907"/>
    <w:rsid w:val="009042EC"/>
    <w:rsid w:val="00910125"/>
    <w:rsid w:val="00910B8F"/>
    <w:rsid w:val="00910CA9"/>
    <w:rsid w:val="00911479"/>
    <w:rsid w:val="00911B38"/>
    <w:rsid w:val="009135B2"/>
    <w:rsid w:val="0091682B"/>
    <w:rsid w:val="00917077"/>
    <w:rsid w:val="009176E6"/>
    <w:rsid w:val="0092098A"/>
    <w:rsid w:val="00922FDE"/>
    <w:rsid w:val="00924438"/>
    <w:rsid w:val="00926329"/>
    <w:rsid w:val="00930A0C"/>
    <w:rsid w:val="009313B8"/>
    <w:rsid w:val="00932E8A"/>
    <w:rsid w:val="00934ED9"/>
    <w:rsid w:val="00936843"/>
    <w:rsid w:val="009371AD"/>
    <w:rsid w:val="00937B7D"/>
    <w:rsid w:val="00940D93"/>
    <w:rsid w:val="00941F1F"/>
    <w:rsid w:val="00943C5A"/>
    <w:rsid w:val="00944CE8"/>
    <w:rsid w:val="00945D07"/>
    <w:rsid w:val="00946369"/>
    <w:rsid w:val="00950C08"/>
    <w:rsid w:val="00952588"/>
    <w:rsid w:val="00952A09"/>
    <w:rsid w:val="00955452"/>
    <w:rsid w:val="00955C47"/>
    <w:rsid w:val="009560AC"/>
    <w:rsid w:val="009603CC"/>
    <w:rsid w:val="00960853"/>
    <w:rsid w:val="009616FB"/>
    <w:rsid w:val="00964CBB"/>
    <w:rsid w:val="00965602"/>
    <w:rsid w:val="00965609"/>
    <w:rsid w:val="00965BC4"/>
    <w:rsid w:val="0096692F"/>
    <w:rsid w:val="00966E17"/>
    <w:rsid w:val="009711CA"/>
    <w:rsid w:val="00971947"/>
    <w:rsid w:val="009739F3"/>
    <w:rsid w:val="00973C13"/>
    <w:rsid w:val="00974CA7"/>
    <w:rsid w:val="00974E8F"/>
    <w:rsid w:val="0097516B"/>
    <w:rsid w:val="009760F7"/>
    <w:rsid w:val="009765E1"/>
    <w:rsid w:val="00984759"/>
    <w:rsid w:val="0098704E"/>
    <w:rsid w:val="00987EED"/>
    <w:rsid w:val="0099027C"/>
    <w:rsid w:val="009937BE"/>
    <w:rsid w:val="0099442A"/>
    <w:rsid w:val="00994871"/>
    <w:rsid w:val="009948FA"/>
    <w:rsid w:val="00995CE5"/>
    <w:rsid w:val="00995E7C"/>
    <w:rsid w:val="009A09F8"/>
    <w:rsid w:val="009A1D54"/>
    <w:rsid w:val="009A27AA"/>
    <w:rsid w:val="009A2B99"/>
    <w:rsid w:val="009A334F"/>
    <w:rsid w:val="009A6108"/>
    <w:rsid w:val="009A71C8"/>
    <w:rsid w:val="009A73DB"/>
    <w:rsid w:val="009B0BB9"/>
    <w:rsid w:val="009B12A8"/>
    <w:rsid w:val="009B1871"/>
    <w:rsid w:val="009B2009"/>
    <w:rsid w:val="009B2762"/>
    <w:rsid w:val="009B2DEE"/>
    <w:rsid w:val="009B3451"/>
    <w:rsid w:val="009B4EFD"/>
    <w:rsid w:val="009B5CBE"/>
    <w:rsid w:val="009B6EA7"/>
    <w:rsid w:val="009C0BB2"/>
    <w:rsid w:val="009C2103"/>
    <w:rsid w:val="009C23A3"/>
    <w:rsid w:val="009C27B2"/>
    <w:rsid w:val="009C3750"/>
    <w:rsid w:val="009C4150"/>
    <w:rsid w:val="009C50A4"/>
    <w:rsid w:val="009C7CDF"/>
    <w:rsid w:val="009D005E"/>
    <w:rsid w:val="009D01A8"/>
    <w:rsid w:val="009D031C"/>
    <w:rsid w:val="009D0E6C"/>
    <w:rsid w:val="009D167F"/>
    <w:rsid w:val="009D2A77"/>
    <w:rsid w:val="009D3DF4"/>
    <w:rsid w:val="009D6A2A"/>
    <w:rsid w:val="009D7543"/>
    <w:rsid w:val="009E0588"/>
    <w:rsid w:val="009E0F16"/>
    <w:rsid w:val="009E382C"/>
    <w:rsid w:val="009E38CE"/>
    <w:rsid w:val="009E46EB"/>
    <w:rsid w:val="009F212E"/>
    <w:rsid w:val="009F4910"/>
    <w:rsid w:val="009F56B2"/>
    <w:rsid w:val="009F5DC4"/>
    <w:rsid w:val="009F674D"/>
    <w:rsid w:val="009F7B9D"/>
    <w:rsid w:val="00A00C75"/>
    <w:rsid w:val="00A01020"/>
    <w:rsid w:val="00A01D3E"/>
    <w:rsid w:val="00A031B9"/>
    <w:rsid w:val="00A037B0"/>
    <w:rsid w:val="00A04F8E"/>
    <w:rsid w:val="00A05970"/>
    <w:rsid w:val="00A05B60"/>
    <w:rsid w:val="00A05B9E"/>
    <w:rsid w:val="00A06EDF"/>
    <w:rsid w:val="00A07E69"/>
    <w:rsid w:val="00A10701"/>
    <w:rsid w:val="00A10B72"/>
    <w:rsid w:val="00A11C1C"/>
    <w:rsid w:val="00A12261"/>
    <w:rsid w:val="00A123FB"/>
    <w:rsid w:val="00A12C8D"/>
    <w:rsid w:val="00A12CF8"/>
    <w:rsid w:val="00A1302F"/>
    <w:rsid w:val="00A131AA"/>
    <w:rsid w:val="00A142E7"/>
    <w:rsid w:val="00A170B2"/>
    <w:rsid w:val="00A20379"/>
    <w:rsid w:val="00A23D1A"/>
    <w:rsid w:val="00A23E41"/>
    <w:rsid w:val="00A2499B"/>
    <w:rsid w:val="00A26839"/>
    <w:rsid w:val="00A27381"/>
    <w:rsid w:val="00A3177F"/>
    <w:rsid w:val="00A3212D"/>
    <w:rsid w:val="00A3448C"/>
    <w:rsid w:val="00A35EF7"/>
    <w:rsid w:val="00A363B8"/>
    <w:rsid w:val="00A36C6A"/>
    <w:rsid w:val="00A36EF5"/>
    <w:rsid w:val="00A41935"/>
    <w:rsid w:val="00A41A35"/>
    <w:rsid w:val="00A441A0"/>
    <w:rsid w:val="00A453CE"/>
    <w:rsid w:val="00A50583"/>
    <w:rsid w:val="00A507F4"/>
    <w:rsid w:val="00A54055"/>
    <w:rsid w:val="00A556A0"/>
    <w:rsid w:val="00A5709C"/>
    <w:rsid w:val="00A5719F"/>
    <w:rsid w:val="00A60951"/>
    <w:rsid w:val="00A60EDD"/>
    <w:rsid w:val="00A63387"/>
    <w:rsid w:val="00A64628"/>
    <w:rsid w:val="00A650A1"/>
    <w:rsid w:val="00A6651E"/>
    <w:rsid w:val="00A66FAC"/>
    <w:rsid w:val="00A712BA"/>
    <w:rsid w:val="00A72C6A"/>
    <w:rsid w:val="00A72F8B"/>
    <w:rsid w:val="00A739C7"/>
    <w:rsid w:val="00A73E16"/>
    <w:rsid w:val="00A75419"/>
    <w:rsid w:val="00A776AC"/>
    <w:rsid w:val="00A77A95"/>
    <w:rsid w:val="00A8053B"/>
    <w:rsid w:val="00A818C2"/>
    <w:rsid w:val="00A82123"/>
    <w:rsid w:val="00A839DE"/>
    <w:rsid w:val="00A8497E"/>
    <w:rsid w:val="00A84E82"/>
    <w:rsid w:val="00A84E89"/>
    <w:rsid w:val="00A84F07"/>
    <w:rsid w:val="00A8507B"/>
    <w:rsid w:val="00A85FDA"/>
    <w:rsid w:val="00A86BB7"/>
    <w:rsid w:val="00A86DE0"/>
    <w:rsid w:val="00A870D3"/>
    <w:rsid w:val="00A91984"/>
    <w:rsid w:val="00A92F51"/>
    <w:rsid w:val="00A93073"/>
    <w:rsid w:val="00A962BB"/>
    <w:rsid w:val="00AA0654"/>
    <w:rsid w:val="00AA0BA9"/>
    <w:rsid w:val="00AA15EE"/>
    <w:rsid w:val="00AA19C0"/>
    <w:rsid w:val="00AA2A12"/>
    <w:rsid w:val="00AA4164"/>
    <w:rsid w:val="00AA43E1"/>
    <w:rsid w:val="00AA4774"/>
    <w:rsid w:val="00AA66FF"/>
    <w:rsid w:val="00AA6B59"/>
    <w:rsid w:val="00AA7462"/>
    <w:rsid w:val="00AB17E6"/>
    <w:rsid w:val="00AB2AC0"/>
    <w:rsid w:val="00AB4D81"/>
    <w:rsid w:val="00AB5874"/>
    <w:rsid w:val="00AB621D"/>
    <w:rsid w:val="00AB6281"/>
    <w:rsid w:val="00AB6D94"/>
    <w:rsid w:val="00AB7536"/>
    <w:rsid w:val="00AB7713"/>
    <w:rsid w:val="00AC130F"/>
    <w:rsid w:val="00AC15DE"/>
    <w:rsid w:val="00AC21B8"/>
    <w:rsid w:val="00AC3CEA"/>
    <w:rsid w:val="00AC4E0F"/>
    <w:rsid w:val="00AC7B1A"/>
    <w:rsid w:val="00AD0CAA"/>
    <w:rsid w:val="00AD1212"/>
    <w:rsid w:val="00AD1E8F"/>
    <w:rsid w:val="00AD241F"/>
    <w:rsid w:val="00AD29F7"/>
    <w:rsid w:val="00AD3021"/>
    <w:rsid w:val="00AD3104"/>
    <w:rsid w:val="00AD3469"/>
    <w:rsid w:val="00AD3ECD"/>
    <w:rsid w:val="00AD4833"/>
    <w:rsid w:val="00AD6491"/>
    <w:rsid w:val="00AD64D9"/>
    <w:rsid w:val="00AD7110"/>
    <w:rsid w:val="00AE0053"/>
    <w:rsid w:val="00AE1A28"/>
    <w:rsid w:val="00AE27AD"/>
    <w:rsid w:val="00AE3D65"/>
    <w:rsid w:val="00AE5C0E"/>
    <w:rsid w:val="00AE695C"/>
    <w:rsid w:val="00AE7235"/>
    <w:rsid w:val="00AE7C7C"/>
    <w:rsid w:val="00AF0794"/>
    <w:rsid w:val="00AF1348"/>
    <w:rsid w:val="00AF1B61"/>
    <w:rsid w:val="00AF1BEF"/>
    <w:rsid w:val="00AF2909"/>
    <w:rsid w:val="00AF3273"/>
    <w:rsid w:val="00AF38AE"/>
    <w:rsid w:val="00AF4967"/>
    <w:rsid w:val="00AF51B9"/>
    <w:rsid w:val="00AF6CB8"/>
    <w:rsid w:val="00B0002C"/>
    <w:rsid w:val="00B00A7E"/>
    <w:rsid w:val="00B0278B"/>
    <w:rsid w:val="00B052F7"/>
    <w:rsid w:val="00B0669E"/>
    <w:rsid w:val="00B06CC9"/>
    <w:rsid w:val="00B06D15"/>
    <w:rsid w:val="00B10815"/>
    <w:rsid w:val="00B10EB9"/>
    <w:rsid w:val="00B11095"/>
    <w:rsid w:val="00B125A1"/>
    <w:rsid w:val="00B1272A"/>
    <w:rsid w:val="00B14100"/>
    <w:rsid w:val="00B1490D"/>
    <w:rsid w:val="00B151CC"/>
    <w:rsid w:val="00B15C85"/>
    <w:rsid w:val="00B15EC4"/>
    <w:rsid w:val="00B160CA"/>
    <w:rsid w:val="00B16406"/>
    <w:rsid w:val="00B16555"/>
    <w:rsid w:val="00B1720F"/>
    <w:rsid w:val="00B20927"/>
    <w:rsid w:val="00B210CC"/>
    <w:rsid w:val="00B21CE5"/>
    <w:rsid w:val="00B228B9"/>
    <w:rsid w:val="00B23FEC"/>
    <w:rsid w:val="00B243D3"/>
    <w:rsid w:val="00B25982"/>
    <w:rsid w:val="00B27459"/>
    <w:rsid w:val="00B27A97"/>
    <w:rsid w:val="00B30935"/>
    <w:rsid w:val="00B30A3C"/>
    <w:rsid w:val="00B311A3"/>
    <w:rsid w:val="00B33E34"/>
    <w:rsid w:val="00B344B3"/>
    <w:rsid w:val="00B349F1"/>
    <w:rsid w:val="00B36911"/>
    <w:rsid w:val="00B37568"/>
    <w:rsid w:val="00B40E89"/>
    <w:rsid w:val="00B41AEF"/>
    <w:rsid w:val="00B4350B"/>
    <w:rsid w:val="00B43793"/>
    <w:rsid w:val="00B438A7"/>
    <w:rsid w:val="00B44167"/>
    <w:rsid w:val="00B456D3"/>
    <w:rsid w:val="00B46641"/>
    <w:rsid w:val="00B50722"/>
    <w:rsid w:val="00B51C34"/>
    <w:rsid w:val="00B53256"/>
    <w:rsid w:val="00B5338E"/>
    <w:rsid w:val="00B57B99"/>
    <w:rsid w:val="00B6067E"/>
    <w:rsid w:val="00B6170D"/>
    <w:rsid w:val="00B62BEA"/>
    <w:rsid w:val="00B63271"/>
    <w:rsid w:val="00B64012"/>
    <w:rsid w:val="00B646FC"/>
    <w:rsid w:val="00B64F31"/>
    <w:rsid w:val="00B65151"/>
    <w:rsid w:val="00B65373"/>
    <w:rsid w:val="00B6584A"/>
    <w:rsid w:val="00B679AD"/>
    <w:rsid w:val="00B707C6"/>
    <w:rsid w:val="00B70D94"/>
    <w:rsid w:val="00B7262B"/>
    <w:rsid w:val="00B73B36"/>
    <w:rsid w:val="00B74019"/>
    <w:rsid w:val="00B75846"/>
    <w:rsid w:val="00B77C6A"/>
    <w:rsid w:val="00B77CF8"/>
    <w:rsid w:val="00B80532"/>
    <w:rsid w:val="00B8082F"/>
    <w:rsid w:val="00B80A93"/>
    <w:rsid w:val="00B811CF"/>
    <w:rsid w:val="00B81EC1"/>
    <w:rsid w:val="00B8336E"/>
    <w:rsid w:val="00B833C9"/>
    <w:rsid w:val="00B86E02"/>
    <w:rsid w:val="00B87C77"/>
    <w:rsid w:val="00B9134A"/>
    <w:rsid w:val="00B91EBD"/>
    <w:rsid w:val="00B91F1F"/>
    <w:rsid w:val="00B944F9"/>
    <w:rsid w:val="00B94AB4"/>
    <w:rsid w:val="00B96FD1"/>
    <w:rsid w:val="00B97A9F"/>
    <w:rsid w:val="00BA11FF"/>
    <w:rsid w:val="00BA2793"/>
    <w:rsid w:val="00BA2D0F"/>
    <w:rsid w:val="00BA30C0"/>
    <w:rsid w:val="00BA3C83"/>
    <w:rsid w:val="00BA3FDB"/>
    <w:rsid w:val="00BA415B"/>
    <w:rsid w:val="00BA4B22"/>
    <w:rsid w:val="00BA6446"/>
    <w:rsid w:val="00BA7582"/>
    <w:rsid w:val="00BA7881"/>
    <w:rsid w:val="00BA7C46"/>
    <w:rsid w:val="00BA7D23"/>
    <w:rsid w:val="00BB104D"/>
    <w:rsid w:val="00BB1A48"/>
    <w:rsid w:val="00BB1CF0"/>
    <w:rsid w:val="00BB264B"/>
    <w:rsid w:val="00BB346E"/>
    <w:rsid w:val="00BB3FC1"/>
    <w:rsid w:val="00BB512F"/>
    <w:rsid w:val="00BC1CC2"/>
    <w:rsid w:val="00BC30C0"/>
    <w:rsid w:val="00BC529F"/>
    <w:rsid w:val="00BC56F9"/>
    <w:rsid w:val="00BD0951"/>
    <w:rsid w:val="00BD2C37"/>
    <w:rsid w:val="00BD2C40"/>
    <w:rsid w:val="00BD4592"/>
    <w:rsid w:val="00BD4AD7"/>
    <w:rsid w:val="00BD4D16"/>
    <w:rsid w:val="00BD5298"/>
    <w:rsid w:val="00BD60BA"/>
    <w:rsid w:val="00BD65E0"/>
    <w:rsid w:val="00BE0959"/>
    <w:rsid w:val="00BE140B"/>
    <w:rsid w:val="00BE2440"/>
    <w:rsid w:val="00BE247E"/>
    <w:rsid w:val="00BE3123"/>
    <w:rsid w:val="00BE3499"/>
    <w:rsid w:val="00BE43BA"/>
    <w:rsid w:val="00BE4F78"/>
    <w:rsid w:val="00BE57C3"/>
    <w:rsid w:val="00BF04A0"/>
    <w:rsid w:val="00BF0AAA"/>
    <w:rsid w:val="00BF2999"/>
    <w:rsid w:val="00BF380E"/>
    <w:rsid w:val="00BF3833"/>
    <w:rsid w:val="00BF402C"/>
    <w:rsid w:val="00BF5390"/>
    <w:rsid w:val="00BF627B"/>
    <w:rsid w:val="00BF6BD0"/>
    <w:rsid w:val="00BF6D9B"/>
    <w:rsid w:val="00BF71FF"/>
    <w:rsid w:val="00C00DAB"/>
    <w:rsid w:val="00C0120D"/>
    <w:rsid w:val="00C034BA"/>
    <w:rsid w:val="00C04A3A"/>
    <w:rsid w:val="00C072BB"/>
    <w:rsid w:val="00C11A0C"/>
    <w:rsid w:val="00C14458"/>
    <w:rsid w:val="00C14684"/>
    <w:rsid w:val="00C163AB"/>
    <w:rsid w:val="00C1675F"/>
    <w:rsid w:val="00C175BB"/>
    <w:rsid w:val="00C17DAD"/>
    <w:rsid w:val="00C204BB"/>
    <w:rsid w:val="00C219AF"/>
    <w:rsid w:val="00C21F4B"/>
    <w:rsid w:val="00C22117"/>
    <w:rsid w:val="00C22AD1"/>
    <w:rsid w:val="00C25C22"/>
    <w:rsid w:val="00C320BD"/>
    <w:rsid w:val="00C3233F"/>
    <w:rsid w:val="00C33231"/>
    <w:rsid w:val="00C33A96"/>
    <w:rsid w:val="00C344B0"/>
    <w:rsid w:val="00C35039"/>
    <w:rsid w:val="00C373E1"/>
    <w:rsid w:val="00C4036C"/>
    <w:rsid w:val="00C40BD5"/>
    <w:rsid w:val="00C42C18"/>
    <w:rsid w:val="00C43FFF"/>
    <w:rsid w:val="00C444AB"/>
    <w:rsid w:val="00C448E0"/>
    <w:rsid w:val="00C46502"/>
    <w:rsid w:val="00C47F66"/>
    <w:rsid w:val="00C50E82"/>
    <w:rsid w:val="00C5246F"/>
    <w:rsid w:val="00C5337A"/>
    <w:rsid w:val="00C535CB"/>
    <w:rsid w:val="00C53F2F"/>
    <w:rsid w:val="00C55F81"/>
    <w:rsid w:val="00C562FE"/>
    <w:rsid w:val="00C56840"/>
    <w:rsid w:val="00C56EE9"/>
    <w:rsid w:val="00C56FC6"/>
    <w:rsid w:val="00C573CC"/>
    <w:rsid w:val="00C6023F"/>
    <w:rsid w:val="00C60535"/>
    <w:rsid w:val="00C60842"/>
    <w:rsid w:val="00C61216"/>
    <w:rsid w:val="00C613A9"/>
    <w:rsid w:val="00C619D3"/>
    <w:rsid w:val="00C624B2"/>
    <w:rsid w:val="00C62E4A"/>
    <w:rsid w:val="00C6669E"/>
    <w:rsid w:val="00C671BA"/>
    <w:rsid w:val="00C671DE"/>
    <w:rsid w:val="00C679A2"/>
    <w:rsid w:val="00C71F57"/>
    <w:rsid w:val="00C723E0"/>
    <w:rsid w:val="00C765A2"/>
    <w:rsid w:val="00C76641"/>
    <w:rsid w:val="00C76D7F"/>
    <w:rsid w:val="00C80D72"/>
    <w:rsid w:val="00C810CF"/>
    <w:rsid w:val="00C81388"/>
    <w:rsid w:val="00C8269B"/>
    <w:rsid w:val="00C82EE7"/>
    <w:rsid w:val="00C8451E"/>
    <w:rsid w:val="00C8474F"/>
    <w:rsid w:val="00C84B28"/>
    <w:rsid w:val="00C861C0"/>
    <w:rsid w:val="00C86207"/>
    <w:rsid w:val="00C873B1"/>
    <w:rsid w:val="00C9113A"/>
    <w:rsid w:val="00C91630"/>
    <w:rsid w:val="00C91A0D"/>
    <w:rsid w:val="00C91A9E"/>
    <w:rsid w:val="00C92AFF"/>
    <w:rsid w:val="00C9387A"/>
    <w:rsid w:val="00C93FBC"/>
    <w:rsid w:val="00C95147"/>
    <w:rsid w:val="00C954D9"/>
    <w:rsid w:val="00C95A0B"/>
    <w:rsid w:val="00C96223"/>
    <w:rsid w:val="00C97AFE"/>
    <w:rsid w:val="00CA13FD"/>
    <w:rsid w:val="00CA2AB6"/>
    <w:rsid w:val="00CA3A65"/>
    <w:rsid w:val="00CA3B74"/>
    <w:rsid w:val="00CA4293"/>
    <w:rsid w:val="00CA45E4"/>
    <w:rsid w:val="00CA4915"/>
    <w:rsid w:val="00CA4B21"/>
    <w:rsid w:val="00CA540D"/>
    <w:rsid w:val="00CA6285"/>
    <w:rsid w:val="00CA6287"/>
    <w:rsid w:val="00CA6A3A"/>
    <w:rsid w:val="00CA72B9"/>
    <w:rsid w:val="00CB024E"/>
    <w:rsid w:val="00CB27C5"/>
    <w:rsid w:val="00CB42DD"/>
    <w:rsid w:val="00CB43AF"/>
    <w:rsid w:val="00CB6F00"/>
    <w:rsid w:val="00CB7850"/>
    <w:rsid w:val="00CC160E"/>
    <w:rsid w:val="00CC1720"/>
    <w:rsid w:val="00CC22A4"/>
    <w:rsid w:val="00CC24C3"/>
    <w:rsid w:val="00CC26CC"/>
    <w:rsid w:val="00CC648A"/>
    <w:rsid w:val="00CC6A68"/>
    <w:rsid w:val="00CC6CCF"/>
    <w:rsid w:val="00CD0252"/>
    <w:rsid w:val="00CD08D4"/>
    <w:rsid w:val="00CD0CBF"/>
    <w:rsid w:val="00CD1B7E"/>
    <w:rsid w:val="00CD2332"/>
    <w:rsid w:val="00CD2457"/>
    <w:rsid w:val="00CD2CFC"/>
    <w:rsid w:val="00CD412B"/>
    <w:rsid w:val="00CD425E"/>
    <w:rsid w:val="00CD5B7A"/>
    <w:rsid w:val="00CD6673"/>
    <w:rsid w:val="00CD74C2"/>
    <w:rsid w:val="00CD7B6C"/>
    <w:rsid w:val="00CE04A3"/>
    <w:rsid w:val="00CE0F0B"/>
    <w:rsid w:val="00CE45C7"/>
    <w:rsid w:val="00CE6D4C"/>
    <w:rsid w:val="00CE732D"/>
    <w:rsid w:val="00CF0E93"/>
    <w:rsid w:val="00CF1B73"/>
    <w:rsid w:val="00CF289D"/>
    <w:rsid w:val="00CF336E"/>
    <w:rsid w:val="00D00954"/>
    <w:rsid w:val="00D00A8C"/>
    <w:rsid w:val="00D03894"/>
    <w:rsid w:val="00D048D5"/>
    <w:rsid w:val="00D0607A"/>
    <w:rsid w:val="00D07D09"/>
    <w:rsid w:val="00D07E3C"/>
    <w:rsid w:val="00D101CC"/>
    <w:rsid w:val="00D1104C"/>
    <w:rsid w:val="00D119F1"/>
    <w:rsid w:val="00D11D8A"/>
    <w:rsid w:val="00D13046"/>
    <w:rsid w:val="00D1352B"/>
    <w:rsid w:val="00D13653"/>
    <w:rsid w:val="00D13EA8"/>
    <w:rsid w:val="00D14058"/>
    <w:rsid w:val="00D151EB"/>
    <w:rsid w:val="00D15578"/>
    <w:rsid w:val="00D15729"/>
    <w:rsid w:val="00D16798"/>
    <w:rsid w:val="00D2058B"/>
    <w:rsid w:val="00D22132"/>
    <w:rsid w:val="00D24035"/>
    <w:rsid w:val="00D24DCE"/>
    <w:rsid w:val="00D27CDB"/>
    <w:rsid w:val="00D27E74"/>
    <w:rsid w:val="00D30A10"/>
    <w:rsid w:val="00D31D86"/>
    <w:rsid w:val="00D35435"/>
    <w:rsid w:val="00D377BD"/>
    <w:rsid w:val="00D4203E"/>
    <w:rsid w:val="00D45A2E"/>
    <w:rsid w:val="00D45A8D"/>
    <w:rsid w:val="00D460CF"/>
    <w:rsid w:val="00D461BC"/>
    <w:rsid w:val="00D503ED"/>
    <w:rsid w:val="00D504D2"/>
    <w:rsid w:val="00D509D3"/>
    <w:rsid w:val="00D50B43"/>
    <w:rsid w:val="00D519A4"/>
    <w:rsid w:val="00D51F66"/>
    <w:rsid w:val="00D53B5E"/>
    <w:rsid w:val="00D546E6"/>
    <w:rsid w:val="00D55F4D"/>
    <w:rsid w:val="00D56C36"/>
    <w:rsid w:val="00D57377"/>
    <w:rsid w:val="00D57961"/>
    <w:rsid w:val="00D60980"/>
    <w:rsid w:val="00D61651"/>
    <w:rsid w:val="00D616B9"/>
    <w:rsid w:val="00D61CB4"/>
    <w:rsid w:val="00D61E37"/>
    <w:rsid w:val="00D63C38"/>
    <w:rsid w:val="00D63D3E"/>
    <w:rsid w:val="00D649C0"/>
    <w:rsid w:val="00D64F29"/>
    <w:rsid w:val="00D64F63"/>
    <w:rsid w:val="00D65F62"/>
    <w:rsid w:val="00D6626C"/>
    <w:rsid w:val="00D675D3"/>
    <w:rsid w:val="00D702A5"/>
    <w:rsid w:val="00D712E5"/>
    <w:rsid w:val="00D717AA"/>
    <w:rsid w:val="00D72194"/>
    <w:rsid w:val="00D7287E"/>
    <w:rsid w:val="00D72E01"/>
    <w:rsid w:val="00D77272"/>
    <w:rsid w:val="00D77F84"/>
    <w:rsid w:val="00D80116"/>
    <w:rsid w:val="00D81762"/>
    <w:rsid w:val="00D83AEF"/>
    <w:rsid w:val="00D84AC7"/>
    <w:rsid w:val="00D87954"/>
    <w:rsid w:val="00D906F7"/>
    <w:rsid w:val="00D912E3"/>
    <w:rsid w:val="00D935E5"/>
    <w:rsid w:val="00D94E38"/>
    <w:rsid w:val="00D950B7"/>
    <w:rsid w:val="00D9552A"/>
    <w:rsid w:val="00D96394"/>
    <w:rsid w:val="00D96D07"/>
    <w:rsid w:val="00D9728A"/>
    <w:rsid w:val="00D973A9"/>
    <w:rsid w:val="00DA3423"/>
    <w:rsid w:val="00DA3C66"/>
    <w:rsid w:val="00DA4187"/>
    <w:rsid w:val="00DA4445"/>
    <w:rsid w:val="00DA6406"/>
    <w:rsid w:val="00DA65DB"/>
    <w:rsid w:val="00DA6A6B"/>
    <w:rsid w:val="00DB0FC2"/>
    <w:rsid w:val="00DB1E6D"/>
    <w:rsid w:val="00DB255A"/>
    <w:rsid w:val="00DB3084"/>
    <w:rsid w:val="00DB392A"/>
    <w:rsid w:val="00DB421A"/>
    <w:rsid w:val="00DB43A6"/>
    <w:rsid w:val="00DB5F30"/>
    <w:rsid w:val="00DB604E"/>
    <w:rsid w:val="00DB6305"/>
    <w:rsid w:val="00DB6A47"/>
    <w:rsid w:val="00DB7363"/>
    <w:rsid w:val="00DC0438"/>
    <w:rsid w:val="00DC06C0"/>
    <w:rsid w:val="00DC06CD"/>
    <w:rsid w:val="00DC0B0A"/>
    <w:rsid w:val="00DC1112"/>
    <w:rsid w:val="00DC1E11"/>
    <w:rsid w:val="00DC291E"/>
    <w:rsid w:val="00DC2FD4"/>
    <w:rsid w:val="00DC38DB"/>
    <w:rsid w:val="00DC3D1E"/>
    <w:rsid w:val="00DC4AD2"/>
    <w:rsid w:val="00DC5ECC"/>
    <w:rsid w:val="00DC6392"/>
    <w:rsid w:val="00DC77C6"/>
    <w:rsid w:val="00DD23CB"/>
    <w:rsid w:val="00DD2C88"/>
    <w:rsid w:val="00DD3E0A"/>
    <w:rsid w:val="00DD4ABB"/>
    <w:rsid w:val="00DD5ACE"/>
    <w:rsid w:val="00DD6067"/>
    <w:rsid w:val="00DD6B94"/>
    <w:rsid w:val="00DD6C81"/>
    <w:rsid w:val="00DD7FB0"/>
    <w:rsid w:val="00DE2238"/>
    <w:rsid w:val="00DE3528"/>
    <w:rsid w:val="00DE390D"/>
    <w:rsid w:val="00DE49EA"/>
    <w:rsid w:val="00DE4D72"/>
    <w:rsid w:val="00DE52A9"/>
    <w:rsid w:val="00DE5D4D"/>
    <w:rsid w:val="00DE652C"/>
    <w:rsid w:val="00DE670C"/>
    <w:rsid w:val="00DE6E2D"/>
    <w:rsid w:val="00DE7B2E"/>
    <w:rsid w:val="00DF04E4"/>
    <w:rsid w:val="00DF064B"/>
    <w:rsid w:val="00DF467D"/>
    <w:rsid w:val="00DF4C91"/>
    <w:rsid w:val="00DF62ED"/>
    <w:rsid w:val="00DF7319"/>
    <w:rsid w:val="00DF75D0"/>
    <w:rsid w:val="00E00500"/>
    <w:rsid w:val="00E018C6"/>
    <w:rsid w:val="00E02439"/>
    <w:rsid w:val="00E03239"/>
    <w:rsid w:val="00E03524"/>
    <w:rsid w:val="00E0375D"/>
    <w:rsid w:val="00E066F6"/>
    <w:rsid w:val="00E07863"/>
    <w:rsid w:val="00E10364"/>
    <w:rsid w:val="00E128EE"/>
    <w:rsid w:val="00E1336E"/>
    <w:rsid w:val="00E142CF"/>
    <w:rsid w:val="00E16D45"/>
    <w:rsid w:val="00E2137B"/>
    <w:rsid w:val="00E217DD"/>
    <w:rsid w:val="00E22479"/>
    <w:rsid w:val="00E2311F"/>
    <w:rsid w:val="00E23CBF"/>
    <w:rsid w:val="00E2430B"/>
    <w:rsid w:val="00E26984"/>
    <w:rsid w:val="00E274BC"/>
    <w:rsid w:val="00E278E7"/>
    <w:rsid w:val="00E27FCC"/>
    <w:rsid w:val="00E318FB"/>
    <w:rsid w:val="00E329E6"/>
    <w:rsid w:val="00E32B45"/>
    <w:rsid w:val="00E32D4E"/>
    <w:rsid w:val="00E3363E"/>
    <w:rsid w:val="00E35374"/>
    <w:rsid w:val="00E35A2D"/>
    <w:rsid w:val="00E36C11"/>
    <w:rsid w:val="00E374FC"/>
    <w:rsid w:val="00E377C3"/>
    <w:rsid w:val="00E428CE"/>
    <w:rsid w:val="00E42EBD"/>
    <w:rsid w:val="00E433DB"/>
    <w:rsid w:val="00E446CA"/>
    <w:rsid w:val="00E479CF"/>
    <w:rsid w:val="00E51CA8"/>
    <w:rsid w:val="00E52F16"/>
    <w:rsid w:val="00E53177"/>
    <w:rsid w:val="00E53653"/>
    <w:rsid w:val="00E54E12"/>
    <w:rsid w:val="00E55596"/>
    <w:rsid w:val="00E55E08"/>
    <w:rsid w:val="00E5630E"/>
    <w:rsid w:val="00E5710A"/>
    <w:rsid w:val="00E571D6"/>
    <w:rsid w:val="00E57759"/>
    <w:rsid w:val="00E6120F"/>
    <w:rsid w:val="00E61D0E"/>
    <w:rsid w:val="00E61DC2"/>
    <w:rsid w:val="00E6267B"/>
    <w:rsid w:val="00E62DA4"/>
    <w:rsid w:val="00E642BB"/>
    <w:rsid w:val="00E64318"/>
    <w:rsid w:val="00E65F48"/>
    <w:rsid w:val="00E67175"/>
    <w:rsid w:val="00E707B8"/>
    <w:rsid w:val="00E70CEB"/>
    <w:rsid w:val="00E71302"/>
    <w:rsid w:val="00E7142B"/>
    <w:rsid w:val="00E71EDC"/>
    <w:rsid w:val="00E725BA"/>
    <w:rsid w:val="00E72763"/>
    <w:rsid w:val="00E72A05"/>
    <w:rsid w:val="00E7321B"/>
    <w:rsid w:val="00E74153"/>
    <w:rsid w:val="00E74DDE"/>
    <w:rsid w:val="00E7553D"/>
    <w:rsid w:val="00E771A3"/>
    <w:rsid w:val="00E772A1"/>
    <w:rsid w:val="00E80AFF"/>
    <w:rsid w:val="00E82D8A"/>
    <w:rsid w:val="00E87D07"/>
    <w:rsid w:val="00E90536"/>
    <w:rsid w:val="00E9367C"/>
    <w:rsid w:val="00E940A3"/>
    <w:rsid w:val="00E95033"/>
    <w:rsid w:val="00E96928"/>
    <w:rsid w:val="00E97367"/>
    <w:rsid w:val="00E9738C"/>
    <w:rsid w:val="00EA0093"/>
    <w:rsid w:val="00EA1084"/>
    <w:rsid w:val="00EA1797"/>
    <w:rsid w:val="00EA1AF4"/>
    <w:rsid w:val="00EA307C"/>
    <w:rsid w:val="00EA3AFB"/>
    <w:rsid w:val="00EA66FF"/>
    <w:rsid w:val="00EA6E66"/>
    <w:rsid w:val="00EB03BF"/>
    <w:rsid w:val="00EB047F"/>
    <w:rsid w:val="00EB2896"/>
    <w:rsid w:val="00EB2CDB"/>
    <w:rsid w:val="00EB3348"/>
    <w:rsid w:val="00EB3E45"/>
    <w:rsid w:val="00EB4E24"/>
    <w:rsid w:val="00EB582B"/>
    <w:rsid w:val="00EB5879"/>
    <w:rsid w:val="00EB59C7"/>
    <w:rsid w:val="00EB5D9C"/>
    <w:rsid w:val="00EB5DD8"/>
    <w:rsid w:val="00EB63A9"/>
    <w:rsid w:val="00EB7FEC"/>
    <w:rsid w:val="00EC18A0"/>
    <w:rsid w:val="00EC2FAE"/>
    <w:rsid w:val="00EC497D"/>
    <w:rsid w:val="00EC6DE4"/>
    <w:rsid w:val="00EC70CA"/>
    <w:rsid w:val="00ED15FE"/>
    <w:rsid w:val="00ED1948"/>
    <w:rsid w:val="00ED1E6B"/>
    <w:rsid w:val="00ED207F"/>
    <w:rsid w:val="00ED2498"/>
    <w:rsid w:val="00ED305C"/>
    <w:rsid w:val="00EE0552"/>
    <w:rsid w:val="00EE249E"/>
    <w:rsid w:val="00EE3D06"/>
    <w:rsid w:val="00EE716D"/>
    <w:rsid w:val="00EE7F25"/>
    <w:rsid w:val="00EF0930"/>
    <w:rsid w:val="00EF110C"/>
    <w:rsid w:val="00EF15FB"/>
    <w:rsid w:val="00EF1AAF"/>
    <w:rsid w:val="00EF3C10"/>
    <w:rsid w:val="00EF5B64"/>
    <w:rsid w:val="00EF63C3"/>
    <w:rsid w:val="00EF64B0"/>
    <w:rsid w:val="00EF670C"/>
    <w:rsid w:val="00F004FD"/>
    <w:rsid w:val="00F01171"/>
    <w:rsid w:val="00F01FF0"/>
    <w:rsid w:val="00F02E4F"/>
    <w:rsid w:val="00F04B73"/>
    <w:rsid w:val="00F0546A"/>
    <w:rsid w:val="00F05FDC"/>
    <w:rsid w:val="00F0659E"/>
    <w:rsid w:val="00F06A91"/>
    <w:rsid w:val="00F06E3B"/>
    <w:rsid w:val="00F075EA"/>
    <w:rsid w:val="00F11625"/>
    <w:rsid w:val="00F12CE5"/>
    <w:rsid w:val="00F13020"/>
    <w:rsid w:val="00F130FD"/>
    <w:rsid w:val="00F134C9"/>
    <w:rsid w:val="00F14541"/>
    <w:rsid w:val="00F150CD"/>
    <w:rsid w:val="00F15C7F"/>
    <w:rsid w:val="00F16472"/>
    <w:rsid w:val="00F16F00"/>
    <w:rsid w:val="00F20DB3"/>
    <w:rsid w:val="00F21A0A"/>
    <w:rsid w:val="00F231C8"/>
    <w:rsid w:val="00F25486"/>
    <w:rsid w:val="00F25741"/>
    <w:rsid w:val="00F2615D"/>
    <w:rsid w:val="00F34A38"/>
    <w:rsid w:val="00F35063"/>
    <w:rsid w:val="00F37C05"/>
    <w:rsid w:val="00F37DA4"/>
    <w:rsid w:val="00F4003F"/>
    <w:rsid w:val="00F40142"/>
    <w:rsid w:val="00F40BAB"/>
    <w:rsid w:val="00F41A8C"/>
    <w:rsid w:val="00F420CF"/>
    <w:rsid w:val="00F423FA"/>
    <w:rsid w:val="00F42D6B"/>
    <w:rsid w:val="00F42F60"/>
    <w:rsid w:val="00F466B8"/>
    <w:rsid w:val="00F50339"/>
    <w:rsid w:val="00F52902"/>
    <w:rsid w:val="00F5785B"/>
    <w:rsid w:val="00F60D2D"/>
    <w:rsid w:val="00F61E15"/>
    <w:rsid w:val="00F629E9"/>
    <w:rsid w:val="00F66CE4"/>
    <w:rsid w:val="00F66D49"/>
    <w:rsid w:val="00F6732D"/>
    <w:rsid w:val="00F674E8"/>
    <w:rsid w:val="00F67637"/>
    <w:rsid w:val="00F711DF"/>
    <w:rsid w:val="00F7302E"/>
    <w:rsid w:val="00F76B8D"/>
    <w:rsid w:val="00F7748F"/>
    <w:rsid w:val="00F80396"/>
    <w:rsid w:val="00F815E9"/>
    <w:rsid w:val="00F8184B"/>
    <w:rsid w:val="00F81A2C"/>
    <w:rsid w:val="00F825DF"/>
    <w:rsid w:val="00F83786"/>
    <w:rsid w:val="00F842C8"/>
    <w:rsid w:val="00F853D2"/>
    <w:rsid w:val="00F85572"/>
    <w:rsid w:val="00F85E62"/>
    <w:rsid w:val="00F877B1"/>
    <w:rsid w:val="00F91963"/>
    <w:rsid w:val="00F925EA"/>
    <w:rsid w:val="00F9438C"/>
    <w:rsid w:val="00F95CFA"/>
    <w:rsid w:val="00F9710E"/>
    <w:rsid w:val="00F975A3"/>
    <w:rsid w:val="00FA1AC2"/>
    <w:rsid w:val="00FA38C9"/>
    <w:rsid w:val="00FA5A7A"/>
    <w:rsid w:val="00FA67AC"/>
    <w:rsid w:val="00FA67F7"/>
    <w:rsid w:val="00FB09E5"/>
    <w:rsid w:val="00FB24A0"/>
    <w:rsid w:val="00FB3073"/>
    <w:rsid w:val="00FB563D"/>
    <w:rsid w:val="00FB65D8"/>
    <w:rsid w:val="00FB7713"/>
    <w:rsid w:val="00FC2DFA"/>
    <w:rsid w:val="00FC6CC2"/>
    <w:rsid w:val="00FC7C7E"/>
    <w:rsid w:val="00FD2959"/>
    <w:rsid w:val="00FD32F1"/>
    <w:rsid w:val="00FD3BEA"/>
    <w:rsid w:val="00FD42AE"/>
    <w:rsid w:val="00FD4405"/>
    <w:rsid w:val="00FD4F8E"/>
    <w:rsid w:val="00FD543C"/>
    <w:rsid w:val="00FD5651"/>
    <w:rsid w:val="00FD6B26"/>
    <w:rsid w:val="00FE0190"/>
    <w:rsid w:val="00FE0D8E"/>
    <w:rsid w:val="00FE3F80"/>
    <w:rsid w:val="00FE51B7"/>
    <w:rsid w:val="00FE5385"/>
    <w:rsid w:val="00FE59AF"/>
    <w:rsid w:val="00FE7B15"/>
    <w:rsid w:val="00FF0653"/>
    <w:rsid w:val="00FF0D1F"/>
    <w:rsid w:val="00FF0DFE"/>
    <w:rsid w:val="00FF2728"/>
    <w:rsid w:val="00FF2CCB"/>
    <w:rsid w:val="00FF4624"/>
    <w:rsid w:val="00FF5B68"/>
    <w:rsid w:val="00FF6529"/>
    <w:rsid w:val="00FF76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5071195-D4FA-47E4-80B7-E52EBEEF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9AB"/>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uiPriority w:val="99"/>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styleId="Brezrazmikov">
    <w:name w:val="No Spacing"/>
    <w:uiPriority w:val="1"/>
    <w:qFormat/>
    <w:rsid w:val="008E0EF0"/>
    <w:rPr>
      <w:rFonts w:ascii="Arial" w:hAnsi="Arial"/>
      <w:sz w:val="24"/>
      <w:szCs w:val="24"/>
    </w:rPr>
  </w:style>
  <w:style w:type="paragraph" w:customStyle="1" w:styleId="Telobesedila23">
    <w:name w:val="Telo besedila 23"/>
    <w:basedOn w:val="Navaden"/>
    <w:rsid w:val="00D9552A"/>
    <w:pPr>
      <w:ind w:left="360"/>
      <w:jc w:val="both"/>
    </w:pPr>
    <w:rPr>
      <w:sz w:val="22"/>
      <w:szCs w:val="20"/>
      <w:lang w:val="en-US"/>
    </w:rPr>
  </w:style>
  <w:style w:type="paragraph" w:customStyle="1" w:styleId="Telobesedila24">
    <w:name w:val="Telo besedila 24"/>
    <w:basedOn w:val="Navaden"/>
    <w:rsid w:val="00710F03"/>
    <w:pPr>
      <w:ind w:left="360"/>
      <w:jc w:val="both"/>
    </w:pPr>
    <w:rPr>
      <w:sz w:val="22"/>
      <w:szCs w:val="20"/>
      <w:lang w:val="en-US"/>
    </w:rPr>
  </w:style>
  <w:style w:type="table" w:styleId="Tabelamrea">
    <w:name w:val="Table Grid"/>
    <w:basedOn w:val="Navadnatabela"/>
    <w:uiPriority w:val="59"/>
    <w:rsid w:val="004C5F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307E6C"/>
    <w:rPr>
      <w:rFonts w:ascii="Arial" w:hAnsi="Arial"/>
      <w:sz w:val="24"/>
      <w:szCs w:val="24"/>
    </w:rPr>
  </w:style>
  <w:style w:type="paragraph" w:customStyle="1" w:styleId="Telobesedila33">
    <w:name w:val="Telo besedila 33"/>
    <w:basedOn w:val="Navaden"/>
    <w:rsid w:val="00582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6468156">
      <w:bodyDiv w:val="1"/>
      <w:marLeft w:val="0"/>
      <w:marRight w:val="0"/>
      <w:marTop w:val="0"/>
      <w:marBottom w:val="0"/>
      <w:divBdr>
        <w:top w:val="none" w:sz="0" w:space="0" w:color="auto"/>
        <w:left w:val="none" w:sz="0" w:space="0" w:color="auto"/>
        <w:bottom w:val="none" w:sz="0" w:space="0" w:color="auto"/>
        <w:right w:val="none" w:sz="0" w:space="0" w:color="auto"/>
      </w:divBdr>
    </w:div>
    <w:div w:id="132796440">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8652487">
      <w:bodyDiv w:val="1"/>
      <w:marLeft w:val="0"/>
      <w:marRight w:val="0"/>
      <w:marTop w:val="0"/>
      <w:marBottom w:val="0"/>
      <w:divBdr>
        <w:top w:val="none" w:sz="0" w:space="0" w:color="auto"/>
        <w:left w:val="none" w:sz="0" w:space="0" w:color="auto"/>
        <w:bottom w:val="none" w:sz="0" w:space="0" w:color="auto"/>
        <w:right w:val="none" w:sz="0" w:space="0" w:color="auto"/>
      </w:divBdr>
    </w:div>
    <w:div w:id="360133292">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02676956">
      <w:bodyDiv w:val="1"/>
      <w:marLeft w:val="0"/>
      <w:marRight w:val="0"/>
      <w:marTop w:val="0"/>
      <w:marBottom w:val="0"/>
      <w:divBdr>
        <w:top w:val="none" w:sz="0" w:space="0" w:color="auto"/>
        <w:left w:val="none" w:sz="0" w:space="0" w:color="auto"/>
        <w:bottom w:val="none" w:sz="0" w:space="0" w:color="auto"/>
        <w:right w:val="none" w:sz="0" w:space="0" w:color="auto"/>
      </w:divBdr>
    </w:div>
    <w:div w:id="418212651">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6945858">
      <w:bodyDiv w:val="1"/>
      <w:marLeft w:val="0"/>
      <w:marRight w:val="0"/>
      <w:marTop w:val="0"/>
      <w:marBottom w:val="0"/>
      <w:divBdr>
        <w:top w:val="none" w:sz="0" w:space="0" w:color="auto"/>
        <w:left w:val="none" w:sz="0" w:space="0" w:color="auto"/>
        <w:bottom w:val="none" w:sz="0" w:space="0" w:color="auto"/>
        <w:right w:val="none" w:sz="0" w:space="0" w:color="auto"/>
      </w:divBdr>
    </w:div>
    <w:div w:id="486360534">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201963">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2637742">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21488536">
      <w:bodyDiv w:val="1"/>
      <w:marLeft w:val="0"/>
      <w:marRight w:val="0"/>
      <w:marTop w:val="0"/>
      <w:marBottom w:val="0"/>
      <w:divBdr>
        <w:top w:val="none" w:sz="0" w:space="0" w:color="auto"/>
        <w:left w:val="none" w:sz="0" w:space="0" w:color="auto"/>
        <w:bottom w:val="none" w:sz="0" w:space="0" w:color="auto"/>
        <w:right w:val="none" w:sz="0" w:space="0" w:color="auto"/>
      </w:divBdr>
    </w:div>
    <w:div w:id="14224146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20584430">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47472054">
      <w:bodyDiv w:val="1"/>
      <w:marLeft w:val="0"/>
      <w:marRight w:val="0"/>
      <w:marTop w:val="0"/>
      <w:marBottom w:val="0"/>
      <w:divBdr>
        <w:top w:val="none" w:sz="0" w:space="0" w:color="auto"/>
        <w:left w:val="none" w:sz="0" w:space="0" w:color="auto"/>
        <w:bottom w:val="none" w:sz="0" w:space="0" w:color="auto"/>
        <w:right w:val="none" w:sz="0" w:space="0" w:color="auto"/>
      </w:divBdr>
    </w:div>
    <w:div w:id="1653212233">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2471989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046169">
      <w:bodyDiv w:val="1"/>
      <w:marLeft w:val="0"/>
      <w:marRight w:val="0"/>
      <w:marTop w:val="0"/>
      <w:marBottom w:val="0"/>
      <w:divBdr>
        <w:top w:val="none" w:sz="0" w:space="0" w:color="auto"/>
        <w:left w:val="none" w:sz="0" w:space="0" w:color="auto"/>
        <w:bottom w:val="none" w:sz="0" w:space="0" w:color="auto"/>
        <w:right w:val="none" w:sz="0" w:space="0" w:color="auto"/>
      </w:divBdr>
    </w:div>
    <w:div w:id="185199114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895118639">
      <w:bodyDiv w:val="1"/>
      <w:marLeft w:val="0"/>
      <w:marRight w:val="0"/>
      <w:marTop w:val="0"/>
      <w:marBottom w:val="0"/>
      <w:divBdr>
        <w:top w:val="none" w:sz="0" w:space="0" w:color="auto"/>
        <w:left w:val="none" w:sz="0" w:space="0" w:color="auto"/>
        <w:bottom w:val="none" w:sz="0" w:space="0" w:color="auto"/>
        <w:right w:val="none" w:sz="0" w:space="0" w:color="auto"/>
      </w:divBdr>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91247900">
      <w:bodyDiv w:val="1"/>
      <w:marLeft w:val="0"/>
      <w:marRight w:val="0"/>
      <w:marTop w:val="0"/>
      <w:marBottom w:val="0"/>
      <w:divBdr>
        <w:top w:val="none" w:sz="0" w:space="0" w:color="auto"/>
        <w:left w:val="none" w:sz="0" w:space="0" w:color="auto"/>
        <w:bottom w:val="none" w:sz="0" w:space="0" w:color="auto"/>
        <w:right w:val="none" w:sz="0" w:space="0" w:color="auto"/>
      </w:divBdr>
    </w:div>
    <w:div w:id="211952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javnanarocila.sb-sg.si/gosoftweb/"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oinfo.si/webgosoft/index.php?page=wpJrIdentSeznam&amp;sortcol=grpsort&amp;sortdir=ASC"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katja.repolusk@sb-sg.s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BE694-F6DC-43E6-8F80-6BF5C3D6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57</Pages>
  <Words>14847</Words>
  <Characters>95052</Characters>
  <Application>Microsoft Office Word</Application>
  <DocSecurity>4</DocSecurity>
  <Lines>792</Lines>
  <Paragraphs>219</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109680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Sara Jelenko</cp:lastModifiedBy>
  <cp:revision>2</cp:revision>
  <cp:lastPrinted>2022-10-03T07:27:00Z</cp:lastPrinted>
  <dcterms:created xsi:type="dcterms:W3CDTF">2022-10-03T08:01:00Z</dcterms:created>
  <dcterms:modified xsi:type="dcterms:W3CDTF">2022-10-03T08:01:00Z</dcterms:modified>
</cp:coreProperties>
</file>